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9B0E48" w14:textId="6C62D2A7" w:rsidR="004A55C6" w:rsidRDefault="00287E8A" w:rsidP="004A5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exact"/>
        <w:jc w:val="center"/>
        <w:rPr>
          <w:rFonts w:ascii="Times New Roman" w:hAnsi="Times New Roman"/>
          <w:b/>
          <w:i/>
          <w:sz w:val="28"/>
          <w:szCs w:val="28"/>
        </w:rPr>
      </w:pPr>
      <w:bookmarkStart w:id="0" w:name="_GoBack"/>
      <w:r>
        <w:rPr>
          <w:noProof/>
          <w:sz w:val="28"/>
          <w:szCs w:val="28"/>
          <w:lang w:val="en-US"/>
        </w:rPr>
        <w:drawing>
          <wp:anchor distT="0" distB="0" distL="114300" distR="114300" simplePos="0" relativeHeight="251658240" behindDoc="0" locked="0" layoutInCell="1" allowOverlap="1" wp14:anchorId="2BD0B031" wp14:editId="657BD1D2">
            <wp:simplePos x="0" y="0"/>
            <wp:positionH relativeFrom="column">
              <wp:posOffset>-715010</wp:posOffset>
            </wp:positionH>
            <wp:positionV relativeFrom="paragraph">
              <wp:posOffset>-560705</wp:posOffset>
            </wp:positionV>
            <wp:extent cx="7589592" cy="10726420"/>
            <wp:effectExtent l="0" t="0" r="0" b="0"/>
            <wp:wrapNone/>
            <wp:docPr id="1" name="Изображение 1" descr="Untitled:CANON_SC:DOCUMENT:0001:SCN_0017.p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titled:CANON_SC:DOCUMENT:0001:SCN_0017.pd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9592" cy="1072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14:paraId="407FDB44" w14:textId="77777777" w:rsidR="005154A8" w:rsidRPr="005154A8" w:rsidRDefault="005154A8" w:rsidP="005154A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154A8">
        <w:rPr>
          <w:rFonts w:ascii="Times New Roman" w:hAnsi="Times New Roman" w:cs="Times New Roman"/>
          <w:b/>
          <w:i/>
          <w:sz w:val="28"/>
          <w:szCs w:val="28"/>
        </w:rPr>
        <w:t xml:space="preserve">   Государственное автономное профессиональное образовательное</w:t>
      </w:r>
    </w:p>
    <w:p w14:paraId="040B83F7" w14:textId="77777777" w:rsidR="005154A8" w:rsidRPr="005154A8" w:rsidRDefault="005154A8" w:rsidP="005154A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154A8">
        <w:rPr>
          <w:rFonts w:ascii="Times New Roman" w:hAnsi="Times New Roman" w:cs="Times New Roman"/>
          <w:b/>
          <w:i/>
          <w:sz w:val="28"/>
          <w:szCs w:val="28"/>
        </w:rPr>
        <w:t xml:space="preserve"> учреждение  Московской области</w:t>
      </w:r>
    </w:p>
    <w:p w14:paraId="48D2606A" w14:textId="77777777" w:rsidR="005154A8" w:rsidRPr="005154A8" w:rsidRDefault="005154A8" w:rsidP="005154A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154A8">
        <w:rPr>
          <w:rFonts w:ascii="Times New Roman" w:hAnsi="Times New Roman" w:cs="Times New Roman"/>
          <w:b/>
          <w:i/>
          <w:sz w:val="28"/>
          <w:szCs w:val="28"/>
        </w:rPr>
        <w:t xml:space="preserve">       «Губернский колледж»</w:t>
      </w:r>
    </w:p>
    <w:p w14:paraId="49C99980" w14:textId="77777777" w:rsidR="005154A8" w:rsidRPr="005154A8" w:rsidRDefault="005154A8" w:rsidP="005154A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5495"/>
        <w:gridCol w:w="4252"/>
      </w:tblGrid>
      <w:tr w:rsidR="005154A8" w:rsidRPr="005154A8" w14:paraId="6971E528" w14:textId="77777777" w:rsidTr="002858C5">
        <w:trPr>
          <w:trHeight w:val="2066"/>
        </w:trPr>
        <w:tc>
          <w:tcPr>
            <w:tcW w:w="5495" w:type="dxa"/>
          </w:tcPr>
          <w:p w14:paraId="561298EB" w14:textId="20AEC907" w:rsidR="005154A8" w:rsidRPr="005154A8" w:rsidRDefault="005154A8" w:rsidP="005154A8">
            <w:pPr>
              <w:pStyle w:val="aff2"/>
              <w:rPr>
                <w:sz w:val="28"/>
                <w:szCs w:val="28"/>
              </w:rPr>
            </w:pPr>
            <w:r w:rsidRPr="005154A8">
              <w:rPr>
                <w:sz w:val="28"/>
                <w:szCs w:val="28"/>
              </w:rPr>
              <w:t>«Согласовано»</w:t>
            </w:r>
          </w:p>
          <w:p w14:paraId="22814BE9" w14:textId="77777777" w:rsidR="005154A8" w:rsidRPr="005154A8" w:rsidRDefault="005154A8" w:rsidP="005154A8">
            <w:pPr>
              <w:pStyle w:val="aff2"/>
              <w:rPr>
                <w:sz w:val="28"/>
                <w:szCs w:val="28"/>
              </w:rPr>
            </w:pPr>
            <w:r w:rsidRPr="005154A8">
              <w:rPr>
                <w:sz w:val="28"/>
                <w:szCs w:val="28"/>
              </w:rPr>
              <w:t xml:space="preserve">1-ый заместитель директора </w:t>
            </w:r>
          </w:p>
          <w:p w14:paraId="5549E9A2" w14:textId="77777777" w:rsidR="005154A8" w:rsidRPr="005154A8" w:rsidRDefault="005154A8" w:rsidP="005154A8">
            <w:pPr>
              <w:pStyle w:val="aff2"/>
              <w:rPr>
                <w:sz w:val="28"/>
                <w:szCs w:val="28"/>
              </w:rPr>
            </w:pPr>
            <w:r w:rsidRPr="005154A8">
              <w:rPr>
                <w:sz w:val="28"/>
                <w:szCs w:val="28"/>
              </w:rPr>
              <w:t>по учебной работе</w:t>
            </w:r>
          </w:p>
          <w:p w14:paraId="0F94CA57" w14:textId="5C5567B8" w:rsidR="005154A8" w:rsidRPr="005154A8" w:rsidRDefault="00E3003C" w:rsidP="005154A8">
            <w:pPr>
              <w:pStyle w:val="aff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__________________Т. Г. Молчанова</w:t>
            </w:r>
          </w:p>
          <w:p w14:paraId="5A2320F4" w14:textId="670EB2BD" w:rsidR="005154A8" w:rsidRPr="005154A8" w:rsidRDefault="00E3003C" w:rsidP="005154A8">
            <w:pPr>
              <w:pStyle w:val="aff2"/>
              <w:rPr>
                <w:b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«31_»_</w:t>
            </w:r>
            <w:r w:rsidRPr="00E3003C">
              <w:rPr>
                <w:sz w:val="28"/>
                <w:szCs w:val="28"/>
                <w:u w:val="single"/>
              </w:rPr>
              <w:t xml:space="preserve">августа </w:t>
            </w:r>
            <w:r>
              <w:rPr>
                <w:sz w:val="28"/>
                <w:szCs w:val="28"/>
              </w:rPr>
              <w:t xml:space="preserve"> 2020</w:t>
            </w:r>
            <w:r w:rsidR="005154A8" w:rsidRPr="005154A8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252" w:type="dxa"/>
          </w:tcPr>
          <w:p w14:paraId="10B41712" w14:textId="77777777" w:rsidR="005154A8" w:rsidRPr="005154A8" w:rsidRDefault="005154A8" w:rsidP="005154A8">
            <w:pPr>
              <w:pStyle w:val="aff2"/>
              <w:rPr>
                <w:sz w:val="28"/>
                <w:szCs w:val="28"/>
              </w:rPr>
            </w:pPr>
            <w:r w:rsidRPr="005154A8">
              <w:rPr>
                <w:sz w:val="28"/>
                <w:szCs w:val="28"/>
              </w:rPr>
              <w:t xml:space="preserve">«Утверждаю» </w:t>
            </w:r>
          </w:p>
          <w:p w14:paraId="67E5CCA0" w14:textId="77777777" w:rsidR="005154A8" w:rsidRPr="005154A8" w:rsidRDefault="005154A8" w:rsidP="005154A8">
            <w:pPr>
              <w:pStyle w:val="aff2"/>
              <w:rPr>
                <w:sz w:val="28"/>
                <w:szCs w:val="28"/>
              </w:rPr>
            </w:pPr>
            <w:r w:rsidRPr="005154A8">
              <w:rPr>
                <w:sz w:val="28"/>
                <w:szCs w:val="28"/>
              </w:rPr>
              <w:t>директор ГАПОУ МО</w:t>
            </w:r>
          </w:p>
          <w:p w14:paraId="75E81414" w14:textId="77777777" w:rsidR="005154A8" w:rsidRPr="005154A8" w:rsidRDefault="005154A8" w:rsidP="005154A8">
            <w:pPr>
              <w:pStyle w:val="aff2"/>
              <w:rPr>
                <w:sz w:val="28"/>
                <w:szCs w:val="28"/>
              </w:rPr>
            </w:pPr>
            <w:r w:rsidRPr="005154A8">
              <w:rPr>
                <w:sz w:val="28"/>
                <w:szCs w:val="28"/>
              </w:rPr>
              <w:t xml:space="preserve">«Губернский колледж» </w:t>
            </w:r>
          </w:p>
          <w:p w14:paraId="63572A11" w14:textId="77777777" w:rsidR="005154A8" w:rsidRPr="005154A8" w:rsidRDefault="005154A8" w:rsidP="005154A8">
            <w:pPr>
              <w:pStyle w:val="aff2"/>
              <w:rPr>
                <w:sz w:val="28"/>
                <w:szCs w:val="28"/>
              </w:rPr>
            </w:pPr>
            <w:r w:rsidRPr="005154A8">
              <w:rPr>
                <w:sz w:val="28"/>
                <w:szCs w:val="28"/>
              </w:rPr>
              <w:t>____________ А. И. Лысиков</w:t>
            </w:r>
          </w:p>
          <w:p w14:paraId="21F5B01C" w14:textId="15918C24" w:rsidR="005154A8" w:rsidRPr="005154A8" w:rsidRDefault="00E3003C" w:rsidP="005154A8">
            <w:pPr>
              <w:pStyle w:val="aff2"/>
              <w:rPr>
                <w:b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E3003C">
              <w:rPr>
                <w:sz w:val="28"/>
                <w:szCs w:val="28"/>
                <w:u w:val="single"/>
              </w:rPr>
              <w:t>31</w:t>
            </w:r>
            <w:r>
              <w:rPr>
                <w:sz w:val="28"/>
                <w:szCs w:val="28"/>
              </w:rPr>
              <w:t xml:space="preserve">»  </w:t>
            </w:r>
            <w:r w:rsidRPr="00E3003C">
              <w:rPr>
                <w:sz w:val="28"/>
                <w:szCs w:val="28"/>
                <w:u w:val="single"/>
              </w:rPr>
              <w:t>августа</w:t>
            </w:r>
            <w:r>
              <w:rPr>
                <w:sz w:val="28"/>
                <w:szCs w:val="28"/>
              </w:rPr>
              <w:t xml:space="preserve"> 2020</w:t>
            </w:r>
            <w:r w:rsidR="005154A8" w:rsidRPr="005154A8">
              <w:rPr>
                <w:sz w:val="28"/>
                <w:szCs w:val="28"/>
              </w:rPr>
              <w:t xml:space="preserve"> г.</w:t>
            </w:r>
          </w:p>
        </w:tc>
      </w:tr>
      <w:tr w:rsidR="005154A8" w:rsidRPr="005154A8" w14:paraId="30D38F79" w14:textId="77777777" w:rsidTr="002858C5">
        <w:trPr>
          <w:trHeight w:val="1543"/>
        </w:trPr>
        <w:tc>
          <w:tcPr>
            <w:tcW w:w="9747" w:type="dxa"/>
            <w:gridSpan w:val="2"/>
          </w:tcPr>
          <w:p w14:paraId="51711835" w14:textId="77777777" w:rsidR="005154A8" w:rsidRPr="005154A8" w:rsidRDefault="005154A8" w:rsidP="005154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54A8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Рассмотрено на заседании                                                                                 </w:t>
            </w:r>
          </w:p>
          <w:p w14:paraId="7ABA7993" w14:textId="77777777" w:rsidR="005154A8" w:rsidRPr="005154A8" w:rsidRDefault="005154A8" w:rsidP="005154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54A8">
              <w:rPr>
                <w:rFonts w:ascii="Times New Roman" w:hAnsi="Times New Roman" w:cs="Times New Roman"/>
                <w:sz w:val="28"/>
                <w:szCs w:val="28"/>
              </w:rPr>
              <w:t xml:space="preserve">ПЦК </w:t>
            </w:r>
            <w:r w:rsidRPr="005154A8">
              <w:rPr>
                <w:rFonts w:ascii="Times New Roman" w:hAnsi="Times New Roman"/>
                <w:sz w:val="28"/>
                <w:szCs w:val="28"/>
              </w:rPr>
              <w:t>преподавателей физвоспитания</w:t>
            </w:r>
            <w:r w:rsidRPr="005154A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</w:t>
            </w:r>
          </w:p>
          <w:p w14:paraId="5ED6F1D0" w14:textId="4CD9D272" w:rsidR="005154A8" w:rsidRPr="005154A8" w:rsidRDefault="005154A8" w:rsidP="005154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54A8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№ </w:t>
            </w:r>
            <w:r w:rsidRPr="005154A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__</w:t>
            </w:r>
            <w:r w:rsidRPr="005154A8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Pr="005154A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_________</w:t>
            </w:r>
            <w:r w:rsidR="00E3003C">
              <w:rPr>
                <w:rFonts w:ascii="Times New Roman" w:hAnsi="Times New Roman" w:cs="Times New Roman"/>
                <w:sz w:val="28"/>
                <w:szCs w:val="28"/>
              </w:rPr>
              <w:t xml:space="preserve"> 2020</w:t>
            </w:r>
            <w:r w:rsidRPr="005154A8">
              <w:rPr>
                <w:rFonts w:ascii="Times New Roman" w:hAnsi="Times New Roman" w:cs="Times New Roman"/>
                <w:sz w:val="28"/>
                <w:szCs w:val="28"/>
              </w:rPr>
              <w:t xml:space="preserve"> г.    </w:t>
            </w:r>
          </w:p>
          <w:p w14:paraId="7707AAAD" w14:textId="77777777" w:rsidR="005154A8" w:rsidRPr="005154A8" w:rsidRDefault="005154A8" w:rsidP="005154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54A8">
              <w:rPr>
                <w:rFonts w:ascii="Times New Roman" w:hAnsi="Times New Roman" w:cs="Times New Roman"/>
                <w:sz w:val="28"/>
                <w:szCs w:val="28"/>
              </w:rPr>
              <w:t>Председатель _____________ О.Ф.Быч</w:t>
            </w:r>
          </w:p>
          <w:p w14:paraId="7C2BA12F" w14:textId="77777777" w:rsidR="005154A8" w:rsidRPr="005154A8" w:rsidRDefault="005154A8" w:rsidP="005154A8">
            <w:pPr>
              <w:pStyle w:val="aff2"/>
              <w:rPr>
                <w:b/>
                <w:i/>
                <w:sz w:val="28"/>
                <w:szCs w:val="28"/>
              </w:rPr>
            </w:pPr>
          </w:p>
        </w:tc>
      </w:tr>
    </w:tbl>
    <w:p w14:paraId="3F33D120" w14:textId="77777777" w:rsidR="00CA118B" w:rsidRPr="00543E31" w:rsidRDefault="00CA118B" w:rsidP="00CA118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1EA8CFF" w14:textId="77777777" w:rsidR="00CA118B" w:rsidRPr="00543E31" w:rsidRDefault="00CA118B" w:rsidP="00CA118B">
      <w:pPr>
        <w:spacing w:after="0" w:line="240" w:lineRule="auto"/>
        <w:rPr>
          <w:rFonts w:ascii="Times New Roman" w:hAnsi="Times New Roman"/>
        </w:rPr>
      </w:pPr>
    </w:p>
    <w:p w14:paraId="5E2FDA57" w14:textId="77777777" w:rsidR="00CA118B" w:rsidRDefault="00CA118B" w:rsidP="00CA118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CD83549" w14:textId="77777777" w:rsidR="00965D17" w:rsidRPr="00543E31" w:rsidRDefault="00965D17" w:rsidP="00CA118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D81311F" w14:textId="77777777" w:rsidR="00CA118B" w:rsidRPr="00543E31" w:rsidRDefault="00CA118B" w:rsidP="00CA11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43E31">
        <w:rPr>
          <w:rFonts w:ascii="Times New Roman" w:hAnsi="Times New Roman"/>
          <w:b/>
          <w:bCs/>
          <w:color w:val="000000"/>
          <w:sz w:val="28"/>
          <w:szCs w:val="28"/>
        </w:rPr>
        <w:t>РАБОЧАЯ ПРОГРАММА УЧЕБНОЙ ДИСЦИПЛИНЫ</w:t>
      </w:r>
    </w:p>
    <w:p w14:paraId="204658FE" w14:textId="77777777" w:rsidR="00CA118B" w:rsidRDefault="007015ED" w:rsidP="00CA11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ОГСЭ. 04</w:t>
      </w:r>
      <w:r w:rsidR="00A10CC3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CA118B">
        <w:rPr>
          <w:rFonts w:ascii="Times New Roman" w:hAnsi="Times New Roman"/>
          <w:b/>
          <w:bCs/>
          <w:color w:val="000000"/>
          <w:sz w:val="28"/>
          <w:szCs w:val="28"/>
        </w:rPr>
        <w:t>ФИЗИЧЕСКАЯ КУЛЬТУРА</w:t>
      </w:r>
    </w:p>
    <w:p w14:paraId="45D0BCE0" w14:textId="77777777" w:rsidR="005154A8" w:rsidRPr="00543E31" w:rsidRDefault="005154A8" w:rsidP="00CA11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73EAA47B" w14:textId="77777777" w:rsidR="005154A8" w:rsidRPr="005154A8" w:rsidRDefault="005154A8" w:rsidP="005154A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</w:rPr>
      </w:pPr>
      <w:r w:rsidRPr="005154A8">
        <w:rPr>
          <w:rFonts w:ascii="Times New Roman" w:hAnsi="Times New Roman" w:cs="Times New Roman"/>
          <w:b/>
          <w:i/>
          <w:sz w:val="28"/>
        </w:rPr>
        <w:t>общего гуманитарного и социально-экономического цикла</w:t>
      </w:r>
    </w:p>
    <w:p w14:paraId="0BB4EAFD" w14:textId="77777777" w:rsidR="005154A8" w:rsidRPr="005154A8" w:rsidRDefault="005154A8" w:rsidP="005154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5154A8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программы подготовки специалистов среднего звена</w:t>
      </w:r>
    </w:p>
    <w:p w14:paraId="36A79964" w14:textId="77777777" w:rsidR="005154A8" w:rsidRPr="005154A8" w:rsidRDefault="005154A8" w:rsidP="005154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5154A8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по специальности</w:t>
      </w:r>
    </w:p>
    <w:p w14:paraId="56B474FB" w14:textId="77777777" w:rsidR="005154A8" w:rsidRPr="005154A8" w:rsidRDefault="005154A8" w:rsidP="005154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5154A8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54.02.06 Изобразительное  искусство и черчение</w:t>
      </w:r>
    </w:p>
    <w:p w14:paraId="63F8B159" w14:textId="77777777" w:rsidR="005154A8" w:rsidRPr="005154A8" w:rsidRDefault="005154A8" w:rsidP="005154A8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5154A8">
        <w:rPr>
          <w:rFonts w:ascii="Times New Roman" w:hAnsi="Times New Roman" w:cs="Times New Roman"/>
          <w:b/>
          <w:i/>
          <w:sz w:val="28"/>
          <w:szCs w:val="28"/>
        </w:rPr>
        <w:t>(гуманитарного профиля)</w:t>
      </w:r>
    </w:p>
    <w:p w14:paraId="56B8A050" w14:textId="77777777" w:rsidR="005154A8" w:rsidRPr="005154A8" w:rsidRDefault="005154A8" w:rsidP="005154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EAF602" w14:textId="77777777" w:rsidR="005154A8" w:rsidRPr="005154A8" w:rsidRDefault="005154A8" w:rsidP="005154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7EC4F24" w14:textId="77777777" w:rsidR="005154A8" w:rsidRPr="005154A8" w:rsidRDefault="005154A8" w:rsidP="005154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FA4FC8E" w14:textId="77777777" w:rsidR="005154A8" w:rsidRPr="005154A8" w:rsidRDefault="005154A8" w:rsidP="005154A8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2779C3AE" w14:textId="77777777" w:rsidR="005154A8" w:rsidRPr="005154A8" w:rsidRDefault="005154A8" w:rsidP="005154A8">
      <w:pPr>
        <w:spacing w:after="0" w:line="240" w:lineRule="auto"/>
        <w:rPr>
          <w:rFonts w:ascii="Times New Roman" w:hAnsi="Times New Roman" w:cs="Times New Roman"/>
        </w:rPr>
      </w:pPr>
    </w:p>
    <w:p w14:paraId="0554B9DD" w14:textId="77777777" w:rsidR="005154A8" w:rsidRPr="005154A8" w:rsidRDefault="005154A8" w:rsidP="005154A8">
      <w:pPr>
        <w:spacing w:after="0" w:line="240" w:lineRule="auto"/>
        <w:rPr>
          <w:rFonts w:ascii="Times New Roman" w:hAnsi="Times New Roman" w:cs="Times New Roman"/>
        </w:rPr>
      </w:pPr>
    </w:p>
    <w:p w14:paraId="1E6B09FC" w14:textId="77777777" w:rsidR="005154A8" w:rsidRPr="005154A8" w:rsidRDefault="005154A8" w:rsidP="005154A8">
      <w:pPr>
        <w:spacing w:after="0" w:line="240" w:lineRule="auto"/>
        <w:rPr>
          <w:rFonts w:ascii="Times New Roman" w:hAnsi="Times New Roman" w:cs="Times New Roman"/>
        </w:rPr>
      </w:pPr>
    </w:p>
    <w:p w14:paraId="0B6AD2F4" w14:textId="77777777" w:rsidR="005154A8" w:rsidRPr="005154A8" w:rsidRDefault="005154A8" w:rsidP="005154A8">
      <w:pPr>
        <w:spacing w:after="0" w:line="240" w:lineRule="auto"/>
        <w:rPr>
          <w:rFonts w:ascii="Times New Roman" w:hAnsi="Times New Roman" w:cs="Times New Roman"/>
        </w:rPr>
      </w:pPr>
    </w:p>
    <w:p w14:paraId="1C2B9C48" w14:textId="77777777" w:rsidR="005154A8" w:rsidRPr="005154A8" w:rsidRDefault="005154A8" w:rsidP="005154A8">
      <w:pPr>
        <w:spacing w:after="0" w:line="240" w:lineRule="auto"/>
        <w:rPr>
          <w:rFonts w:ascii="Times New Roman" w:hAnsi="Times New Roman" w:cs="Times New Roman"/>
        </w:rPr>
      </w:pPr>
      <w:r w:rsidRPr="005154A8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p w14:paraId="50172E21" w14:textId="77777777" w:rsidR="005154A8" w:rsidRDefault="005154A8" w:rsidP="005154A8">
      <w:pPr>
        <w:spacing w:after="0" w:line="240" w:lineRule="auto"/>
        <w:rPr>
          <w:rFonts w:ascii="Times New Roman" w:hAnsi="Times New Roman" w:cs="Times New Roman"/>
        </w:rPr>
      </w:pPr>
    </w:p>
    <w:p w14:paraId="245175C4" w14:textId="77777777" w:rsidR="005154A8" w:rsidRDefault="005154A8" w:rsidP="005154A8">
      <w:pPr>
        <w:spacing w:after="0" w:line="240" w:lineRule="auto"/>
        <w:rPr>
          <w:rFonts w:ascii="Times New Roman" w:hAnsi="Times New Roman" w:cs="Times New Roman"/>
        </w:rPr>
      </w:pPr>
    </w:p>
    <w:p w14:paraId="641FA882" w14:textId="77777777" w:rsidR="005154A8" w:rsidRDefault="005154A8" w:rsidP="005154A8">
      <w:pPr>
        <w:spacing w:after="0" w:line="240" w:lineRule="auto"/>
        <w:rPr>
          <w:rFonts w:ascii="Times New Roman" w:hAnsi="Times New Roman" w:cs="Times New Roman"/>
        </w:rPr>
      </w:pPr>
    </w:p>
    <w:p w14:paraId="2D9067EE" w14:textId="77777777" w:rsidR="005154A8" w:rsidRDefault="005154A8" w:rsidP="005154A8">
      <w:pPr>
        <w:spacing w:after="0" w:line="240" w:lineRule="auto"/>
        <w:rPr>
          <w:rFonts w:ascii="Times New Roman" w:hAnsi="Times New Roman" w:cs="Times New Roman"/>
        </w:rPr>
      </w:pPr>
    </w:p>
    <w:p w14:paraId="17EFF419" w14:textId="77777777" w:rsidR="005154A8" w:rsidRDefault="005154A8" w:rsidP="005154A8">
      <w:pPr>
        <w:spacing w:after="0" w:line="240" w:lineRule="auto"/>
        <w:rPr>
          <w:rFonts w:ascii="Times New Roman" w:hAnsi="Times New Roman" w:cs="Times New Roman"/>
        </w:rPr>
      </w:pPr>
    </w:p>
    <w:p w14:paraId="6B74265E" w14:textId="77777777" w:rsidR="005154A8" w:rsidRPr="005154A8" w:rsidRDefault="005154A8" w:rsidP="005154A8">
      <w:pPr>
        <w:spacing w:after="0" w:line="240" w:lineRule="auto"/>
        <w:rPr>
          <w:rFonts w:ascii="Times New Roman" w:hAnsi="Times New Roman" w:cs="Times New Roman"/>
        </w:rPr>
      </w:pPr>
    </w:p>
    <w:p w14:paraId="61F0C255" w14:textId="77777777" w:rsidR="005154A8" w:rsidRPr="005154A8" w:rsidRDefault="005154A8" w:rsidP="005154A8">
      <w:pPr>
        <w:spacing w:after="0" w:line="240" w:lineRule="auto"/>
        <w:rPr>
          <w:rFonts w:ascii="Times New Roman" w:hAnsi="Times New Roman" w:cs="Times New Roman"/>
        </w:rPr>
      </w:pPr>
    </w:p>
    <w:p w14:paraId="6C5C1D27" w14:textId="77777777" w:rsidR="005154A8" w:rsidRPr="005154A8" w:rsidRDefault="005154A8" w:rsidP="005154A8">
      <w:pPr>
        <w:spacing w:after="0" w:line="240" w:lineRule="auto"/>
        <w:rPr>
          <w:rFonts w:ascii="Times New Roman" w:hAnsi="Times New Roman" w:cs="Times New Roman"/>
        </w:rPr>
      </w:pPr>
    </w:p>
    <w:p w14:paraId="24D75F0D" w14:textId="77777777" w:rsidR="005154A8" w:rsidRPr="005154A8" w:rsidRDefault="005154A8" w:rsidP="005154A8">
      <w:pPr>
        <w:spacing w:after="0" w:line="240" w:lineRule="auto"/>
        <w:rPr>
          <w:rFonts w:ascii="Times New Roman" w:hAnsi="Times New Roman" w:cs="Times New Roman"/>
        </w:rPr>
      </w:pPr>
    </w:p>
    <w:p w14:paraId="75662F31" w14:textId="77777777" w:rsidR="005154A8" w:rsidRPr="005154A8" w:rsidRDefault="005154A8" w:rsidP="005154A8">
      <w:pPr>
        <w:spacing w:after="0" w:line="240" w:lineRule="auto"/>
        <w:rPr>
          <w:rFonts w:ascii="Times New Roman" w:hAnsi="Times New Roman" w:cs="Times New Roman"/>
        </w:rPr>
      </w:pPr>
    </w:p>
    <w:p w14:paraId="6C2D50DA" w14:textId="7C83897D" w:rsidR="005154A8" w:rsidRDefault="00E3003C" w:rsidP="005154A8">
      <w:pPr>
        <w:spacing w:after="0" w:line="240" w:lineRule="auto"/>
        <w:jc w:val="center"/>
        <w:rPr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г. Серпухов, 2020</w:t>
      </w:r>
      <w:r w:rsidR="005154A8" w:rsidRPr="005154A8">
        <w:rPr>
          <w:rFonts w:ascii="Times New Roman" w:hAnsi="Times New Roman" w:cs="Times New Roman"/>
          <w:b/>
          <w:sz w:val="28"/>
        </w:rPr>
        <w:t xml:space="preserve"> г.</w:t>
      </w:r>
    </w:p>
    <w:p w14:paraId="2183A452" w14:textId="77777777" w:rsidR="00CA118B" w:rsidRDefault="00CA118B" w:rsidP="00CA11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5243B1A2" w14:textId="09A99CE8" w:rsidR="00CA118B" w:rsidRDefault="00CA118B" w:rsidP="00CA11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lastRenderedPageBreak/>
        <w:t>Составите</w:t>
      </w:r>
      <w:r w:rsidR="00E3003C">
        <w:rPr>
          <w:rFonts w:ascii="Times New Roman" w:hAnsi="Times New Roman"/>
          <w:color w:val="000000"/>
          <w:sz w:val="28"/>
          <w:szCs w:val="28"/>
        </w:rPr>
        <w:t>ль Панков А.В.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преподаватель </w:t>
      </w:r>
      <w:r w:rsidR="00A632D3">
        <w:rPr>
          <w:rFonts w:ascii="Times New Roman" w:hAnsi="Times New Roman"/>
          <w:color w:val="000000"/>
          <w:sz w:val="28"/>
          <w:szCs w:val="28"/>
        </w:rPr>
        <w:t>ГА</w:t>
      </w:r>
      <w:r>
        <w:rPr>
          <w:rFonts w:ascii="Times New Roman" w:hAnsi="Times New Roman"/>
          <w:color w:val="000000"/>
          <w:sz w:val="28"/>
          <w:szCs w:val="28"/>
        </w:rPr>
        <w:t>ПО</w:t>
      </w:r>
      <w:r w:rsidR="00A632D3">
        <w:rPr>
          <w:rFonts w:ascii="Times New Roman" w:hAnsi="Times New Roman"/>
          <w:color w:val="000000"/>
          <w:sz w:val="28"/>
          <w:szCs w:val="28"/>
        </w:rPr>
        <w:t xml:space="preserve">У МО « Губернский </w:t>
      </w:r>
      <w:r>
        <w:rPr>
          <w:rFonts w:ascii="Times New Roman" w:hAnsi="Times New Roman"/>
          <w:color w:val="000000"/>
          <w:sz w:val="28"/>
          <w:szCs w:val="28"/>
        </w:rPr>
        <w:t xml:space="preserve"> колледж»</w:t>
      </w:r>
    </w:p>
    <w:p w14:paraId="0A027783" w14:textId="77777777" w:rsidR="00CA118B" w:rsidRPr="00E76984" w:rsidRDefault="00CA118B" w:rsidP="00CA11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b/>
          <w:bCs/>
          <w:color w:val="000000"/>
          <w:sz w:val="28"/>
          <w:szCs w:val="28"/>
        </w:rPr>
        <w:t>Эксперты:</w:t>
      </w:r>
    </w:p>
    <w:p w14:paraId="1BAF8009" w14:textId="77777777" w:rsidR="00CF0585" w:rsidRDefault="00CF0585" w:rsidP="00CF058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>Внутренняя экспертиза</w:t>
      </w:r>
    </w:p>
    <w:p w14:paraId="36CF8986" w14:textId="3CF137EC" w:rsidR="00CF0585" w:rsidRDefault="00CF0585" w:rsidP="00CF05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 xml:space="preserve">Техническая </w:t>
      </w:r>
      <w:r>
        <w:rPr>
          <w:rFonts w:ascii="Times New Roman" w:hAnsi="Times New Roman"/>
          <w:color w:val="000000"/>
          <w:sz w:val="28"/>
          <w:szCs w:val="28"/>
        </w:rPr>
        <w:t xml:space="preserve">экспертиза:  </w:t>
      </w:r>
      <w:r>
        <w:rPr>
          <w:rFonts w:ascii="Times New Roman" w:hAnsi="Times New Roman" w:cs="Times New Roman"/>
          <w:sz w:val="28"/>
          <w:szCs w:val="28"/>
        </w:rPr>
        <w:t>Быч О.Ф</w:t>
      </w:r>
      <w:r w:rsidR="00E3003C">
        <w:rPr>
          <w:rFonts w:ascii="Times New Roman" w:hAnsi="Times New Roman" w:cs="Times New Roman"/>
          <w:sz w:val="28"/>
          <w:szCs w:val="28"/>
        </w:rPr>
        <w:t>.,</w:t>
      </w:r>
      <w:r w:rsidRPr="009337C3">
        <w:rPr>
          <w:rFonts w:ascii="Times New Roman" w:hAnsi="Times New Roman" w:cs="Times New Roman"/>
          <w:sz w:val="28"/>
          <w:szCs w:val="28"/>
        </w:rPr>
        <w:t xml:space="preserve">преподаватель  </w:t>
      </w:r>
      <w:r>
        <w:rPr>
          <w:rFonts w:ascii="Times New Roman" w:hAnsi="Times New Roman"/>
          <w:color w:val="000000"/>
          <w:sz w:val="28"/>
          <w:szCs w:val="28"/>
        </w:rPr>
        <w:t xml:space="preserve">ГАПОУ МО « Губернский  колледж» </w:t>
      </w:r>
    </w:p>
    <w:p w14:paraId="52DBB29E" w14:textId="7A94EA42" w:rsidR="00CF0585" w:rsidRDefault="00CF0585" w:rsidP="00CF05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одержательная экспертиза:</w:t>
      </w:r>
      <w:r w:rsidR="005154A8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Быч О.Ф</w:t>
      </w:r>
      <w:r w:rsidR="00E3003C">
        <w:rPr>
          <w:rFonts w:ascii="Times New Roman" w:hAnsi="Times New Roman" w:cs="Times New Roman"/>
          <w:sz w:val="28"/>
          <w:szCs w:val="28"/>
        </w:rPr>
        <w:t>.</w:t>
      </w:r>
      <w:r w:rsidRPr="009337C3">
        <w:rPr>
          <w:rFonts w:ascii="Times New Roman" w:hAnsi="Times New Roman" w:cs="Times New Roman"/>
          <w:sz w:val="28"/>
          <w:szCs w:val="28"/>
        </w:rPr>
        <w:t xml:space="preserve">, преподаватель  </w:t>
      </w:r>
      <w:r>
        <w:rPr>
          <w:rFonts w:ascii="Times New Roman" w:hAnsi="Times New Roman"/>
          <w:color w:val="000000"/>
          <w:sz w:val="28"/>
          <w:szCs w:val="28"/>
        </w:rPr>
        <w:t xml:space="preserve">ГАПОУ МО « Губернский  колледж» </w:t>
      </w:r>
    </w:p>
    <w:p w14:paraId="5160488A" w14:textId="77777777" w:rsidR="004A55C6" w:rsidRDefault="004A55C6" w:rsidP="002C70F1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5CBBA9C" w14:textId="77777777" w:rsidR="005154A8" w:rsidRPr="005154A8" w:rsidRDefault="005154A8" w:rsidP="005154A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154A8">
        <w:rPr>
          <w:rFonts w:ascii="Times New Roman" w:hAnsi="Times New Roman" w:cs="Times New Roman"/>
          <w:sz w:val="28"/>
          <w:szCs w:val="28"/>
        </w:rPr>
        <w:t xml:space="preserve">Рабочая программа разработана на основе Федерального государственного образовательного стандарта среднего профессионального образования по специальности </w:t>
      </w:r>
      <w:r w:rsidRPr="005154A8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54.02.06 </w:t>
      </w:r>
      <w:r w:rsidRPr="005154A8">
        <w:rPr>
          <w:rFonts w:ascii="Times New Roman" w:hAnsi="Times New Roman" w:cs="Times New Roman"/>
          <w:b/>
          <w:i/>
          <w:color w:val="000000"/>
          <w:sz w:val="28"/>
          <w:szCs w:val="28"/>
        </w:rPr>
        <w:t>Изобразительное искусство и черчение</w:t>
      </w:r>
      <w:r w:rsidRPr="005154A8">
        <w:rPr>
          <w:rFonts w:ascii="Times New Roman" w:hAnsi="Times New Roman" w:cs="Times New Roman"/>
          <w:sz w:val="28"/>
          <w:szCs w:val="28"/>
        </w:rPr>
        <w:t>, утвержденного приказом Министерства образования и науки РФ от «27» октября 2014 г. № 1384.</w:t>
      </w:r>
    </w:p>
    <w:p w14:paraId="23C2E2C4" w14:textId="77777777" w:rsidR="005154A8" w:rsidRPr="005154A8" w:rsidRDefault="005154A8" w:rsidP="005154A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154A8">
        <w:rPr>
          <w:rFonts w:ascii="Times New Roman" w:hAnsi="Times New Roman" w:cs="Times New Roman"/>
          <w:sz w:val="28"/>
          <w:szCs w:val="28"/>
        </w:rPr>
        <w:t>Рабочая программа разработана в соответствии с разъяснениями по формированию примерных программ учебных дисциплин начального профессионального и среднего профессионального образования на основе Федеральных государственных образовательных стандартов начального профессионального и среднего профессионального образования, утвержденными И.М. Реморенко, директором Департамента государственной политики и нормативно-правового регулирования в сфере образования Министерства образования и науки Российской Федерации от 27 августа 2009 года.</w:t>
      </w:r>
    </w:p>
    <w:p w14:paraId="068248DB" w14:textId="77777777" w:rsidR="00CA118B" w:rsidRDefault="00CA118B" w:rsidP="005154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4F31B041" w14:textId="77777777" w:rsidR="00CA118B" w:rsidRDefault="00CA118B" w:rsidP="00CA11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40439E61" w14:textId="77777777" w:rsidR="00CA118B" w:rsidRDefault="00CA118B" w:rsidP="00CA11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7D1FD73C" w14:textId="77777777" w:rsidR="00CA118B" w:rsidRDefault="00CA118B" w:rsidP="00CA11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49911D7F" w14:textId="77777777" w:rsidR="00C64437" w:rsidRDefault="00C64437" w:rsidP="00CA11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5F255EFC" w14:textId="77777777" w:rsidR="00C64437" w:rsidRDefault="00C64437" w:rsidP="00CA11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37B9DF2F" w14:textId="77777777" w:rsidR="009C54B7" w:rsidRDefault="009C54B7" w:rsidP="00CA11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70B3EEA7" w14:textId="77777777" w:rsidR="00C64437" w:rsidRDefault="00C64437" w:rsidP="00CA11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41D7820A" w14:textId="77777777" w:rsidR="004A55C6" w:rsidRDefault="004A55C6" w:rsidP="00CA11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03A49FC4" w14:textId="77777777" w:rsidR="00A632D3" w:rsidRDefault="00A632D3" w:rsidP="00CA11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5D91C56B" w14:textId="77777777" w:rsidR="004A55C6" w:rsidRDefault="004A55C6" w:rsidP="00CA11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3C4F81F2" w14:textId="77777777" w:rsidR="004A55C6" w:rsidRDefault="004A55C6" w:rsidP="00CA11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51390637" w14:textId="77777777" w:rsidR="00C64437" w:rsidRDefault="00C64437" w:rsidP="00CA11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13B05C00" w14:textId="77777777" w:rsidR="005154A8" w:rsidRDefault="005154A8" w:rsidP="00CA11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br w:type="page"/>
      </w:r>
    </w:p>
    <w:p w14:paraId="6FC634AE" w14:textId="77777777" w:rsidR="00CA118B" w:rsidRDefault="00CA118B" w:rsidP="00CA11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76984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СОДЕРЖАНИЕ</w:t>
      </w:r>
    </w:p>
    <w:p w14:paraId="21DFD865" w14:textId="77777777" w:rsidR="00A10CC3" w:rsidRDefault="00A10CC3" w:rsidP="00CA11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237D64CC" w14:textId="77777777" w:rsidR="00A10CC3" w:rsidRDefault="00A10CC3" w:rsidP="00CA11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A931D9" w:rsidRPr="00740764" w14:paraId="4228F7AD" w14:textId="77777777" w:rsidTr="00FC2E04">
        <w:trPr>
          <w:tblCellSpacing w:w="0" w:type="dxa"/>
        </w:trPr>
        <w:tc>
          <w:tcPr>
            <w:tcW w:w="9006" w:type="dxa"/>
          </w:tcPr>
          <w:p w14:paraId="1C90B23D" w14:textId="77777777" w:rsidR="00A931D9" w:rsidRPr="00A931D9" w:rsidRDefault="00A931D9" w:rsidP="00A931D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931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                  Название разделов</w:t>
            </w:r>
          </w:p>
        </w:tc>
        <w:tc>
          <w:tcPr>
            <w:tcW w:w="1275" w:type="dxa"/>
          </w:tcPr>
          <w:p w14:paraId="7612969D" w14:textId="77777777" w:rsidR="00A931D9" w:rsidRPr="00AF2DAA" w:rsidRDefault="00A931D9" w:rsidP="00A931D9">
            <w:pPr>
              <w:pStyle w:val="af0"/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AF2DAA">
              <w:rPr>
                <w:b/>
                <w:color w:val="000000"/>
                <w:sz w:val="28"/>
                <w:szCs w:val="28"/>
              </w:rPr>
              <w:t>стр.</w:t>
            </w:r>
          </w:p>
        </w:tc>
      </w:tr>
      <w:tr w:rsidR="00A931D9" w:rsidRPr="00740764" w14:paraId="61F11CDF" w14:textId="77777777" w:rsidTr="00FC2E04">
        <w:trPr>
          <w:tblCellSpacing w:w="0" w:type="dxa"/>
        </w:trPr>
        <w:tc>
          <w:tcPr>
            <w:tcW w:w="9006" w:type="dxa"/>
          </w:tcPr>
          <w:p w14:paraId="38B27E64" w14:textId="77777777" w:rsidR="00A931D9" w:rsidRPr="00740764" w:rsidRDefault="00A931D9" w:rsidP="00600393">
            <w:pPr>
              <w:pStyle w:val="af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1. </w:t>
            </w:r>
            <w:r w:rsidRPr="00740764">
              <w:rPr>
                <w:color w:val="000000"/>
                <w:sz w:val="28"/>
                <w:szCs w:val="28"/>
              </w:rPr>
              <w:t>Паспорт рабочей программы учебной дисциплины</w:t>
            </w:r>
          </w:p>
        </w:tc>
        <w:tc>
          <w:tcPr>
            <w:tcW w:w="1275" w:type="dxa"/>
          </w:tcPr>
          <w:p w14:paraId="32A7944D" w14:textId="77777777" w:rsidR="00A931D9" w:rsidRPr="00740764" w:rsidRDefault="00A931D9" w:rsidP="00A931D9">
            <w:pPr>
              <w:pStyle w:val="af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A931D9" w:rsidRPr="00740764" w14:paraId="55E7C522" w14:textId="77777777" w:rsidTr="00FC2E04">
        <w:trPr>
          <w:tblCellSpacing w:w="0" w:type="dxa"/>
        </w:trPr>
        <w:tc>
          <w:tcPr>
            <w:tcW w:w="9006" w:type="dxa"/>
          </w:tcPr>
          <w:p w14:paraId="79ED7B1D" w14:textId="77777777" w:rsidR="00A931D9" w:rsidRPr="00740764" w:rsidRDefault="00A931D9" w:rsidP="00A931D9">
            <w:pPr>
              <w:pStyle w:val="af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2. </w:t>
            </w:r>
            <w:r w:rsidRPr="00740764">
              <w:rPr>
                <w:color w:val="000000"/>
                <w:sz w:val="28"/>
                <w:szCs w:val="28"/>
              </w:rPr>
              <w:t xml:space="preserve">Структура и содержание учебной дисциплины </w:t>
            </w:r>
          </w:p>
        </w:tc>
        <w:tc>
          <w:tcPr>
            <w:tcW w:w="1275" w:type="dxa"/>
          </w:tcPr>
          <w:p w14:paraId="2698FB27" w14:textId="77777777" w:rsidR="00A931D9" w:rsidRPr="00740764" w:rsidRDefault="005154A8" w:rsidP="00A931D9">
            <w:pPr>
              <w:pStyle w:val="af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</w:tr>
      <w:tr w:rsidR="00A931D9" w:rsidRPr="00740764" w14:paraId="6D3FA535" w14:textId="77777777" w:rsidTr="00FC2E04">
        <w:trPr>
          <w:tblCellSpacing w:w="0" w:type="dxa"/>
        </w:trPr>
        <w:tc>
          <w:tcPr>
            <w:tcW w:w="9006" w:type="dxa"/>
          </w:tcPr>
          <w:p w14:paraId="37828B82" w14:textId="77777777" w:rsidR="00A931D9" w:rsidRPr="00740764" w:rsidRDefault="00A931D9" w:rsidP="00A931D9">
            <w:pPr>
              <w:pStyle w:val="af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3. </w:t>
            </w:r>
            <w:r w:rsidRPr="00740764">
              <w:rPr>
                <w:color w:val="000000"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1275" w:type="dxa"/>
          </w:tcPr>
          <w:p w14:paraId="262ED21F" w14:textId="77777777" w:rsidR="00A931D9" w:rsidRPr="00740764" w:rsidRDefault="00A931D9" w:rsidP="005154A8">
            <w:pPr>
              <w:pStyle w:val="af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5154A8">
              <w:rPr>
                <w:color w:val="000000"/>
                <w:sz w:val="28"/>
                <w:szCs w:val="28"/>
              </w:rPr>
              <w:t>8</w:t>
            </w:r>
          </w:p>
        </w:tc>
      </w:tr>
      <w:tr w:rsidR="00A931D9" w:rsidRPr="00740764" w14:paraId="1A2F47DB" w14:textId="77777777" w:rsidTr="00FC2E04">
        <w:trPr>
          <w:tblCellSpacing w:w="0" w:type="dxa"/>
        </w:trPr>
        <w:tc>
          <w:tcPr>
            <w:tcW w:w="9006" w:type="dxa"/>
          </w:tcPr>
          <w:p w14:paraId="3DB1DA11" w14:textId="77777777" w:rsidR="00A931D9" w:rsidRPr="00740764" w:rsidRDefault="00A931D9" w:rsidP="00A931D9">
            <w:pPr>
              <w:pStyle w:val="af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4. </w:t>
            </w:r>
            <w:r w:rsidRPr="00740764">
              <w:rPr>
                <w:color w:val="000000"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1275" w:type="dxa"/>
          </w:tcPr>
          <w:p w14:paraId="6B0782BC" w14:textId="77777777" w:rsidR="00A931D9" w:rsidRPr="00740764" w:rsidRDefault="005154A8" w:rsidP="00A931D9">
            <w:pPr>
              <w:pStyle w:val="af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</w:t>
            </w:r>
          </w:p>
        </w:tc>
      </w:tr>
      <w:tr w:rsidR="00A931D9" w:rsidRPr="00740764" w14:paraId="12E507B0" w14:textId="77777777" w:rsidTr="00FC2E04">
        <w:trPr>
          <w:trHeight w:val="838"/>
          <w:tblCellSpacing w:w="0" w:type="dxa"/>
        </w:trPr>
        <w:tc>
          <w:tcPr>
            <w:tcW w:w="9006" w:type="dxa"/>
          </w:tcPr>
          <w:p w14:paraId="22E46338" w14:textId="77777777" w:rsidR="00A931D9" w:rsidRPr="00C164C9" w:rsidRDefault="005154A8" w:rsidP="00A931D9">
            <w:pPr>
              <w:rPr>
                <w:rFonts w:eastAsia="TimesNewRoman"/>
                <w:sz w:val="28"/>
              </w:rPr>
            </w:pPr>
            <w:r>
              <w:rPr>
                <w:rFonts w:eastAsia="TimesNewRoman"/>
                <w:sz w:val="28"/>
              </w:rPr>
              <w:t>5</w:t>
            </w:r>
            <w:r w:rsidR="00A931D9">
              <w:rPr>
                <w:rFonts w:eastAsia="TimesNewRoman"/>
                <w:sz w:val="28"/>
              </w:rPr>
              <w:t xml:space="preserve">. </w:t>
            </w:r>
            <w:r w:rsidR="00A931D9" w:rsidRPr="00A931D9">
              <w:rPr>
                <w:rFonts w:ascii="Times New Roman" w:eastAsia="TimesNewRoman" w:hAnsi="Times New Roman" w:cs="Times New Roman"/>
                <w:sz w:val="28"/>
              </w:rPr>
              <w:t>Лист изменений и дополнений, внесенных в рабочую программу</w:t>
            </w:r>
          </w:p>
          <w:p w14:paraId="2EBF19D6" w14:textId="77777777" w:rsidR="00A931D9" w:rsidRPr="00CC37B1" w:rsidRDefault="00A931D9" w:rsidP="00600393">
            <w:pPr>
              <w:pStyle w:val="af0"/>
              <w:spacing w:line="360" w:lineRule="auto"/>
              <w:rPr>
                <w:color w:val="000000"/>
                <w:sz w:val="18"/>
                <w:szCs w:val="28"/>
              </w:rPr>
            </w:pPr>
          </w:p>
        </w:tc>
        <w:tc>
          <w:tcPr>
            <w:tcW w:w="1275" w:type="dxa"/>
          </w:tcPr>
          <w:p w14:paraId="744EECF2" w14:textId="77777777" w:rsidR="00A931D9" w:rsidRPr="00740764" w:rsidRDefault="00A931D9" w:rsidP="00A931D9">
            <w:pPr>
              <w:pStyle w:val="af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</w:t>
            </w:r>
          </w:p>
        </w:tc>
      </w:tr>
    </w:tbl>
    <w:p w14:paraId="7764A381" w14:textId="77777777" w:rsidR="00A10CC3" w:rsidRDefault="00A10CC3" w:rsidP="00CA11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6AE19162" w14:textId="77777777" w:rsidR="00A10CC3" w:rsidRDefault="00A10CC3" w:rsidP="00CA11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6A9350D0" w14:textId="77777777" w:rsidR="00A10CC3" w:rsidRDefault="00A10CC3" w:rsidP="00CA11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30903147" w14:textId="77777777" w:rsidR="00A10CC3" w:rsidRDefault="00A10CC3" w:rsidP="00CA11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26BF31FC" w14:textId="77777777" w:rsidR="00A10CC3" w:rsidRDefault="00A10CC3" w:rsidP="00CA11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0FED4513" w14:textId="77777777" w:rsidR="00A10CC3" w:rsidRDefault="00A10CC3" w:rsidP="00CA11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1C7FAA0B" w14:textId="77777777" w:rsidR="00A10CC3" w:rsidRDefault="00A10CC3" w:rsidP="00CA11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68AB2E0D" w14:textId="77777777" w:rsidR="00A10CC3" w:rsidRDefault="00A10CC3" w:rsidP="00CA11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0A12A28F" w14:textId="77777777" w:rsidR="004F28ED" w:rsidRPr="004F28ED" w:rsidRDefault="004F28ED" w:rsidP="004F28ED">
      <w:pPr>
        <w:pStyle w:val="af0"/>
        <w:spacing w:before="0" w:beforeAutospacing="0" w:after="0" w:afterAutospacing="0"/>
        <w:ind w:right="283"/>
        <w:jc w:val="center"/>
        <w:rPr>
          <w:b/>
          <w:bCs/>
          <w:sz w:val="28"/>
          <w:szCs w:val="28"/>
        </w:rPr>
      </w:pPr>
    </w:p>
    <w:p w14:paraId="07F308C4" w14:textId="77777777" w:rsidR="005154A8" w:rsidRDefault="005154A8" w:rsidP="004F28ED">
      <w:pPr>
        <w:pStyle w:val="af0"/>
        <w:spacing w:before="0" w:beforeAutospacing="0" w:after="0" w:afterAutospacing="0"/>
        <w:ind w:right="28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11A3FF41" w14:textId="77777777" w:rsidR="004F28ED" w:rsidRPr="004F28ED" w:rsidRDefault="004F28ED" w:rsidP="004F28ED">
      <w:pPr>
        <w:pStyle w:val="af0"/>
        <w:spacing w:before="0" w:beforeAutospacing="0" w:after="0" w:afterAutospacing="0"/>
        <w:ind w:right="283"/>
        <w:jc w:val="center"/>
        <w:rPr>
          <w:b/>
          <w:sz w:val="28"/>
          <w:szCs w:val="28"/>
        </w:rPr>
      </w:pPr>
      <w:r w:rsidRPr="004F28ED">
        <w:rPr>
          <w:b/>
          <w:bCs/>
          <w:sz w:val="28"/>
          <w:szCs w:val="28"/>
        </w:rPr>
        <w:lastRenderedPageBreak/>
        <w:t xml:space="preserve">1. ПАСПОРТ   ПРОГРАММЫ </w:t>
      </w:r>
      <w:r w:rsidRPr="004F28ED">
        <w:rPr>
          <w:b/>
          <w:sz w:val="28"/>
          <w:szCs w:val="28"/>
        </w:rPr>
        <w:t>УЧЕБНОЙ ДИСЦИПЛИНЫ</w:t>
      </w:r>
    </w:p>
    <w:p w14:paraId="5B840EFE" w14:textId="77777777" w:rsidR="004F28ED" w:rsidRDefault="004F28ED" w:rsidP="004F28ED">
      <w:pPr>
        <w:pStyle w:val="af0"/>
        <w:spacing w:before="0" w:beforeAutospacing="0" w:after="0" w:afterAutospacing="0"/>
        <w:ind w:right="283" w:firstLine="567"/>
        <w:jc w:val="center"/>
        <w:rPr>
          <w:b/>
          <w:bCs/>
          <w:sz w:val="28"/>
          <w:szCs w:val="28"/>
          <w:u w:val="single"/>
        </w:rPr>
      </w:pPr>
      <w:r w:rsidRPr="00EB0EC8">
        <w:rPr>
          <w:b/>
          <w:bCs/>
          <w:sz w:val="28"/>
          <w:szCs w:val="28"/>
        </w:rPr>
        <w:t>Физическая</w:t>
      </w:r>
      <w:r w:rsidR="002E4A11">
        <w:rPr>
          <w:b/>
          <w:bCs/>
          <w:sz w:val="28"/>
          <w:szCs w:val="28"/>
        </w:rPr>
        <w:t xml:space="preserve"> </w:t>
      </w:r>
      <w:r w:rsidRPr="00EB0EC8">
        <w:rPr>
          <w:b/>
          <w:bCs/>
          <w:sz w:val="28"/>
          <w:szCs w:val="28"/>
        </w:rPr>
        <w:t>культура</w:t>
      </w:r>
    </w:p>
    <w:p w14:paraId="744010D2" w14:textId="77777777" w:rsidR="004F28ED" w:rsidRDefault="004F28ED" w:rsidP="004F28ED">
      <w:pPr>
        <w:pStyle w:val="af0"/>
        <w:spacing w:before="0" w:beforeAutospacing="0" w:after="0" w:afterAutospacing="0"/>
        <w:ind w:right="283" w:firstLine="567"/>
        <w:jc w:val="center"/>
        <w:rPr>
          <w:b/>
          <w:bCs/>
          <w:sz w:val="28"/>
          <w:szCs w:val="28"/>
          <w:u w:val="single"/>
        </w:rPr>
      </w:pPr>
    </w:p>
    <w:p w14:paraId="58D22D5E" w14:textId="77777777" w:rsidR="004F28ED" w:rsidRPr="004F28ED" w:rsidRDefault="004F28ED" w:rsidP="009F4CED">
      <w:pPr>
        <w:pStyle w:val="af0"/>
        <w:spacing w:before="0" w:beforeAutospacing="0" w:after="0" w:afterAutospacing="0"/>
        <w:ind w:right="283"/>
        <w:jc w:val="both"/>
        <w:rPr>
          <w:sz w:val="28"/>
          <w:szCs w:val="28"/>
        </w:rPr>
      </w:pPr>
      <w:r w:rsidRPr="004F28ED">
        <w:rPr>
          <w:b/>
          <w:bCs/>
          <w:sz w:val="28"/>
          <w:szCs w:val="28"/>
        </w:rPr>
        <w:t>1.1. Область применения  программы</w:t>
      </w:r>
    </w:p>
    <w:p w14:paraId="12234A57" w14:textId="77777777" w:rsidR="004F28ED" w:rsidRPr="004F28ED" w:rsidRDefault="004F28ED" w:rsidP="004F28ED">
      <w:pPr>
        <w:ind w:firstLine="73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F28ED">
        <w:rPr>
          <w:rFonts w:ascii="Times New Roman" w:hAnsi="Times New Roman" w:cs="Times New Roman"/>
          <w:sz w:val="28"/>
          <w:szCs w:val="28"/>
        </w:rPr>
        <w:t>Рабочая программа учебной дисциплины (далее программа УД)</w:t>
      </w:r>
      <w:r w:rsidR="00A7771F">
        <w:rPr>
          <w:rFonts w:ascii="Times New Roman" w:hAnsi="Times New Roman" w:cs="Times New Roman"/>
          <w:sz w:val="28"/>
          <w:szCs w:val="28"/>
        </w:rPr>
        <w:t xml:space="preserve">  "Физическая культура" </w:t>
      </w:r>
      <w:r w:rsidRPr="004F28ED">
        <w:rPr>
          <w:rFonts w:ascii="Times New Roman" w:hAnsi="Times New Roman" w:cs="Times New Roman"/>
          <w:sz w:val="28"/>
          <w:szCs w:val="28"/>
        </w:rPr>
        <w:t xml:space="preserve"> – является частью основной профессиональной образовательной программы </w:t>
      </w:r>
      <w:r w:rsidR="00A632D3">
        <w:rPr>
          <w:rFonts w:ascii="Times New Roman" w:hAnsi="Times New Roman" w:cs="Times New Roman"/>
          <w:sz w:val="28"/>
          <w:szCs w:val="28"/>
        </w:rPr>
        <w:t>ГАПОУ</w:t>
      </w:r>
      <w:r w:rsidR="009F4CED">
        <w:rPr>
          <w:rFonts w:ascii="Times New Roman" w:hAnsi="Times New Roman" w:cs="Times New Roman"/>
          <w:sz w:val="28"/>
          <w:szCs w:val="28"/>
        </w:rPr>
        <w:t xml:space="preserve"> МО «Г</w:t>
      </w:r>
      <w:r w:rsidRPr="009F4CED">
        <w:rPr>
          <w:rFonts w:ascii="Times New Roman" w:hAnsi="Times New Roman" w:cs="Times New Roman"/>
          <w:sz w:val="28"/>
          <w:szCs w:val="28"/>
        </w:rPr>
        <w:t>К</w:t>
      </w:r>
      <w:r w:rsidRPr="004F28ED">
        <w:rPr>
          <w:rFonts w:ascii="Times New Roman" w:hAnsi="Times New Roman" w:cs="Times New Roman"/>
          <w:i/>
          <w:sz w:val="28"/>
          <w:szCs w:val="28"/>
        </w:rPr>
        <w:t>»</w:t>
      </w:r>
      <w:r w:rsidRPr="004F28ED">
        <w:rPr>
          <w:rFonts w:ascii="Times New Roman" w:hAnsi="Times New Roman" w:cs="Times New Roman"/>
          <w:sz w:val="28"/>
          <w:szCs w:val="28"/>
        </w:rPr>
        <w:t xml:space="preserve"> по специальности </w:t>
      </w:r>
      <w:r w:rsidR="007015ED">
        <w:rPr>
          <w:rFonts w:ascii="Times New Roman" w:hAnsi="Times New Roman" w:cs="Times New Roman"/>
          <w:sz w:val="28"/>
        </w:rPr>
        <w:t>54.02.06</w:t>
      </w:r>
      <w:r w:rsidR="009F4CED" w:rsidRPr="009F4CED">
        <w:rPr>
          <w:rFonts w:ascii="Times New Roman" w:hAnsi="Times New Roman" w:cs="Times New Roman"/>
          <w:sz w:val="28"/>
        </w:rPr>
        <w:t xml:space="preserve">  Изобразительное искусство и черчение</w:t>
      </w:r>
      <w:r w:rsidRPr="004F28ED">
        <w:rPr>
          <w:rFonts w:ascii="Times New Roman" w:hAnsi="Times New Roman" w:cs="Times New Roman"/>
          <w:sz w:val="28"/>
          <w:szCs w:val="28"/>
        </w:rPr>
        <w:t>, разработанной в соответствии с ФГОС СПО третьего поколения.</w:t>
      </w:r>
    </w:p>
    <w:p w14:paraId="6EE7A140" w14:textId="3AED8BD2" w:rsidR="004F28ED" w:rsidRPr="00C64437" w:rsidRDefault="00C64437" w:rsidP="00C644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</w:t>
      </w:r>
      <w:r w:rsidRPr="006F6282">
        <w:rPr>
          <w:rFonts w:ascii="Times New Roman" w:hAnsi="Times New Roman" w:cs="Times New Roman"/>
          <w:sz w:val="28"/>
          <w:szCs w:val="28"/>
        </w:rPr>
        <w:t xml:space="preserve"> программа учебной дисциплины может быть использована</w:t>
      </w:r>
      <w:r w:rsidR="00E3003C">
        <w:rPr>
          <w:rFonts w:ascii="Times New Roman" w:hAnsi="Times New Roman" w:cs="Times New Roman"/>
          <w:sz w:val="28"/>
          <w:szCs w:val="28"/>
        </w:rPr>
        <w:t xml:space="preserve"> </w:t>
      </w:r>
      <w:r w:rsidRPr="006F6282">
        <w:rPr>
          <w:rFonts w:ascii="Times New Roman" w:hAnsi="Times New Roman" w:cs="Times New Roman"/>
          <w:sz w:val="28"/>
          <w:szCs w:val="28"/>
        </w:rPr>
        <w:t xml:space="preserve">в дополнительном профессиональном образовании (повышение квалификации и переподготовки) </w:t>
      </w:r>
      <w:r>
        <w:rPr>
          <w:rFonts w:ascii="Times New Roman" w:hAnsi="Times New Roman" w:cs="Times New Roman"/>
          <w:sz w:val="28"/>
          <w:szCs w:val="28"/>
        </w:rPr>
        <w:t xml:space="preserve"> специалистов по специальности </w:t>
      </w:r>
      <w:r w:rsidR="00920C74">
        <w:rPr>
          <w:rFonts w:ascii="Times New Roman" w:hAnsi="Times New Roman" w:cs="Times New Roman"/>
          <w:sz w:val="28"/>
          <w:szCs w:val="28"/>
        </w:rPr>
        <w:t xml:space="preserve">54.02.06 </w:t>
      </w:r>
      <w:r w:rsidR="009F4CED" w:rsidRPr="009F4CED">
        <w:rPr>
          <w:rFonts w:ascii="Times New Roman" w:hAnsi="Times New Roman" w:cs="Times New Roman"/>
          <w:sz w:val="28"/>
        </w:rPr>
        <w:t>Изобразительное искусство и черчение</w:t>
      </w:r>
      <w:r w:rsidR="009F4CED">
        <w:rPr>
          <w:rFonts w:ascii="Times New Roman" w:hAnsi="Times New Roman" w:cs="Times New Roman"/>
          <w:sz w:val="28"/>
          <w:szCs w:val="28"/>
        </w:rPr>
        <w:t xml:space="preserve">. </w:t>
      </w:r>
      <w:r w:rsidR="004F28ED" w:rsidRPr="004F28ED">
        <w:rPr>
          <w:rFonts w:ascii="Times New Roman" w:hAnsi="Times New Roman" w:cs="Times New Roman"/>
          <w:sz w:val="28"/>
          <w:szCs w:val="28"/>
        </w:rPr>
        <w:t>Рабочая программа составлена для очной формы обучения</w:t>
      </w:r>
      <w:r w:rsidR="004F28ED" w:rsidRPr="008A61C8">
        <w:rPr>
          <w:sz w:val="28"/>
          <w:szCs w:val="28"/>
        </w:rPr>
        <w:t>.</w:t>
      </w:r>
    </w:p>
    <w:p w14:paraId="4722168D" w14:textId="77777777" w:rsidR="004F28ED" w:rsidRPr="004F28ED" w:rsidRDefault="004F28ED" w:rsidP="009F4CED">
      <w:pPr>
        <w:pStyle w:val="af0"/>
        <w:spacing w:before="0" w:beforeAutospacing="0" w:after="0" w:afterAutospacing="0"/>
        <w:ind w:right="283"/>
        <w:jc w:val="both"/>
        <w:rPr>
          <w:b/>
          <w:sz w:val="28"/>
          <w:szCs w:val="28"/>
        </w:rPr>
      </w:pPr>
      <w:r w:rsidRPr="004F28ED">
        <w:rPr>
          <w:b/>
          <w:sz w:val="28"/>
          <w:szCs w:val="28"/>
        </w:rPr>
        <w:t>1.2 Место учебной дисциплины в структуре основной профессиональной образовательной программы:</w:t>
      </w:r>
    </w:p>
    <w:p w14:paraId="01C7F445" w14:textId="77777777" w:rsidR="004F28ED" w:rsidRDefault="004F28ED" w:rsidP="004F28ED">
      <w:pPr>
        <w:pStyle w:val="af0"/>
        <w:spacing w:before="0" w:beforeAutospacing="0" w:after="0" w:afterAutospacing="0"/>
        <w:ind w:right="283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Учебная дисциплина входит в общий гуманитарный и социально-экономический </w:t>
      </w:r>
      <w:r w:rsidRPr="004F28ED">
        <w:rPr>
          <w:sz w:val="28"/>
          <w:szCs w:val="28"/>
        </w:rPr>
        <w:t xml:space="preserve"> цикл</w:t>
      </w:r>
      <w:r>
        <w:rPr>
          <w:sz w:val="28"/>
          <w:szCs w:val="28"/>
        </w:rPr>
        <w:t>.</w:t>
      </w:r>
    </w:p>
    <w:p w14:paraId="6EF2B4C2" w14:textId="77777777" w:rsidR="004F28ED" w:rsidRPr="004F28ED" w:rsidRDefault="004F28ED" w:rsidP="004F28ED">
      <w:pPr>
        <w:pStyle w:val="af0"/>
        <w:spacing w:before="0" w:beforeAutospacing="0" w:after="0" w:afterAutospacing="0"/>
        <w:ind w:right="283" w:firstLine="567"/>
        <w:jc w:val="both"/>
        <w:rPr>
          <w:sz w:val="28"/>
          <w:szCs w:val="28"/>
        </w:rPr>
      </w:pPr>
    </w:p>
    <w:p w14:paraId="700D716F" w14:textId="77777777" w:rsidR="00EB0EC8" w:rsidRPr="00EB0EC8" w:rsidRDefault="004F28ED" w:rsidP="00EB0E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0EC8">
        <w:rPr>
          <w:rFonts w:ascii="Times New Roman" w:hAnsi="Times New Roman" w:cs="Times New Roman"/>
          <w:b/>
          <w:bCs/>
          <w:sz w:val="28"/>
          <w:szCs w:val="28"/>
        </w:rPr>
        <w:t xml:space="preserve">1.3. Цели и задачи дисциплины </w:t>
      </w:r>
      <w:r w:rsidR="00EB0EC8" w:rsidRPr="00EB0EC8">
        <w:rPr>
          <w:rFonts w:ascii="Times New Roman" w:hAnsi="Times New Roman" w:cs="Times New Roman"/>
          <w:b/>
          <w:sz w:val="28"/>
          <w:szCs w:val="28"/>
        </w:rPr>
        <w:t xml:space="preserve">– требования к результатам освоения дисциплины:  </w:t>
      </w:r>
    </w:p>
    <w:p w14:paraId="4EC5A2F0" w14:textId="77777777" w:rsidR="00EB0EC8" w:rsidRDefault="00EB0EC8" w:rsidP="00EB0E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B796E">
        <w:rPr>
          <w:rFonts w:ascii="Times New Roman" w:hAnsi="Times New Roman" w:cs="Times New Roman"/>
          <w:sz w:val="28"/>
          <w:szCs w:val="28"/>
          <w:u w:val="single"/>
        </w:rPr>
        <w:t xml:space="preserve">Базовая часть  </w:t>
      </w:r>
    </w:p>
    <w:p w14:paraId="0F08B585" w14:textId="77777777" w:rsidR="00EB0EC8" w:rsidRPr="000B796E" w:rsidRDefault="00EB0EC8" w:rsidP="00EB0E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B796E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должен уметь:</w:t>
      </w:r>
    </w:p>
    <w:p w14:paraId="5C286B1C" w14:textId="77777777" w:rsidR="00EB0EC8" w:rsidRDefault="00EB0EC8" w:rsidP="00EB0EC8">
      <w:pPr>
        <w:tabs>
          <w:tab w:val="left" w:pos="266"/>
        </w:tabs>
        <w:ind w:firstLine="284"/>
        <w:rPr>
          <w:rFonts w:ascii="Times New Roman" w:hAnsi="Times New Roman" w:cs="Times New Roman"/>
          <w:sz w:val="28"/>
          <w:szCs w:val="28"/>
        </w:rPr>
      </w:pPr>
      <w:r w:rsidRPr="00EB0EC8">
        <w:rPr>
          <w:rFonts w:ascii="Times New Roman" w:hAnsi="Times New Roman" w:cs="Times New Roman"/>
          <w:sz w:val="28"/>
          <w:szCs w:val="28"/>
        </w:rPr>
        <w:t>-использовать физкультурно-оздоровительную деятельность для укрепления здоровья, достижения жизненных и профессиональных целей;</w:t>
      </w:r>
    </w:p>
    <w:p w14:paraId="15A1E911" w14:textId="77777777" w:rsidR="00EB0EC8" w:rsidRPr="00EB0EC8" w:rsidRDefault="00EB0EC8" w:rsidP="00EB0EC8">
      <w:pPr>
        <w:tabs>
          <w:tab w:val="left" w:pos="266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0B796E">
        <w:rPr>
          <w:rFonts w:ascii="Times New Roman" w:hAnsi="Times New Roman" w:cs="Times New Roman"/>
          <w:sz w:val="28"/>
          <w:szCs w:val="28"/>
        </w:rPr>
        <w:t>результате освоения дисциплины обучающийся должен знать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7F76E71F" w14:textId="77777777" w:rsidR="00EB0EC8" w:rsidRPr="00EB0EC8" w:rsidRDefault="00EB0EC8" w:rsidP="00EB0EC8">
      <w:pPr>
        <w:tabs>
          <w:tab w:val="left" w:pos="266"/>
        </w:tabs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B0EC8">
        <w:rPr>
          <w:rFonts w:ascii="Times New Roman" w:hAnsi="Times New Roman" w:cs="Times New Roman"/>
          <w:sz w:val="28"/>
          <w:szCs w:val="28"/>
        </w:rPr>
        <w:t>о роли физической культуры в общекультурном, профессиональном и социальном развитии человека;</w:t>
      </w:r>
    </w:p>
    <w:p w14:paraId="0F8D8813" w14:textId="77777777" w:rsidR="00EB0EC8" w:rsidRPr="00EB0EC8" w:rsidRDefault="00EB0EC8" w:rsidP="00EB0E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B0EC8">
        <w:rPr>
          <w:rFonts w:ascii="Times New Roman" w:hAnsi="Times New Roman" w:cs="Times New Roman"/>
          <w:sz w:val="28"/>
          <w:szCs w:val="28"/>
        </w:rPr>
        <w:t>основы здорового образа жизни</w:t>
      </w:r>
    </w:p>
    <w:p w14:paraId="43AA0576" w14:textId="77777777" w:rsidR="00EB0EC8" w:rsidRDefault="004F28ED" w:rsidP="00EB0EC8">
      <w:pPr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EB0EC8">
        <w:rPr>
          <w:rFonts w:ascii="Times New Roman" w:hAnsi="Times New Roman" w:cs="Times New Roman"/>
          <w:sz w:val="28"/>
          <w:szCs w:val="28"/>
          <w:u w:val="single"/>
        </w:rPr>
        <w:t>Вариативная часть</w:t>
      </w:r>
    </w:p>
    <w:p w14:paraId="6CA0616C" w14:textId="77777777" w:rsidR="004F28ED" w:rsidRDefault="00EB0EC8" w:rsidP="004F28ED">
      <w:pPr>
        <w:ind w:right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Не предусмотрено.</w:t>
      </w:r>
    </w:p>
    <w:p w14:paraId="5FC6591B" w14:textId="20D99A0D" w:rsidR="00EB0EC8" w:rsidRDefault="00EB0EC8" w:rsidP="00EB0E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87515C">
        <w:rPr>
          <w:rFonts w:ascii="Times New Roman" w:hAnsi="Times New Roman" w:cs="Times New Roman"/>
          <w:spacing w:val="-6"/>
          <w:sz w:val="28"/>
          <w:szCs w:val="28"/>
        </w:rPr>
        <w:t>Содержание дисциплины должно быть ориентировано на подготовку студентов к освоен</w:t>
      </w:r>
      <w:r w:rsidR="00AB7215">
        <w:rPr>
          <w:rFonts w:ascii="Times New Roman" w:hAnsi="Times New Roman" w:cs="Times New Roman"/>
          <w:spacing w:val="-6"/>
          <w:sz w:val="28"/>
          <w:szCs w:val="28"/>
        </w:rPr>
        <w:t>ию профессиональных модулей  ППССЗ</w:t>
      </w:r>
      <w:r w:rsidRPr="0087515C">
        <w:rPr>
          <w:rFonts w:ascii="Times New Roman" w:hAnsi="Times New Roman" w:cs="Times New Roman"/>
          <w:spacing w:val="-6"/>
          <w:sz w:val="28"/>
          <w:szCs w:val="28"/>
        </w:rPr>
        <w:t xml:space="preserve"> по сп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ециальности </w:t>
      </w:r>
      <w:r w:rsidR="00E3003C">
        <w:rPr>
          <w:rFonts w:ascii="Times New Roman" w:hAnsi="Times New Roman" w:cs="Times New Roman"/>
          <w:sz w:val="28"/>
        </w:rPr>
        <w:t>54.02.06</w:t>
      </w:r>
      <w:r w:rsidR="00403A61" w:rsidRPr="009F4CED">
        <w:rPr>
          <w:rFonts w:ascii="Times New Roman" w:hAnsi="Times New Roman" w:cs="Times New Roman"/>
          <w:sz w:val="28"/>
        </w:rPr>
        <w:t xml:space="preserve"> Изобразительное искусство и черчение</w:t>
      </w:r>
      <w:r w:rsidR="005154A8">
        <w:rPr>
          <w:rFonts w:ascii="Times New Roman" w:hAnsi="Times New Roman" w:cs="Times New Roman"/>
          <w:sz w:val="28"/>
        </w:rPr>
        <w:t xml:space="preserve"> </w:t>
      </w:r>
      <w:r w:rsidRPr="0087515C">
        <w:rPr>
          <w:rFonts w:ascii="Times New Roman" w:hAnsi="Times New Roman" w:cs="Times New Roman"/>
          <w:spacing w:val="-6"/>
          <w:sz w:val="28"/>
          <w:szCs w:val="28"/>
        </w:rPr>
        <w:t xml:space="preserve">и овладению профессиональными </w:t>
      </w:r>
      <w:r w:rsidRPr="007D1490">
        <w:rPr>
          <w:rFonts w:ascii="Times New Roman" w:hAnsi="Times New Roman" w:cs="Times New Roman"/>
          <w:spacing w:val="-6"/>
          <w:sz w:val="28"/>
          <w:szCs w:val="28"/>
        </w:rPr>
        <w:t>ко</w:t>
      </w:r>
      <w:r w:rsidR="007D1490" w:rsidRPr="007D1490">
        <w:rPr>
          <w:rFonts w:ascii="Times New Roman" w:hAnsi="Times New Roman" w:cs="Times New Roman"/>
          <w:spacing w:val="-6"/>
          <w:sz w:val="28"/>
          <w:szCs w:val="28"/>
        </w:rPr>
        <w:t xml:space="preserve">мпетенциями (ПК) </w:t>
      </w:r>
    </w:p>
    <w:p w14:paraId="575537CD" w14:textId="77777777" w:rsidR="00EB0EC8" w:rsidRDefault="00EB0EC8" w:rsidP="00EB0EC8">
      <w:pPr>
        <w:pStyle w:val="Style9"/>
        <w:widowControl/>
        <w:spacing w:before="206" w:line="322" w:lineRule="exact"/>
        <w:rPr>
          <w:rStyle w:val="FontStyle72"/>
          <w:b w:val="0"/>
          <w:sz w:val="28"/>
          <w:szCs w:val="28"/>
        </w:rPr>
      </w:pPr>
      <w:r w:rsidRPr="004D5BBA">
        <w:rPr>
          <w:rStyle w:val="FontStyle72"/>
          <w:b w:val="0"/>
          <w:sz w:val="28"/>
          <w:szCs w:val="28"/>
        </w:rPr>
        <w:t>В процессе освоения дисциплины у студентов должны формировать общи</w:t>
      </w:r>
      <w:r w:rsidR="005154A8">
        <w:rPr>
          <w:rStyle w:val="FontStyle72"/>
          <w:b w:val="0"/>
          <w:sz w:val="28"/>
          <w:szCs w:val="28"/>
        </w:rPr>
        <w:t>е компетенции (ОК)</w:t>
      </w:r>
      <w:r w:rsidRPr="004D5BBA">
        <w:rPr>
          <w:rStyle w:val="FontStyle72"/>
          <w:b w:val="0"/>
          <w:sz w:val="28"/>
          <w:szCs w:val="28"/>
        </w:rPr>
        <w:t>:</w:t>
      </w:r>
    </w:p>
    <w:p w14:paraId="7B4A88E3" w14:textId="77777777" w:rsidR="00403A61" w:rsidRPr="00403A61" w:rsidRDefault="00403A61" w:rsidP="00403A61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A61">
        <w:rPr>
          <w:rFonts w:ascii="Times New Roman" w:eastAsia="Times New Roman" w:hAnsi="Times New Roman" w:cs="Times New Roman"/>
          <w:sz w:val="28"/>
          <w:szCs w:val="28"/>
        </w:rPr>
        <w:t>Учитель изобразительного искусства и черчения должен обладать общими компетенциями, включающими в себя способность (по базовой подготовке):</w:t>
      </w:r>
    </w:p>
    <w:p w14:paraId="37AF8ABF" w14:textId="77777777" w:rsidR="00957A8F" w:rsidRPr="00957A8F" w:rsidRDefault="00957A8F" w:rsidP="00957A8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7A8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ОК 01. Выбирать способы решения задач профессиональной деятельности, применительно к различным контекстам.</w:t>
      </w:r>
    </w:p>
    <w:p w14:paraId="646A9F0C" w14:textId="77777777" w:rsidR="00957A8F" w:rsidRPr="00957A8F" w:rsidRDefault="00957A8F" w:rsidP="00957A8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7A8F">
        <w:rPr>
          <w:rFonts w:ascii="Times New Roman" w:eastAsia="Times New Roman" w:hAnsi="Times New Roman" w:cs="Times New Roman"/>
          <w:color w:val="000000"/>
          <w:sz w:val="28"/>
          <w:szCs w:val="28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14:paraId="69646B25" w14:textId="77777777" w:rsidR="00957A8F" w:rsidRPr="00957A8F" w:rsidRDefault="00957A8F" w:rsidP="00957A8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7A8F">
        <w:rPr>
          <w:rFonts w:ascii="Times New Roman" w:eastAsia="Times New Roman" w:hAnsi="Times New Roman" w:cs="Times New Roman"/>
          <w:color w:val="000000"/>
          <w:sz w:val="28"/>
          <w:szCs w:val="28"/>
        </w:rPr>
        <w:t>ОК 03. Планировать и реализовывать собственное профессиональное и личностное развитие.</w:t>
      </w:r>
    </w:p>
    <w:p w14:paraId="4C6F57D6" w14:textId="77777777" w:rsidR="00957A8F" w:rsidRPr="00957A8F" w:rsidRDefault="00957A8F" w:rsidP="00957A8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7A8F">
        <w:rPr>
          <w:rFonts w:ascii="Times New Roman" w:eastAsia="Times New Roman" w:hAnsi="Times New Roman" w:cs="Times New Roman"/>
          <w:color w:val="000000"/>
          <w:sz w:val="28"/>
          <w:szCs w:val="28"/>
        </w:rPr>
        <w:t>ОК 04. Работать в коллективе и команде, эффективно взаимодействовать с коллегами, руководством, клиентами.</w:t>
      </w:r>
    </w:p>
    <w:p w14:paraId="66898E12" w14:textId="77777777" w:rsidR="00957A8F" w:rsidRPr="00957A8F" w:rsidRDefault="00957A8F" w:rsidP="00957A8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7A8F">
        <w:rPr>
          <w:rFonts w:ascii="Times New Roman" w:eastAsia="Times New Roman" w:hAnsi="Times New Roman" w:cs="Times New Roman"/>
          <w:color w:val="000000"/>
          <w:sz w:val="28"/>
          <w:szCs w:val="28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14:paraId="461C46DE" w14:textId="77777777" w:rsidR="00957A8F" w:rsidRPr="00957A8F" w:rsidRDefault="00957A8F" w:rsidP="00957A8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7A8F">
        <w:rPr>
          <w:rFonts w:ascii="Times New Roman" w:eastAsia="Times New Roman" w:hAnsi="Times New Roman" w:cs="Times New Roman"/>
          <w:color w:val="000000"/>
          <w:sz w:val="28"/>
          <w:szCs w:val="28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14:paraId="45D795EE" w14:textId="77777777" w:rsidR="00957A8F" w:rsidRPr="00957A8F" w:rsidRDefault="00957A8F" w:rsidP="00957A8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7A8F">
        <w:rPr>
          <w:rFonts w:ascii="Times New Roman" w:eastAsia="Times New Roman" w:hAnsi="Times New Roman" w:cs="Times New Roman"/>
          <w:color w:val="000000"/>
          <w:sz w:val="28"/>
          <w:szCs w:val="28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14:paraId="7A9F98C9" w14:textId="77777777" w:rsidR="00957A8F" w:rsidRPr="00957A8F" w:rsidRDefault="00957A8F" w:rsidP="00957A8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7A8F">
        <w:rPr>
          <w:rFonts w:ascii="Times New Roman" w:eastAsia="Times New Roman" w:hAnsi="Times New Roman" w:cs="Times New Roman"/>
          <w:color w:val="000000"/>
          <w:sz w:val="28"/>
          <w:szCs w:val="28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14:paraId="57B5423E" w14:textId="77777777" w:rsidR="00957A8F" w:rsidRPr="00957A8F" w:rsidRDefault="00957A8F" w:rsidP="00957A8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7A8F">
        <w:rPr>
          <w:rFonts w:ascii="Times New Roman" w:eastAsia="Times New Roman" w:hAnsi="Times New Roman" w:cs="Times New Roman"/>
          <w:color w:val="000000"/>
          <w:sz w:val="28"/>
          <w:szCs w:val="28"/>
        </w:rPr>
        <w:t>ОК 09. Использовать информационные технологии в профессиональной деятельности.</w:t>
      </w:r>
    </w:p>
    <w:p w14:paraId="5FBB1BAA" w14:textId="77777777" w:rsidR="00957A8F" w:rsidRPr="00957A8F" w:rsidRDefault="00957A8F" w:rsidP="00957A8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7A8F">
        <w:rPr>
          <w:rFonts w:ascii="Times New Roman" w:eastAsia="Times New Roman" w:hAnsi="Times New Roman" w:cs="Times New Roman"/>
          <w:color w:val="000000"/>
          <w:sz w:val="28"/>
          <w:szCs w:val="28"/>
        </w:rPr>
        <w:t>ОК 10. Пользоваться профессиональной документацией на государственном и иностранном языке.</w:t>
      </w:r>
    </w:p>
    <w:p w14:paraId="28212C1D" w14:textId="77777777" w:rsidR="00957A8F" w:rsidRPr="00957A8F" w:rsidRDefault="00957A8F" w:rsidP="00957A8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7A8F">
        <w:rPr>
          <w:rFonts w:ascii="Times New Roman" w:eastAsia="Times New Roman" w:hAnsi="Times New Roman" w:cs="Times New Roman"/>
          <w:color w:val="000000"/>
          <w:sz w:val="28"/>
          <w:szCs w:val="28"/>
        </w:rPr>
        <w:t>ОК 11. Планировать предпринимательскую деятельность в профессиональной сфере.</w:t>
      </w:r>
    </w:p>
    <w:p w14:paraId="449C7609" w14:textId="77777777" w:rsidR="00EB0EC8" w:rsidRPr="00294CD2" w:rsidRDefault="00EB0EC8" w:rsidP="004F28ED">
      <w:pPr>
        <w:pStyle w:val="af0"/>
        <w:spacing w:before="0" w:beforeAutospacing="0" w:after="0" w:afterAutospacing="0"/>
        <w:ind w:right="283" w:firstLine="567"/>
        <w:jc w:val="both"/>
        <w:rPr>
          <w:b/>
          <w:bCs/>
          <w:sz w:val="28"/>
          <w:szCs w:val="28"/>
        </w:rPr>
      </w:pPr>
    </w:p>
    <w:p w14:paraId="416908F1" w14:textId="77777777" w:rsidR="009D5012" w:rsidRPr="006F6282" w:rsidRDefault="009D5012" w:rsidP="009D5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1.4. К</w:t>
      </w:r>
      <w:r w:rsidRPr="006F6282">
        <w:rPr>
          <w:rFonts w:ascii="Times New Roman" w:hAnsi="Times New Roman" w:cs="Times New Roman"/>
          <w:b/>
          <w:sz w:val="28"/>
          <w:szCs w:val="28"/>
        </w:rPr>
        <w:t>оличество часов на освоение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учебной </w:t>
      </w:r>
      <w:r w:rsidRPr="006F6282">
        <w:rPr>
          <w:rFonts w:ascii="Times New Roman" w:hAnsi="Times New Roman" w:cs="Times New Roman"/>
          <w:b/>
          <w:sz w:val="28"/>
          <w:szCs w:val="28"/>
        </w:rPr>
        <w:t xml:space="preserve"> дисциплины:</w:t>
      </w:r>
    </w:p>
    <w:p w14:paraId="7588DEF0" w14:textId="77777777" w:rsidR="009D5012" w:rsidRPr="006F6282" w:rsidRDefault="009D5012" w:rsidP="009D5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6282">
        <w:rPr>
          <w:rFonts w:ascii="Times New Roman" w:hAnsi="Times New Roman" w:cs="Times New Roman"/>
          <w:sz w:val="28"/>
          <w:szCs w:val="28"/>
        </w:rPr>
        <w:t>максимальной учебной нагрузк</w:t>
      </w:r>
      <w:r w:rsidR="007015ED">
        <w:rPr>
          <w:rFonts w:ascii="Times New Roman" w:hAnsi="Times New Roman" w:cs="Times New Roman"/>
          <w:sz w:val="28"/>
          <w:szCs w:val="28"/>
        </w:rPr>
        <w:t xml:space="preserve">и  студента   </w:t>
      </w:r>
      <w:r w:rsidR="005154A8">
        <w:rPr>
          <w:rFonts w:ascii="Times New Roman" w:hAnsi="Times New Roman" w:cs="Times New Roman"/>
          <w:sz w:val="28"/>
          <w:szCs w:val="28"/>
        </w:rPr>
        <w:t>372</w:t>
      </w:r>
      <w:r>
        <w:rPr>
          <w:rFonts w:ascii="Times New Roman" w:hAnsi="Times New Roman" w:cs="Times New Roman"/>
          <w:sz w:val="28"/>
          <w:szCs w:val="28"/>
        </w:rPr>
        <w:t xml:space="preserve"> час</w:t>
      </w:r>
      <w:r w:rsidR="005154A8">
        <w:rPr>
          <w:rFonts w:ascii="Times New Roman" w:hAnsi="Times New Roman" w:cs="Times New Roman"/>
          <w:sz w:val="28"/>
          <w:szCs w:val="28"/>
        </w:rPr>
        <w:t>а</w:t>
      </w:r>
      <w:r w:rsidRPr="006F6282">
        <w:rPr>
          <w:rFonts w:ascii="Times New Roman" w:hAnsi="Times New Roman" w:cs="Times New Roman"/>
          <w:sz w:val="28"/>
          <w:szCs w:val="28"/>
        </w:rPr>
        <w:t>, в том числе:</w:t>
      </w:r>
    </w:p>
    <w:p w14:paraId="1EDD91C7" w14:textId="77777777" w:rsidR="009D5012" w:rsidRPr="006F6282" w:rsidRDefault="009D5012" w:rsidP="009D5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C4677">
        <w:rPr>
          <w:rFonts w:ascii="Times New Roman" w:hAnsi="Times New Roman" w:cs="Times New Roman"/>
          <w:sz w:val="28"/>
          <w:szCs w:val="28"/>
        </w:rPr>
        <w:t xml:space="preserve">- </w:t>
      </w:r>
      <w:r w:rsidRPr="006F6282">
        <w:rPr>
          <w:rFonts w:ascii="Times New Roman" w:hAnsi="Times New Roman" w:cs="Times New Roman"/>
          <w:sz w:val="28"/>
          <w:szCs w:val="28"/>
        </w:rPr>
        <w:t>обязательной аудито</w:t>
      </w:r>
      <w:r>
        <w:rPr>
          <w:rFonts w:ascii="Times New Roman" w:hAnsi="Times New Roman" w:cs="Times New Roman"/>
          <w:sz w:val="28"/>
          <w:szCs w:val="28"/>
        </w:rPr>
        <w:t>рно</w:t>
      </w:r>
      <w:r w:rsidR="00403A61">
        <w:rPr>
          <w:rFonts w:ascii="Times New Roman" w:hAnsi="Times New Roman" w:cs="Times New Roman"/>
          <w:sz w:val="28"/>
          <w:szCs w:val="28"/>
        </w:rPr>
        <w:t>й учебной нагрузки  студента   186</w:t>
      </w:r>
      <w:r w:rsidRPr="001C4677">
        <w:rPr>
          <w:rFonts w:ascii="Times New Roman" w:hAnsi="Times New Roman" w:cs="Times New Roman"/>
          <w:sz w:val="28"/>
          <w:szCs w:val="28"/>
        </w:rPr>
        <w:t xml:space="preserve"> часов;</w:t>
      </w:r>
    </w:p>
    <w:p w14:paraId="352E4B0C" w14:textId="77777777" w:rsidR="009D5012" w:rsidRPr="004F28ED" w:rsidRDefault="00403A61" w:rsidP="00403A61">
      <w:pPr>
        <w:pStyle w:val="af0"/>
        <w:spacing w:before="0" w:beforeAutospacing="0" w:after="0" w:afterAutospacing="0"/>
        <w:ind w:right="283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- </w:t>
      </w:r>
      <w:r w:rsidR="009D5012" w:rsidRPr="006F6282">
        <w:rPr>
          <w:sz w:val="28"/>
          <w:szCs w:val="28"/>
        </w:rPr>
        <w:t>самост</w:t>
      </w:r>
      <w:r w:rsidR="009D5012">
        <w:rPr>
          <w:sz w:val="28"/>
          <w:szCs w:val="28"/>
        </w:rPr>
        <w:t xml:space="preserve">оятельной работы студента </w:t>
      </w:r>
      <w:r w:rsidR="005154A8">
        <w:rPr>
          <w:bCs/>
          <w:sz w:val="28"/>
          <w:szCs w:val="28"/>
        </w:rPr>
        <w:t>186</w:t>
      </w:r>
      <w:r w:rsidR="009D5012" w:rsidRPr="004F28ED">
        <w:rPr>
          <w:bCs/>
          <w:sz w:val="28"/>
          <w:szCs w:val="28"/>
        </w:rPr>
        <w:t xml:space="preserve"> часов</w:t>
      </w:r>
      <w:r w:rsidR="009D5012">
        <w:rPr>
          <w:bCs/>
          <w:sz w:val="28"/>
          <w:szCs w:val="28"/>
        </w:rPr>
        <w:t>.</w:t>
      </w:r>
    </w:p>
    <w:p w14:paraId="4C01D756" w14:textId="77777777" w:rsidR="007709A5" w:rsidRDefault="007709A5" w:rsidP="009D5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7DAEDF1F" w14:textId="77777777" w:rsidR="009D5012" w:rsidRDefault="009D5012" w:rsidP="009D5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b/>
          <w:bCs/>
          <w:sz w:val="28"/>
          <w:szCs w:val="28"/>
        </w:rPr>
      </w:pPr>
    </w:p>
    <w:p w14:paraId="38B2A325" w14:textId="77777777" w:rsidR="007709A5" w:rsidRDefault="007709A5" w:rsidP="004F28ED">
      <w:pPr>
        <w:pStyle w:val="af0"/>
        <w:spacing w:before="0" w:beforeAutospacing="0" w:after="0" w:afterAutospacing="0"/>
        <w:ind w:right="283" w:firstLine="567"/>
        <w:jc w:val="both"/>
        <w:rPr>
          <w:b/>
          <w:bCs/>
          <w:sz w:val="28"/>
          <w:szCs w:val="28"/>
        </w:rPr>
      </w:pPr>
    </w:p>
    <w:p w14:paraId="38299816" w14:textId="7B0BD2A8" w:rsidR="00AB7215" w:rsidRDefault="00AB7215" w:rsidP="004F28ED">
      <w:pPr>
        <w:pStyle w:val="af0"/>
        <w:spacing w:before="0" w:beforeAutospacing="0" w:after="0" w:afterAutospacing="0"/>
        <w:ind w:right="283" w:firstLine="567"/>
        <w:jc w:val="both"/>
        <w:rPr>
          <w:b/>
          <w:bCs/>
          <w:sz w:val="28"/>
          <w:szCs w:val="28"/>
        </w:rPr>
      </w:pPr>
    </w:p>
    <w:p w14:paraId="0F9D6361" w14:textId="50E8F214" w:rsidR="00097958" w:rsidRDefault="00097958" w:rsidP="004F28ED">
      <w:pPr>
        <w:pStyle w:val="af0"/>
        <w:spacing w:before="0" w:beforeAutospacing="0" w:after="0" w:afterAutospacing="0"/>
        <w:ind w:right="283" w:firstLine="567"/>
        <w:jc w:val="both"/>
        <w:rPr>
          <w:b/>
          <w:bCs/>
          <w:sz w:val="28"/>
          <w:szCs w:val="28"/>
        </w:rPr>
      </w:pPr>
    </w:p>
    <w:p w14:paraId="139BC2E2" w14:textId="1FB5D736" w:rsidR="00097958" w:rsidRDefault="00097958" w:rsidP="004F28ED">
      <w:pPr>
        <w:pStyle w:val="af0"/>
        <w:spacing w:before="0" w:beforeAutospacing="0" w:after="0" w:afterAutospacing="0"/>
        <w:ind w:right="283" w:firstLine="567"/>
        <w:jc w:val="both"/>
        <w:rPr>
          <w:b/>
          <w:bCs/>
          <w:sz w:val="28"/>
          <w:szCs w:val="28"/>
        </w:rPr>
      </w:pPr>
    </w:p>
    <w:p w14:paraId="1E0E0245" w14:textId="43DE72DA" w:rsidR="00097958" w:rsidRDefault="00097958" w:rsidP="004F28ED">
      <w:pPr>
        <w:pStyle w:val="af0"/>
        <w:spacing w:before="0" w:beforeAutospacing="0" w:after="0" w:afterAutospacing="0"/>
        <w:ind w:right="283" w:firstLine="567"/>
        <w:jc w:val="both"/>
        <w:rPr>
          <w:b/>
          <w:bCs/>
          <w:sz w:val="28"/>
          <w:szCs w:val="28"/>
        </w:rPr>
      </w:pPr>
    </w:p>
    <w:p w14:paraId="47E8DF60" w14:textId="14EDF0AC" w:rsidR="00097958" w:rsidRDefault="00097958" w:rsidP="004F28ED">
      <w:pPr>
        <w:pStyle w:val="af0"/>
        <w:spacing w:before="0" w:beforeAutospacing="0" w:after="0" w:afterAutospacing="0"/>
        <w:ind w:right="283" w:firstLine="567"/>
        <w:jc w:val="both"/>
        <w:rPr>
          <w:b/>
          <w:bCs/>
          <w:sz w:val="28"/>
          <w:szCs w:val="28"/>
        </w:rPr>
      </w:pPr>
    </w:p>
    <w:p w14:paraId="0736BC52" w14:textId="5D3B39E8" w:rsidR="00097958" w:rsidRDefault="00097958" w:rsidP="004F28ED">
      <w:pPr>
        <w:pStyle w:val="af0"/>
        <w:spacing w:before="0" w:beforeAutospacing="0" w:after="0" w:afterAutospacing="0"/>
        <w:ind w:right="283" w:firstLine="567"/>
        <w:jc w:val="both"/>
        <w:rPr>
          <w:b/>
          <w:bCs/>
          <w:sz w:val="28"/>
          <w:szCs w:val="28"/>
        </w:rPr>
      </w:pPr>
    </w:p>
    <w:p w14:paraId="442963E7" w14:textId="0BB66738" w:rsidR="00097958" w:rsidRDefault="00097958" w:rsidP="004F28ED">
      <w:pPr>
        <w:pStyle w:val="af0"/>
        <w:spacing w:before="0" w:beforeAutospacing="0" w:after="0" w:afterAutospacing="0"/>
        <w:ind w:right="283" w:firstLine="567"/>
        <w:jc w:val="both"/>
        <w:rPr>
          <w:b/>
          <w:bCs/>
          <w:sz w:val="28"/>
          <w:szCs w:val="28"/>
        </w:rPr>
      </w:pPr>
    </w:p>
    <w:p w14:paraId="6FA28537" w14:textId="44C42958" w:rsidR="00097958" w:rsidRDefault="00097958" w:rsidP="004F28ED">
      <w:pPr>
        <w:pStyle w:val="af0"/>
        <w:spacing w:before="0" w:beforeAutospacing="0" w:after="0" w:afterAutospacing="0"/>
        <w:ind w:right="283" w:firstLine="567"/>
        <w:jc w:val="both"/>
        <w:rPr>
          <w:b/>
          <w:bCs/>
          <w:sz w:val="28"/>
          <w:szCs w:val="28"/>
        </w:rPr>
      </w:pPr>
    </w:p>
    <w:p w14:paraId="3472F135" w14:textId="158297CA" w:rsidR="00097958" w:rsidRDefault="00097958" w:rsidP="004F28ED">
      <w:pPr>
        <w:pStyle w:val="af0"/>
        <w:spacing w:before="0" w:beforeAutospacing="0" w:after="0" w:afterAutospacing="0"/>
        <w:ind w:right="283" w:firstLine="567"/>
        <w:jc w:val="both"/>
        <w:rPr>
          <w:b/>
          <w:bCs/>
          <w:sz w:val="28"/>
          <w:szCs w:val="28"/>
        </w:rPr>
      </w:pPr>
    </w:p>
    <w:p w14:paraId="4E05DC7A" w14:textId="77777777" w:rsidR="00097958" w:rsidRDefault="00097958" w:rsidP="004F28ED">
      <w:pPr>
        <w:pStyle w:val="af0"/>
        <w:spacing w:before="0" w:beforeAutospacing="0" w:after="0" w:afterAutospacing="0"/>
        <w:ind w:right="283" w:firstLine="567"/>
        <w:jc w:val="both"/>
        <w:rPr>
          <w:b/>
          <w:bCs/>
          <w:sz w:val="28"/>
          <w:szCs w:val="28"/>
        </w:rPr>
      </w:pPr>
    </w:p>
    <w:p w14:paraId="2EBC4F12" w14:textId="77777777" w:rsidR="00AB7215" w:rsidRDefault="00AB7215" w:rsidP="004F28ED">
      <w:pPr>
        <w:pStyle w:val="af0"/>
        <w:spacing w:before="0" w:beforeAutospacing="0" w:after="0" w:afterAutospacing="0"/>
        <w:ind w:right="283" w:firstLine="567"/>
        <w:jc w:val="both"/>
        <w:rPr>
          <w:b/>
          <w:bCs/>
          <w:sz w:val="28"/>
          <w:szCs w:val="28"/>
        </w:rPr>
      </w:pPr>
    </w:p>
    <w:p w14:paraId="09323F88" w14:textId="77777777" w:rsidR="004F28ED" w:rsidRPr="004F28ED" w:rsidRDefault="004F28ED" w:rsidP="004F28ED">
      <w:pPr>
        <w:pStyle w:val="af0"/>
        <w:spacing w:before="0" w:beforeAutospacing="0" w:after="0" w:afterAutospacing="0"/>
        <w:ind w:right="283" w:firstLine="567"/>
        <w:jc w:val="both"/>
        <w:rPr>
          <w:b/>
          <w:bCs/>
          <w:sz w:val="28"/>
          <w:szCs w:val="28"/>
        </w:rPr>
      </w:pPr>
      <w:r w:rsidRPr="004F28ED">
        <w:rPr>
          <w:b/>
          <w:bCs/>
          <w:sz w:val="28"/>
          <w:szCs w:val="28"/>
        </w:rPr>
        <w:lastRenderedPageBreak/>
        <w:t>2 СТРУКТУРА И СОДЕРЖАНИЕ УЧЕБНОЙ ДИСЦИПЛИНЫ</w:t>
      </w:r>
    </w:p>
    <w:p w14:paraId="67BBFDA6" w14:textId="77777777" w:rsidR="009D5012" w:rsidRDefault="009D5012" w:rsidP="004F28ED">
      <w:pPr>
        <w:pStyle w:val="af0"/>
        <w:spacing w:before="0" w:beforeAutospacing="0" w:after="0" w:afterAutospacing="0"/>
        <w:ind w:right="283" w:firstLine="567"/>
        <w:jc w:val="both"/>
        <w:rPr>
          <w:b/>
          <w:bCs/>
          <w:sz w:val="28"/>
          <w:szCs w:val="28"/>
        </w:rPr>
      </w:pPr>
    </w:p>
    <w:p w14:paraId="31FEC0D1" w14:textId="77777777" w:rsidR="009D5012" w:rsidRDefault="009D5012" w:rsidP="009D5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2A39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9D5012" w:rsidRPr="00D23319" w14:paraId="0D26639F" w14:textId="77777777" w:rsidTr="00C60667">
        <w:tc>
          <w:tcPr>
            <w:tcW w:w="6912" w:type="dxa"/>
          </w:tcPr>
          <w:p w14:paraId="1537E0E7" w14:textId="77777777" w:rsidR="009D5012" w:rsidRPr="00D23319" w:rsidRDefault="009D5012" w:rsidP="00C606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3319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деятельности</w:t>
            </w:r>
          </w:p>
        </w:tc>
        <w:tc>
          <w:tcPr>
            <w:tcW w:w="3174" w:type="dxa"/>
          </w:tcPr>
          <w:p w14:paraId="1BBBC2A1" w14:textId="77777777" w:rsidR="009D5012" w:rsidRPr="00D23319" w:rsidRDefault="009D5012" w:rsidP="00C606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3319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</w:tr>
      <w:tr w:rsidR="009D5012" w:rsidRPr="00D23319" w14:paraId="14914407" w14:textId="77777777" w:rsidTr="00C60667">
        <w:tc>
          <w:tcPr>
            <w:tcW w:w="6912" w:type="dxa"/>
          </w:tcPr>
          <w:p w14:paraId="14C88908" w14:textId="77777777" w:rsidR="009D5012" w:rsidRPr="00D23319" w:rsidRDefault="009D5012" w:rsidP="008F59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319">
              <w:rPr>
                <w:rFonts w:ascii="Times New Roman" w:hAnsi="Times New Roman" w:cs="Times New Roman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14:paraId="6C3DA935" w14:textId="77777777" w:rsidR="009D5012" w:rsidRPr="00D23319" w:rsidRDefault="00055A1C" w:rsidP="008F59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372</w:t>
            </w:r>
          </w:p>
        </w:tc>
      </w:tr>
      <w:tr w:rsidR="009D5012" w:rsidRPr="00D23319" w14:paraId="49EFABE5" w14:textId="77777777" w:rsidTr="00C60667">
        <w:tc>
          <w:tcPr>
            <w:tcW w:w="6912" w:type="dxa"/>
          </w:tcPr>
          <w:p w14:paraId="23EB7811" w14:textId="77777777" w:rsidR="009D5012" w:rsidRPr="00D23319" w:rsidRDefault="009D5012" w:rsidP="008F59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319">
              <w:rPr>
                <w:rFonts w:ascii="Times New Roman" w:hAnsi="Times New Roman" w:cs="Times New Roman"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3174" w:type="dxa"/>
          </w:tcPr>
          <w:p w14:paraId="1B69EE82" w14:textId="77777777" w:rsidR="009D5012" w:rsidRPr="00D23319" w:rsidRDefault="00403A61" w:rsidP="008F59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</w:tr>
      <w:tr w:rsidR="009D5012" w:rsidRPr="00D23319" w14:paraId="6D822694" w14:textId="77777777" w:rsidTr="00C60667">
        <w:tc>
          <w:tcPr>
            <w:tcW w:w="6912" w:type="dxa"/>
          </w:tcPr>
          <w:p w14:paraId="0AA252A7" w14:textId="77777777" w:rsidR="009D5012" w:rsidRPr="00D23319" w:rsidRDefault="009D5012" w:rsidP="008F59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31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174" w:type="dxa"/>
          </w:tcPr>
          <w:p w14:paraId="104977B5" w14:textId="77777777" w:rsidR="009D5012" w:rsidRPr="00D23319" w:rsidRDefault="009D5012" w:rsidP="008F59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012" w:rsidRPr="00D23319" w14:paraId="435B4C86" w14:textId="77777777" w:rsidTr="00C60667">
        <w:tc>
          <w:tcPr>
            <w:tcW w:w="6912" w:type="dxa"/>
          </w:tcPr>
          <w:p w14:paraId="350EF513" w14:textId="77777777" w:rsidR="009D5012" w:rsidRPr="00D23319" w:rsidRDefault="009D5012" w:rsidP="008F59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319">
              <w:rPr>
                <w:rFonts w:ascii="Times New Roman" w:hAnsi="Times New Roman" w:cs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3174" w:type="dxa"/>
          </w:tcPr>
          <w:p w14:paraId="19DCB6BE" w14:textId="77777777" w:rsidR="009D5012" w:rsidRPr="00D23319" w:rsidRDefault="009D5012" w:rsidP="008F59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предусмотрено</w:t>
            </w:r>
          </w:p>
        </w:tc>
      </w:tr>
      <w:tr w:rsidR="00C2387D" w:rsidRPr="00D23319" w14:paraId="39B62593" w14:textId="77777777" w:rsidTr="00C60667">
        <w:tc>
          <w:tcPr>
            <w:tcW w:w="6912" w:type="dxa"/>
          </w:tcPr>
          <w:p w14:paraId="20937EAF" w14:textId="77777777" w:rsidR="00C2387D" w:rsidRPr="00D23319" w:rsidRDefault="00403A61" w:rsidP="008F59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C2387D">
              <w:rPr>
                <w:rFonts w:ascii="Times New Roman" w:hAnsi="Times New Roman" w:cs="Times New Roman"/>
                <w:sz w:val="24"/>
                <w:szCs w:val="24"/>
              </w:rPr>
              <w:t xml:space="preserve">еоретические занятия </w:t>
            </w:r>
          </w:p>
        </w:tc>
        <w:tc>
          <w:tcPr>
            <w:tcW w:w="3174" w:type="dxa"/>
          </w:tcPr>
          <w:p w14:paraId="556FB66C" w14:textId="77777777" w:rsidR="00C2387D" w:rsidRDefault="00403A61" w:rsidP="008F59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9D5012" w:rsidRPr="00D23319" w14:paraId="1BF592EB" w14:textId="77777777" w:rsidTr="00C60667">
        <w:tc>
          <w:tcPr>
            <w:tcW w:w="6912" w:type="dxa"/>
          </w:tcPr>
          <w:p w14:paraId="1BCC582A" w14:textId="77777777" w:rsidR="009D5012" w:rsidRPr="00D23319" w:rsidRDefault="009D5012" w:rsidP="008F59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319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174" w:type="dxa"/>
          </w:tcPr>
          <w:p w14:paraId="095EFBFB" w14:textId="77777777" w:rsidR="009D5012" w:rsidRPr="00D23319" w:rsidRDefault="00403A61" w:rsidP="008F59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D50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D5012" w:rsidRPr="00D23319" w14:paraId="219C4604" w14:textId="77777777" w:rsidTr="00C60667">
        <w:tc>
          <w:tcPr>
            <w:tcW w:w="6912" w:type="dxa"/>
          </w:tcPr>
          <w:p w14:paraId="371206D5" w14:textId="77777777" w:rsidR="009D5012" w:rsidRPr="00D23319" w:rsidRDefault="009D5012" w:rsidP="008F59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319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3174" w:type="dxa"/>
          </w:tcPr>
          <w:p w14:paraId="499CDB77" w14:textId="77777777" w:rsidR="009D5012" w:rsidRPr="00D23319" w:rsidRDefault="009D5012" w:rsidP="008F59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9D5012" w:rsidRPr="00D23319" w14:paraId="6D27B772" w14:textId="77777777" w:rsidTr="00C60667">
        <w:tc>
          <w:tcPr>
            <w:tcW w:w="6912" w:type="dxa"/>
          </w:tcPr>
          <w:p w14:paraId="0336BC82" w14:textId="77777777" w:rsidR="009D5012" w:rsidRPr="00D23319" w:rsidRDefault="009D5012" w:rsidP="008F59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319">
              <w:rPr>
                <w:rFonts w:ascii="Times New Roman" w:hAnsi="Times New Roman" w:cs="Times New Roman"/>
                <w:sz w:val="24"/>
                <w:szCs w:val="24"/>
              </w:rPr>
              <w:t>курсовая работа (проект)</w:t>
            </w:r>
          </w:p>
        </w:tc>
        <w:tc>
          <w:tcPr>
            <w:tcW w:w="3174" w:type="dxa"/>
          </w:tcPr>
          <w:p w14:paraId="65EA6B6A" w14:textId="77777777" w:rsidR="009D5012" w:rsidRPr="00D23319" w:rsidRDefault="009D5012" w:rsidP="008F59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9D5012" w:rsidRPr="00D23319" w14:paraId="32E644D0" w14:textId="77777777" w:rsidTr="008F5924">
        <w:trPr>
          <w:trHeight w:val="309"/>
        </w:trPr>
        <w:tc>
          <w:tcPr>
            <w:tcW w:w="6912" w:type="dxa"/>
          </w:tcPr>
          <w:p w14:paraId="27B57D83" w14:textId="77777777" w:rsidR="008F5924" w:rsidRPr="00D23319" w:rsidRDefault="00703A86" w:rsidP="008F59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319">
              <w:rPr>
                <w:rFonts w:ascii="Times New Roman" w:hAnsi="Times New Roman" w:cs="Times New Roman"/>
                <w:sz w:val="24"/>
                <w:szCs w:val="24"/>
              </w:rPr>
              <w:t>самос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23319">
              <w:rPr>
                <w:rFonts w:ascii="Times New Roman" w:hAnsi="Times New Roman" w:cs="Times New Roman"/>
                <w:sz w:val="24"/>
                <w:szCs w:val="24"/>
              </w:rPr>
              <w:t>оятельная</w:t>
            </w:r>
            <w:r w:rsidR="009D5012" w:rsidRPr="00D23319">
              <w:rPr>
                <w:rFonts w:ascii="Times New Roman" w:hAnsi="Times New Roman" w:cs="Times New Roman"/>
                <w:sz w:val="24"/>
                <w:szCs w:val="24"/>
              </w:rPr>
              <w:t xml:space="preserve"> работа студента (всего)</w:t>
            </w:r>
          </w:p>
        </w:tc>
        <w:tc>
          <w:tcPr>
            <w:tcW w:w="3174" w:type="dxa"/>
          </w:tcPr>
          <w:p w14:paraId="789CD00C" w14:textId="77777777" w:rsidR="009D5012" w:rsidRPr="00D23319" w:rsidRDefault="00055A1C" w:rsidP="00C606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5" w:hanging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</w:tr>
      <w:tr w:rsidR="009D5012" w:rsidRPr="00D23319" w14:paraId="1EBB0DEB" w14:textId="77777777" w:rsidTr="00C60667">
        <w:tc>
          <w:tcPr>
            <w:tcW w:w="6912" w:type="dxa"/>
          </w:tcPr>
          <w:p w14:paraId="46EA9B21" w14:textId="77777777" w:rsidR="009D5012" w:rsidRPr="00D23319" w:rsidRDefault="009D5012" w:rsidP="008F59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D2331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 том числе:</w:t>
            </w:r>
          </w:p>
        </w:tc>
        <w:tc>
          <w:tcPr>
            <w:tcW w:w="3174" w:type="dxa"/>
          </w:tcPr>
          <w:p w14:paraId="314E2A57" w14:textId="77777777" w:rsidR="009D5012" w:rsidRPr="00D23319" w:rsidRDefault="009D5012" w:rsidP="00C606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5" w:hanging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012" w:rsidRPr="00D23319" w14:paraId="4E71A728" w14:textId="77777777" w:rsidTr="008F5924">
        <w:trPr>
          <w:trHeight w:val="381"/>
        </w:trPr>
        <w:tc>
          <w:tcPr>
            <w:tcW w:w="6912" w:type="dxa"/>
          </w:tcPr>
          <w:p w14:paraId="0911C0B3" w14:textId="77777777" w:rsidR="009D5012" w:rsidRPr="00D23319" w:rsidRDefault="009D5012" w:rsidP="008F59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319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на курсовой работой (проектом)</w:t>
            </w:r>
          </w:p>
        </w:tc>
        <w:tc>
          <w:tcPr>
            <w:tcW w:w="3174" w:type="dxa"/>
          </w:tcPr>
          <w:p w14:paraId="091A3BB8" w14:textId="77777777" w:rsidR="009D5012" w:rsidRPr="00D23319" w:rsidRDefault="009D5012" w:rsidP="00C606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9D5012" w:rsidRPr="00D23319" w14:paraId="4E2AC94F" w14:textId="77777777" w:rsidTr="00C60667">
        <w:tc>
          <w:tcPr>
            <w:tcW w:w="6912" w:type="dxa"/>
          </w:tcPr>
          <w:p w14:paraId="792694E6" w14:textId="77777777" w:rsidR="00C2387D" w:rsidRPr="00C2387D" w:rsidRDefault="009D5012" w:rsidP="00C238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387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C2387D" w:rsidRPr="00C2387D">
              <w:rPr>
                <w:rFonts w:ascii="Times New Roman" w:hAnsi="Times New Roman"/>
                <w:sz w:val="24"/>
                <w:szCs w:val="24"/>
              </w:rPr>
              <w:t xml:space="preserve"> изучение нормативных материалов</w:t>
            </w:r>
          </w:p>
          <w:p w14:paraId="582B46EC" w14:textId="77777777" w:rsidR="00C2387D" w:rsidRPr="00C2387D" w:rsidRDefault="00C2387D" w:rsidP="00C238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387D">
              <w:rPr>
                <w:rFonts w:ascii="Times New Roman" w:hAnsi="Times New Roman"/>
                <w:sz w:val="24"/>
                <w:szCs w:val="24"/>
              </w:rPr>
              <w:t>2. выполнение различных комплексов гимнастики</w:t>
            </w:r>
          </w:p>
          <w:p w14:paraId="0F4C9FE2" w14:textId="77777777" w:rsidR="00C2387D" w:rsidRPr="00C2387D" w:rsidRDefault="00C2387D" w:rsidP="00C2387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2387D">
              <w:rPr>
                <w:rFonts w:ascii="Times New Roman" w:hAnsi="Times New Roman"/>
                <w:sz w:val="24"/>
                <w:szCs w:val="24"/>
              </w:rPr>
              <w:t>3.</w:t>
            </w:r>
            <w:r w:rsidRPr="00C2387D">
              <w:rPr>
                <w:rFonts w:ascii="Times New Roman" w:hAnsi="Times New Roman"/>
                <w:bCs/>
                <w:sz w:val="24"/>
                <w:szCs w:val="24"/>
              </w:rPr>
              <w:t xml:space="preserve"> закрепление и совершенствование техники изучаемых двигательных действий;</w:t>
            </w:r>
          </w:p>
          <w:p w14:paraId="099E53E8" w14:textId="77777777" w:rsidR="00C2387D" w:rsidRPr="00C2387D" w:rsidRDefault="00C2387D" w:rsidP="00C238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387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C2387D">
              <w:rPr>
                <w:rFonts w:ascii="Times New Roman" w:hAnsi="Times New Roman"/>
                <w:sz w:val="24"/>
                <w:szCs w:val="24"/>
              </w:rPr>
              <w:t xml:space="preserve"> участие в соревнованиях по различным видам спорта</w:t>
            </w:r>
          </w:p>
          <w:p w14:paraId="1A05A49B" w14:textId="77777777" w:rsidR="00C2387D" w:rsidRPr="00C2387D" w:rsidRDefault="00C2387D" w:rsidP="00C238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387D">
              <w:rPr>
                <w:rFonts w:ascii="Times New Roman" w:hAnsi="Times New Roman"/>
                <w:sz w:val="24"/>
                <w:szCs w:val="24"/>
              </w:rPr>
              <w:t>5. учебно-тренировочные занятия по видам спорта</w:t>
            </w:r>
          </w:p>
          <w:p w14:paraId="6588800F" w14:textId="77777777" w:rsidR="00C2387D" w:rsidRPr="00C2387D" w:rsidRDefault="00C2387D" w:rsidP="00C238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387D">
              <w:rPr>
                <w:rFonts w:ascii="Times New Roman" w:hAnsi="Times New Roman"/>
                <w:sz w:val="24"/>
                <w:szCs w:val="24"/>
              </w:rPr>
              <w:t>6.</w:t>
            </w:r>
            <w:r w:rsidRPr="00C2387D">
              <w:rPr>
                <w:rFonts w:ascii="Times New Roman" w:hAnsi="Times New Roman"/>
                <w:bCs/>
                <w:sz w:val="24"/>
                <w:szCs w:val="24"/>
              </w:rPr>
              <w:t xml:space="preserve"> написание рефератов по темам:</w:t>
            </w:r>
          </w:p>
          <w:p w14:paraId="40A5B0AB" w14:textId="77777777" w:rsidR="00C2387D" w:rsidRDefault="00C2387D" w:rsidP="00C23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387D">
              <w:rPr>
                <w:rFonts w:ascii="Times New Roman" w:hAnsi="Times New Roman"/>
                <w:bCs/>
                <w:sz w:val="24"/>
                <w:szCs w:val="24"/>
              </w:rPr>
              <w:t>«Выносливость как физическая способность человека»,  «Развитие скоростно-силовых качеств», «Гибкость. Методика ее развития», «Ловкость. Методика ее развития», «Быстрота. Методика ее развития», «Сила. Методика ее развития», «Аэробика. Виды аэробных нагрузок», «Различные комплексы упражнений с отягощениями», «Легкая атлетика», «Волейбол», «Баскетбол», «Аэробика», «Атлетическая гимнастика».</w:t>
            </w:r>
          </w:p>
          <w:p w14:paraId="2F775535" w14:textId="77777777" w:rsidR="009D5012" w:rsidRPr="00117555" w:rsidRDefault="009D5012" w:rsidP="00C606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4" w:type="dxa"/>
          </w:tcPr>
          <w:p w14:paraId="100C97DE" w14:textId="77777777" w:rsidR="009D5012" w:rsidRPr="00D23319" w:rsidRDefault="00055A1C" w:rsidP="00C606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</w:tr>
      <w:tr w:rsidR="005154A8" w:rsidRPr="00D23319" w14:paraId="0A2AC153" w14:textId="77777777" w:rsidTr="005D543F">
        <w:tc>
          <w:tcPr>
            <w:tcW w:w="10086" w:type="dxa"/>
            <w:gridSpan w:val="2"/>
          </w:tcPr>
          <w:p w14:paraId="5A79B53D" w14:textId="77777777" w:rsidR="005154A8" w:rsidRPr="005154A8" w:rsidRDefault="005154A8" w:rsidP="005154A8">
            <w:pPr>
              <w:ind w:left="360" w:hanging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Промежуточная </w:t>
            </w:r>
            <w:r w:rsidRPr="00D23319">
              <w:rPr>
                <w:rFonts w:ascii="Times New Roman" w:hAnsi="Times New Roman" w:cs="Times New Roman"/>
                <w:sz w:val="24"/>
                <w:szCs w:val="24"/>
              </w:rPr>
              <w:t xml:space="preserve"> аттестация в форме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ифференцированного зачета</w:t>
            </w:r>
          </w:p>
        </w:tc>
      </w:tr>
    </w:tbl>
    <w:p w14:paraId="254750AA" w14:textId="77777777" w:rsidR="003049B1" w:rsidRPr="00FB1F0B" w:rsidRDefault="003049B1" w:rsidP="00CA11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  <w:sectPr w:rsidR="003049B1" w:rsidRPr="00FB1F0B" w:rsidSect="00CF670B">
          <w:footerReference w:type="default" r:id="rId10"/>
          <w:pgSz w:w="11906" w:h="16838"/>
          <w:pgMar w:top="851" w:right="851" w:bottom="851" w:left="1134" w:header="709" w:footer="709" w:gutter="0"/>
          <w:pgNumType w:start="1"/>
          <w:cols w:space="708"/>
          <w:titlePg/>
          <w:docGrid w:linePitch="360"/>
        </w:sectPr>
      </w:pPr>
    </w:p>
    <w:p w14:paraId="3BEE567C" w14:textId="77777777" w:rsidR="00E371A3" w:rsidRPr="00E371A3" w:rsidRDefault="00E371A3" w:rsidP="004B2502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71A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2.2 Тематический план и содержание учебной дисциплины </w:t>
      </w:r>
      <w:r w:rsidRPr="004B2502">
        <w:rPr>
          <w:rFonts w:ascii="Times New Roman" w:hAnsi="Times New Roman" w:cs="Times New Roman"/>
          <w:b/>
          <w:sz w:val="28"/>
          <w:szCs w:val="28"/>
          <w:u w:val="single"/>
        </w:rPr>
        <w:t>Физическ</w:t>
      </w:r>
      <w:r w:rsidR="004B2502" w:rsidRPr="004B2502">
        <w:rPr>
          <w:rFonts w:ascii="Times New Roman" w:hAnsi="Times New Roman" w:cs="Times New Roman"/>
          <w:b/>
          <w:sz w:val="28"/>
          <w:szCs w:val="28"/>
          <w:u w:val="single"/>
        </w:rPr>
        <w:t>ая культура</w:t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9"/>
        <w:gridCol w:w="496"/>
        <w:gridCol w:w="8432"/>
        <w:gridCol w:w="7"/>
        <w:gridCol w:w="2269"/>
        <w:gridCol w:w="1518"/>
      </w:tblGrid>
      <w:tr w:rsidR="004B005E" w:rsidRPr="006F2D14" w14:paraId="3E54B728" w14:textId="77777777" w:rsidTr="00B162FF">
        <w:trPr>
          <w:trHeight w:val="20"/>
          <w:tblHeader/>
        </w:trPr>
        <w:tc>
          <w:tcPr>
            <w:tcW w:w="2719" w:type="dxa"/>
          </w:tcPr>
          <w:p w14:paraId="4178ACE3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935" w:type="dxa"/>
            <w:gridSpan w:val="3"/>
          </w:tcPr>
          <w:p w14:paraId="4D8D5223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</w:p>
        </w:tc>
        <w:tc>
          <w:tcPr>
            <w:tcW w:w="2269" w:type="dxa"/>
            <w:shd w:val="clear" w:color="auto" w:fill="auto"/>
          </w:tcPr>
          <w:p w14:paraId="4194E21B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518" w:type="dxa"/>
          </w:tcPr>
          <w:p w14:paraId="07B2F40A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</w:t>
            </w:r>
          </w:p>
          <w:p w14:paraId="7748C905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Освоения</w:t>
            </w:r>
          </w:p>
        </w:tc>
      </w:tr>
      <w:tr w:rsidR="000D3EDF" w:rsidRPr="006F2D14" w14:paraId="1894FF0D" w14:textId="77777777" w:rsidTr="000D3EDF">
        <w:trPr>
          <w:trHeight w:val="204"/>
        </w:trPr>
        <w:tc>
          <w:tcPr>
            <w:tcW w:w="2719" w:type="dxa"/>
          </w:tcPr>
          <w:p w14:paraId="53035A90" w14:textId="77777777" w:rsidR="000D3EDF" w:rsidRPr="006F2D14" w:rsidRDefault="000D3EDF" w:rsidP="00772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2курс</w:t>
            </w:r>
          </w:p>
        </w:tc>
        <w:tc>
          <w:tcPr>
            <w:tcW w:w="8935" w:type="dxa"/>
            <w:gridSpan w:val="3"/>
          </w:tcPr>
          <w:p w14:paraId="42B628C5" w14:textId="77777777" w:rsidR="000D3EDF" w:rsidRPr="006F2D14" w:rsidRDefault="000D3EDF" w:rsidP="00075A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269" w:type="dxa"/>
            <w:shd w:val="clear" w:color="auto" w:fill="auto"/>
          </w:tcPr>
          <w:p w14:paraId="764B27EB" w14:textId="77777777" w:rsidR="000D3EDF" w:rsidRPr="006F2D14" w:rsidRDefault="000D3EDF" w:rsidP="00817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 w:val="restart"/>
            <w:shd w:val="clear" w:color="auto" w:fill="E5DFEC" w:themeFill="accent4" w:themeFillTint="33"/>
          </w:tcPr>
          <w:p w14:paraId="3C475BAE" w14:textId="77777777" w:rsidR="000D3EDF" w:rsidRPr="006F2D14" w:rsidRDefault="000D3EDF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3EDF" w:rsidRPr="006F2D14" w14:paraId="2DE9A237" w14:textId="77777777" w:rsidTr="00B162FF">
        <w:trPr>
          <w:trHeight w:val="886"/>
        </w:trPr>
        <w:tc>
          <w:tcPr>
            <w:tcW w:w="2719" w:type="dxa"/>
          </w:tcPr>
          <w:p w14:paraId="27094B39" w14:textId="77777777" w:rsidR="000D3EDF" w:rsidRPr="006F2D14" w:rsidRDefault="000D3EDF" w:rsidP="00772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</w:p>
          <w:p w14:paraId="2A9797B6" w14:textId="77777777" w:rsidR="000D3EDF" w:rsidRDefault="000D3EDF" w:rsidP="00772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Легкая атлетика. Кроссовая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</w:t>
            </w:r>
            <w:r w:rsidRPr="006F2D1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дготовка</w:t>
            </w:r>
          </w:p>
        </w:tc>
        <w:tc>
          <w:tcPr>
            <w:tcW w:w="8935" w:type="dxa"/>
            <w:gridSpan w:val="3"/>
          </w:tcPr>
          <w:p w14:paraId="14A3D7F8" w14:textId="77777777" w:rsidR="000D3EDF" w:rsidRPr="006F2D14" w:rsidRDefault="000D3EDF" w:rsidP="00075A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269" w:type="dxa"/>
            <w:shd w:val="clear" w:color="auto" w:fill="auto"/>
          </w:tcPr>
          <w:p w14:paraId="6CA0F712" w14:textId="77777777" w:rsidR="000D3EDF" w:rsidRDefault="000D3EDF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14:paraId="76334D4B" w14:textId="77777777" w:rsidR="000D3EDF" w:rsidRDefault="000D3EDF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18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29293BD8" w14:textId="77777777" w:rsidR="000D3EDF" w:rsidRPr="006F2D14" w:rsidRDefault="000D3EDF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232767EF" w14:textId="77777777" w:rsidTr="00B162FF">
        <w:trPr>
          <w:trHeight w:val="20"/>
        </w:trPr>
        <w:tc>
          <w:tcPr>
            <w:tcW w:w="2719" w:type="dxa"/>
            <w:vMerge w:val="restart"/>
          </w:tcPr>
          <w:p w14:paraId="7700DC2A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1.1.</w:t>
            </w:r>
          </w:p>
          <w:p w14:paraId="770B1C55" w14:textId="77777777" w:rsidR="004B005E" w:rsidRPr="006F2D14" w:rsidRDefault="004B005E" w:rsidP="004E1B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Инструктаж</w:t>
            </w:r>
          </w:p>
          <w:p w14:paraId="004AEA6F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55105A0C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9" w:type="dxa"/>
            <w:vMerge w:val="restart"/>
            <w:shd w:val="clear" w:color="auto" w:fill="auto"/>
          </w:tcPr>
          <w:p w14:paraId="6F5B6143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1FAF4CF0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19275936" w14:textId="77777777" w:rsidTr="00B162FF">
        <w:trPr>
          <w:trHeight w:val="20"/>
        </w:trPr>
        <w:tc>
          <w:tcPr>
            <w:tcW w:w="2719" w:type="dxa"/>
            <w:vMerge/>
          </w:tcPr>
          <w:p w14:paraId="39CB0002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14:paraId="3BCC31CE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39" w:type="dxa"/>
            <w:gridSpan w:val="2"/>
          </w:tcPr>
          <w:p w14:paraId="239F86F3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Инструктаж по охране труда на уроках по легкой атлетике</w:t>
            </w:r>
            <w:r w:rsidRPr="00E04D93">
              <w:rPr>
                <w:rFonts w:ascii="Times New Roman" w:hAnsi="Times New Roman" w:cs="Times New Roman"/>
              </w:rPr>
              <w:t>(ИОТ 025-2015).</w:t>
            </w:r>
          </w:p>
          <w:p w14:paraId="3A08ED52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sz w:val="24"/>
                <w:szCs w:val="24"/>
              </w:rPr>
              <w:t>Прави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 поведения в спортивном зале и на улице, </w:t>
            </w:r>
            <w:r w:rsidRPr="006F2D14">
              <w:rPr>
                <w:rFonts w:ascii="Times New Roman" w:hAnsi="Times New Roman" w:cs="Times New Roman"/>
                <w:sz w:val="24"/>
                <w:szCs w:val="24"/>
              </w:rPr>
              <w:t>на уроках физической культуры.</w:t>
            </w:r>
          </w:p>
        </w:tc>
        <w:tc>
          <w:tcPr>
            <w:tcW w:w="2269" w:type="dxa"/>
            <w:vMerge/>
            <w:shd w:val="clear" w:color="auto" w:fill="auto"/>
          </w:tcPr>
          <w:p w14:paraId="038542DA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</w:tcPr>
          <w:p w14:paraId="2A62536D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4B005E" w:rsidRPr="006F2D14" w14:paraId="3128E63B" w14:textId="77777777" w:rsidTr="00B162FF">
        <w:trPr>
          <w:trHeight w:val="20"/>
        </w:trPr>
        <w:tc>
          <w:tcPr>
            <w:tcW w:w="2719" w:type="dxa"/>
            <w:vMerge/>
          </w:tcPr>
          <w:p w14:paraId="15963394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3E4568C4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269" w:type="dxa"/>
            <w:shd w:val="clear" w:color="auto" w:fill="auto"/>
          </w:tcPr>
          <w:p w14:paraId="07D1034B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 w:val="restart"/>
            <w:shd w:val="clear" w:color="auto" w:fill="E5DFEC" w:themeFill="accent4" w:themeFillTint="33"/>
          </w:tcPr>
          <w:p w14:paraId="787810C9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185EC360" w14:textId="77777777" w:rsidTr="00B162FF">
        <w:trPr>
          <w:trHeight w:val="20"/>
        </w:trPr>
        <w:tc>
          <w:tcPr>
            <w:tcW w:w="2719" w:type="dxa"/>
            <w:vMerge/>
          </w:tcPr>
          <w:p w14:paraId="09153EFA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0F1DB29F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269" w:type="dxa"/>
            <w:shd w:val="clear" w:color="auto" w:fill="auto"/>
          </w:tcPr>
          <w:p w14:paraId="015A4147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Не предусмотрено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7E86E727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7184FE25" w14:textId="77777777" w:rsidTr="00B162FF">
        <w:trPr>
          <w:trHeight w:val="20"/>
        </w:trPr>
        <w:tc>
          <w:tcPr>
            <w:tcW w:w="2719" w:type="dxa"/>
            <w:vMerge/>
          </w:tcPr>
          <w:p w14:paraId="0679F0CD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0F17A16C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269" w:type="dxa"/>
            <w:shd w:val="clear" w:color="auto" w:fill="auto"/>
          </w:tcPr>
          <w:p w14:paraId="18986183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28E197B0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6E71677D" w14:textId="77777777" w:rsidTr="00B162FF">
        <w:trPr>
          <w:trHeight w:val="20"/>
        </w:trPr>
        <w:tc>
          <w:tcPr>
            <w:tcW w:w="2719" w:type="dxa"/>
            <w:vMerge/>
          </w:tcPr>
          <w:p w14:paraId="1616CF06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0410DD25" w14:textId="77777777" w:rsidR="00055A1C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2269" w:type="dxa"/>
            <w:shd w:val="clear" w:color="auto" w:fill="auto"/>
          </w:tcPr>
          <w:p w14:paraId="16007E41" w14:textId="77777777" w:rsidR="004B005E" w:rsidRPr="006F2D14" w:rsidRDefault="00D00CC1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2BF844BA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8D6074" w14:paraId="091F6674" w14:textId="77777777" w:rsidTr="00B162FF">
        <w:trPr>
          <w:trHeight w:val="20"/>
        </w:trPr>
        <w:tc>
          <w:tcPr>
            <w:tcW w:w="2719" w:type="dxa"/>
            <w:vMerge w:val="restart"/>
          </w:tcPr>
          <w:p w14:paraId="0F9C1109" w14:textId="77777777" w:rsidR="004B005E" w:rsidRPr="00E04D93" w:rsidRDefault="004B005E" w:rsidP="00E04D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D93">
              <w:rPr>
                <w:rFonts w:ascii="Times New Roman" w:hAnsi="Times New Roman" w:cs="Times New Roman"/>
                <w:b/>
                <w:sz w:val="24"/>
                <w:szCs w:val="24"/>
              </w:rPr>
              <w:t>Тема 1.2.</w:t>
            </w:r>
          </w:p>
          <w:p w14:paraId="71464C06" w14:textId="77777777" w:rsidR="004B005E" w:rsidRPr="00772B5E" w:rsidRDefault="004B005E" w:rsidP="00E04D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B5E">
              <w:rPr>
                <w:rFonts w:ascii="Times New Roman" w:hAnsi="Times New Roman" w:cs="Times New Roman"/>
                <w:sz w:val="24"/>
                <w:szCs w:val="24"/>
              </w:rPr>
              <w:t>Бег на короткие и средние дистанции</w:t>
            </w:r>
          </w:p>
        </w:tc>
        <w:tc>
          <w:tcPr>
            <w:tcW w:w="8935" w:type="dxa"/>
            <w:gridSpan w:val="3"/>
          </w:tcPr>
          <w:p w14:paraId="30DF8681" w14:textId="77777777" w:rsidR="004B005E" w:rsidRPr="008D607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6074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9" w:type="dxa"/>
            <w:vMerge w:val="restart"/>
            <w:shd w:val="clear" w:color="auto" w:fill="auto"/>
          </w:tcPr>
          <w:p w14:paraId="0A37D450" w14:textId="77777777" w:rsidR="004B005E" w:rsidRPr="008D6074" w:rsidRDefault="004B005E" w:rsidP="008D6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1AD8C58D" w14:textId="77777777" w:rsidR="004B005E" w:rsidRPr="008D6074" w:rsidRDefault="004B005E" w:rsidP="008D6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05E" w:rsidRPr="006F2D14" w14:paraId="2D5C41D5" w14:textId="77777777" w:rsidTr="00B162FF">
        <w:trPr>
          <w:trHeight w:val="20"/>
        </w:trPr>
        <w:tc>
          <w:tcPr>
            <w:tcW w:w="2719" w:type="dxa"/>
            <w:vMerge/>
          </w:tcPr>
          <w:p w14:paraId="14AA1469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14:paraId="5BDDB052" w14:textId="77777777" w:rsidR="004B005E" w:rsidRPr="00772B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B5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62C2321F" w14:textId="77777777" w:rsidR="004B005E" w:rsidRPr="00772B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39" w:type="dxa"/>
            <w:gridSpan w:val="2"/>
          </w:tcPr>
          <w:p w14:paraId="4F09C486" w14:textId="77777777" w:rsidR="004B005E" w:rsidRPr="00772B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772B5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Техника  высокого и низкого старта; </w:t>
            </w:r>
          </w:p>
          <w:p w14:paraId="44C52CC9" w14:textId="77777777" w:rsidR="004B005E" w:rsidRPr="00772B5E" w:rsidRDefault="004B005E" w:rsidP="008D3E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2B5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Старты и стартовые ускорения,</w:t>
            </w:r>
            <w:r w:rsidRPr="00772B5E"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бег по дистанции, </w:t>
            </w:r>
            <w:r w:rsidRPr="00772B5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финиширование. </w:t>
            </w:r>
            <w:r w:rsidRPr="00772B5E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выносливости в беге на средние и длинные  дистанции. </w:t>
            </w:r>
          </w:p>
          <w:p w14:paraId="5B53E845" w14:textId="77777777" w:rsidR="004B005E" w:rsidRPr="00772B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14:paraId="3D028352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2474BBFB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4B005E" w:rsidRPr="006F2D14" w14:paraId="7BF694BF" w14:textId="77777777" w:rsidTr="00B162FF">
        <w:trPr>
          <w:trHeight w:val="20"/>
        </w:trPr>
        <w:tc>
          <w:tcPr>
            <w:tcW w:w="2719" w:type="dxa"/>
            <w:vMerge/>
          </w:tcPr>
          <w:p w14:paraId="47566451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58534C65" w14:textId="77777777" w:rsidR="004B005E" w:rsidRPr="00772B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B5E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269" w:type="dxa"/>
            <w:shd w:val="clear" w:color="auto" w:fill="auto"/>
          </w:tcPr>
          <w:p w14:paraId="0EA697C9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 w:val="restart"/>
            <w:shd w:val="clear" w:color="auto" w:fill="E5DFEC" w:themeFill="accent4" w:themeFillTint="33"/>
          </w:tcPr>
          <w:p w14:paraId="2819AC60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1AAE477B" w14:textId="77777777" w:rsidTr="00B162FF">
        <w:trPr>
          <w:trHeight w:val="193"/>
        </w:trPr>
        <w:tc>
          <w:tcPr>
            <w:tcW w:w="2719" w:type="dxa"/>
            <w:vMerge/>
          </w:tcPr>
          <w:p w14:paraId="3DB5543B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706D2430" w14:textId="77777777" w:rsidR="004B005E" w:rsidRPr="00772B5E" w:rsidRDefault="004B005E" w:rsidP="00DA0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B5E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269" w:type="dxa"/>
            <w:vMerge w:val="restart"/>
            <w:shd w:val="clear" w:color="auto" w:fill="auto"/>
          </w:tcPr>
          <w:p w14:paraId="26122D97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226BBFEA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0A6F2BDB" w14:textId="77777777" w:rsidTr="00B162FF">
        <w:trPr>
          <w:trHeight w:val="193"/>
        </w:trPr>
        <w:tc>
          <w:tcPr>
            <w:tcW w:w="2719" w:type="dxa"/>
            <w:vMerge/>
          </w:tcPr>
          <w:p w14:paraId="2AF8FA80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2CAEB88C" w14:textId="77777777" w:rsidR="004B005E" w:rsidRPr="00772B5E" w:rsidRDefault="004B005E" w:rsidP="00F17709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B5E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бега на 100 м.</w:t>
            </w:r>
          </w:p>
        </w:tc>
        <w:tc>
          <w:tcPr>
            <w:tcW w:w="2269" w:type="dxa"/>
            <w:vMerge/>
            <w:shd w:val="clear" w:color="auto" w:fill="auto"/>
          </w:tcPr>
          <w:p w14:paraId="45EAA79A" w14:textId="77777777" w:rsidR="004B00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562CA97E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15D1A652" w14:textId="77777777" w:rsidTr="00B162FF">
        <w:trPr>
          <w:trHeight w:val="158"/>
        </w:trPr>
        <w:tc>
          <w:tcPr>
            <w:tcW w:w="2719" w:type="dxa"/>
            <w:vMerge/>
          </w:tcPr>
          <w:p w14:paraId="65F2254E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158E1CBF" w14:textId="77777777" w:rsidR="004B005E" w:rsidRPr="00772B5E" w:rsidRDefault="004B005E" w:rsidP="00F17709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2B5E">
              <w:rPr>
                <w:rFonts w:ascii="Times New Roman" w:hAnsi="Times New Roman" w:cs="Times New Roman"/>
                <w:sz w:val="24"/>
                <w:szCs w:val="24"/>
              </w:rPr>
              <w:t>Бег 100 м. на результат.</w:t>
            </w:r>
            <w:r w:rsidRPr="00772B5E">
              <w:rPr>
                <w:sz w:val="24"/>
                <w:szCs w:val="24"/>
              </w:rPr>
              <w:t xml:space="preserve"> (</w:t>
            </w:r>
            <w:r w:rsidRPr="00772B5E">
              <w:rPr>
                <w:rFonts w:ascii="Times New Roman" w:hAnsi="Times New Roman" w:cs="Times New Roman"/>
                <w:sz w:val="24"/>
                <w:szCs w:val="24"/>
              </w:rPr>
              <w:t>норматив)</w:t>
            </w:r>
          </w:p>
        </w:tc>
        <w:tc>
          <w:tcPr>
            <w:tcW w:w="2269" w:type="dxa"/>
            <w:vMerge/>
            <w:shd w:val="clear" w:color="auto" w:fill="auto"/>
          </w:tcPr>
          <w:p w14:paraId="07F18516" w14:textId="77777777" w:rsidR="004B00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578B4B39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307DB906" w14:textId="77777777" w:rsidTr="00B162FF">
        <w:trPr>
          <w:trHeight w:val="140"/>
        </w:trPr>
        <w:tc>
          <w:tcPr>
            <w:tcW w:w="2719" w:type="dxa"/>
            <w:vMerge/>
          </w:tcPr>
          <w:p w14:paraId="26E65EBF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6ECD9FBF" w14:textId="77777777" w:rsidR="004B005E" w:rsidRPr="00772B5E" w:rsidRDefault="004B005E" w:rsidP="00F17709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2B5E">
              <w:rPr>
                <w:rFonts w:ascii="Times New Roman" w:hAnsi="Times New Roman" w:cs="Times New Roman"/>
                <w:sz w:val="24"/>
                <w:szCs w:val="24"/>
              </w:rPr>
              <w:t>Бег 500 м(дев.) и 1000 м (юн)</w:t>
            </w:r>
          </w:p>
        </w:tc>
        <w:tc>
          <w:tcPr>
            <w:tcW w:w="2269" w:type="dxa"/>
            <w:vMerge/>
            <w:shd w:val="clear" w:color="auto" w:fill="auto"/>
          </w:tcPr>
          <w:p w14:paraId="617664D6" w14:textId="77777777" w:rsidR="004B00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160748BA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227DE0A4" w14:textId="77777777" w:rsidTr="00B162FF">
        <w:trPr>
          <w:trHeight w:val="210"/>
        </w:trPr>
        <w:tc>
          <w:tcPr>
            <w:tcW w:w="2719" w:type="dxa"/>
            <w:vMerge/>
          </w:tcPr>
          <w:p w14:paraId="622FF085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642B1A3F" w14:textId="77777777" w:rsidR="004B005E" w:rsidRPr="00772B5E" w:rsidRDefault="004B005E" w:rsidP="00F17709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2B5E">
              <w:rPr>
                <w:rFonts w:ascii="Times New Roman" w:hAnsi="Times New Roman" w:cs="Times New Roman"/>
                <w:sz w:val="24"/>
                <w:szCs w:val="24"/>
              </w:rPr>
              <w:t>Бег 500 м(дев.) и 1000 м (юн) на результат (норматив)</w:t>
            </w:r>
          </w:p>
        </w:tc>
        <w:tc>
          <w:tcPr>
            <w:tcW w:w="2269" w:type="dxa"/>
            <w:vMerge/>
            <w:shd w:val="clear" w:color="auto" w:fill="auto"/>
          </w:tcPr>
          <w:p w14:paraId="649ACD5C" w14:textId="77777777" w:rsidR="004B00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21C52089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197703AC" w14:textId="77777777" w:rsidTr="00B162FF">
        <w:trPr>
          <w:trHeight w:val="20"/>
        </w:trPr>
        <w:tc>
          <w:tcPr>
            <w:tcW w:w="2719" w:type="dxa"/>
            <w:vMerge/>
          </w:tcPr>
          <w:p w14:paraId="521FC83F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2851FC78" w14:textId="77777777" w:rsidR="004B005E" w:rsidRPr="00772B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B5E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269" w:type="dxa"/>
            <w:shd w:val="clear" w:color="auto" w:fill="auto"/>
          </w:tcPr>
          <w:p w14:paraId="6C4F4A6D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38E738B3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6B62A725" w14:textId="77777777" w:rsidTr="00B162FF">
        <w:trPr>
          <w:trHeight w:val="20"/>
        </w:trPr>
        <w:tc>
          <w:tcPr>
            <w:tcW w:w="2719" w:type="dxa"/>
            <w:vMerge/>
          </w:tcPr>
          <w:p w14:paraId="05D48C65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461AA6EE" w14:textId="77777777" w:rsidR="004B005E" w:rsidRPr="00772B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B5E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обучающихся:</w:t>
            </w:r>
          </w:p>
          <w:p w14:paraId="0782C0B2" w14:textId="77777777" w:rsidR="004B005E" w:rsidRPr="00772B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2B5E">
              <w:rPr>
                <w:rFonts w:ascii="Times New Roman" w:hAnsi="Times New Roman" w:cs="Times New Roman"/>
                <w:sz w:val="24"/>
                <w:szCs w:val="24"/>
              </w:rPr>
              <w:t xml:space="preserve">Знать правила поведения на занятиях физкультуры </w:t>
            </w:r>
          </w:p>
          <w:p w14:paraId="3E272409" w14:textId="77777777" w:rsidR="004B005E" w:rsidRPr="00772B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2B5E">
              <w:rPr>
                <w:rFonts w:ascii="Times New Roman" w:hAnsi="Times New Roman" w:cs="Times New Roman"/>
                <w:sz w:val="24"/>
                <w:szCs w:val="24"/>
              </w:rPr>
              <w:t>Спортивная форма</w:t>
            </w:r>
          </w:p>
          <w:p w14:paraId="7E9E5006" w14:textId="77777777" w:rsidR="004B005E" w:rsidRPr="00772B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2B5E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комплексов ОРУ </w:t>
            </w:r>
          </w:p>
        </w:tc>
        <w:tc>
          <w:tcPr>
            <w:tcW w:w="2269" w:type="dxa"/>
            <w:shd w:val="clear" w:color="auto" w:fill="auto"/>
          </w:tcPr>
          <w:p w14:paraId="1A70DF75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773946EB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B162FF" w:rsidRPr="006F2D14" w14:paraId="17D93686" w14:textId="77777777" w:rsidTr="00B162FF">
        <w:trPr>
          <w:trHeight w:val="20"/>
        </w:trPr>
        <w:tc>
          <w:tcPr>
            <w:tcW w:w="2719" w:type="dxa"/>
            <w:vMerge w:val="restart"/>
          </w:tcPr>
          <w:p w14:paraId="42B3275C" w14:textId="77777777" w:rsidR="00B162FF" w:rsidRDefault="00B162FF" w:rsidP="00441C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1.3</w:t>
            </w:r>
          </w:p>
          <w:p w14:paraId="6DF9C411" w14:textId="77777777" w:rsidR="00B162FF" w:rsidRPr="00772B5E" w:rsidRDefault="00B162FF" w:rsidP="00441C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B5E">
              <w:rPr>
                <w:rFonts w:ascii="Times New Roman" w:hAnsi="Times New Roman" w:cs="Times New Roman"/>
                <w:bCs/>
                <w:sz w:val="24"/>
                <w:szCs w:val="24"/>
              </w:rPr>
              <w:t>Прыжки в длину с места</w:t>
            </w:r>
          </w:p>
          <w:p w14:paraId="21E3C39A" w14:textId="77777777" w:rsidR="00B162FF" w:rsidRDefault="00B162FF" w:rsidP="000D1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9D3B580" w14:textId="77777777" w:rsidR="00B162FF" w:rsidRPr="00772B5E" w:rsidRDefault="00B162FF" w:rsidP="000D1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09E6BF14" w14:textId="77777777" w:rsidR="00B162FF" w:rsidRPr="00772B5E" w:rsidRDefault="00B162FF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B5E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9" w:type="dxa"/>
            <w:vMerge w:val="restart"/>
            <w:shd w:val="clear" w:color="auto" w:fill="auto"/>
          </w:tcPr>
          <w:p w14:paraId="743D11FE" w14:textId="77777777" w:rsidR="00B162FF" w:rsidRPr="006F2D14" w:rsidRDefault="00B162FF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 w:val="restart"/>
          </w:tcPr>
          <w:p w14:paraId="65E83229" w14:textId="77777777" w:rsidR="00B162FF" w:rsidRPr="006F2D14" w:rsidRDefault="00B162FF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B162FF" w:rsidRPr="006F2D14" w14:paraId="2027DB76" w14:textId="77777777" w:rsidTr="00B162FF">
        <w:trPr>
          <w:trHeight w:val="20"/>
        </w:trPr>
        <w:tc>
          <w:tcPr>
            <w:tcW w:w="2719" w:type="dxa"/>
            <w:vMerge/>
          </w:tcPr>
          <w:p w14:paraId="030D6E2D" w14:textId="77777777" w:rsidR="00B162FF" w:rsidRPr="006F2D14" w:rsidRDefault="00B162FF" w:rsidP="000D1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14:paraId="3548705E" w14:textId="77777777" w:rsidR="00B162FF" w:rsidRPr="00772B5E" w:rsidRDefault="00B162FF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B5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39" w:type="dxa"/>
            <w:gridSpan w:val="2"/>
          </w:tcPr>
          <w:p w14:paraId="370B8C96" w14:textId="77777777" w:rsidR="00B162FF" w:rsidRPr="00772B5E" w:rsidRDefault="00B162FF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772B5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Техника выполнения прыжка в длину с места, изучение фаз для выполнения прыжка. </w:t>
            </w:r>
            <w:r w:rsidRPr="00772B5E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Техника разбега, отталкивание, приземление.</w:t>
            </w:r>
          </w:p>
        </w:tc>
        <w:tc>
          <w:tcPr>
            <w:tcW w:w="2269" w:type="dxa"/>
            <w:vMerge/>
            <w:shd w:val="clear" w:color="auto" w:fill="auto"/>
          </w:tcPr>
          <w:p w14:paraId="511D1714" w14:textId="77777777" w:rsidR="00B162FF" w:rsidRPr="006F2D14" w:rsidRDefault="00B162FF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bottom w:val="single" w:sz="4" w:space="0" w:color="auto"/>
            </w:tcBorders>
          </w:tcPr>
          <w:p w14:paraId="640B4A22" w14:textId="77777777" w:rsidR="00B162FF" w:rsidRPr="006F2D14" w:rsidRDefault="00B162FF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B162FF" w:rsidRPr="006F2D14" w14:paraId="7B1CBC4A" w14:textId="77777777" w:rsidTr="00B162FF">
        <w:trPr>
          <w:trHeight w:val="20"/>
        </w:trPr>
        <w:tc>
          <w:tcPr>
            <w:tcW w:w="2719" w:type="dxa"/>
            <w:vMerge/>
          </w:tcPr>
          <w:p w14:paraId="341B00EE" w14:textId="77777777" w:rsidR="00B162FF" w:rsidRPr="006F2D14" w:rsidRDefault="00B162FF" w:rsidP="000D1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0AFF73BF" w14:textId="77777777" w:rsidR="00B162FF" w:rsidRPr="00772B5E" w:rsidRDefault="00B162FF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B5E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269" w:type="dxa"/>
            <w:shd w:val="clear" w:color="auto" w:fill="auto"/>
          </w:tcPr>
          <w:p w14:paraId="05080C3B" w14:textId="77777777" w:rsidR="00B162FF" w:rsidRPr="006F2D14" w:rsidRDefault="00B162FF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 w:val="restart"/>
            <w:shd w:val="clear" w:color="auto" w:fill="E5DFEC" w:themeFill="accent4" w:themeFillTint="33"/>
          </w:tcPr>
          <w:p w14:paraId="20C9DC7F" w14:textId="77777777" w:rsidR="00B162FF" w:rsidRPr="006F2D14" w:rsidRDefault="00B162FF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B162FF" w:rsidRPr="006F2D14" w14:paraId="40892FF0" w14:textId="77777777" w:rsidTr="00B162FF">
        <w:trPr>
          <w:trHeight w:val="193"/>
        </w:trPr>
        <w:tc>
          <w:tcPr>
            <w:tcW w:w="2719" w:type="dxa"/>
            <w:vMerge/>
          </w:tcPr>
          <w:p w14:paraId="18706004" w14:textId="77777777" w:rsidR="00B162FF" w:rsidRPr="006F2D14" w:rsidRDefault="00B162FF" w:rsidP="000D1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2A203A1E" w14:textId="77777777" w:rsidR="00B162FF" w:rsidRPr="00772B5E" w:rsidRDefault="00B162FF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772B5E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269" w:type="dxa"/>
            <w:vMerge w:val="restart"/>
            <w:shd w:val="clear" w:color="auto" w:fill="auto"/>
          </w:tcPr>
          <w:p w14:paraId="3162615F" w14:textId="77777777" w:rsidR="00B162FF" w:rsidRPr="006F2D14" w:rsidRDefault="00B162FF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263E5680" w14:textId="77777777" w:rsidR="00B162FF" w:rsidRPr="006F2D14" w:rsidRDefault="00B162FF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B162FF" w:rsidRPr="006F2D14" w14:paraId="42CBD286" w14:textId="77777777" w:rsidTr="00B162FF">
        <w:trPr>
          <w:trHeight w:val="193"/>
        </w:trPr>
        <w:tc>
          <w:tcPr>
            <w:tcW w:w="2719" w:type="dxa"/>
            <w:vMerge/>
          </w:tcPr>
          <w:p w14:paraId="6A00CFF2" w14:textId="77777777" w:rsidR="00B162FF" w:rsidRPr="006F2D14" w:rsidRDefault="00B162FF" w:rsidP="000D1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3C3654E0" w14:textId="77777777" w:rsidR="00B162FF" w:rsidRPr="00772B5E" w:rsidRDefault="00B162FF" w:rsidP="00F17709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B5E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Прыжки в длину с места</w:t>
            </w:r>
          </w:p>
        </w:tc>
        <w:tc>
          <w:tcPr>
            <w:tcW w:w="2269" w:type="dxa"/>
            <w:vMerge/>
            <w:shd w:val="clear" w:color="auto" w:fill="auto"/>
          </w:tcPr>
          <w:p w14:paraId="0B62E6AD" w14:textId="77777777" w:rsidR="00B162FF" w:rsidRDefault="00B162FF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6C383165" w14:textId="77777777" w:rsidR="00B162FF" w:rsidRPr="006F2D14" w:rsidRDefault="00B162FF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B162FF" w:rsidRPr="006F2D14" w14:paraId="55087BEC" w14:textId="77777777" w:rsidTr="00B162FF">
        <w:trPr>
          <w:trHeight w:val="160"/>
        </w:trPr>
        <w:tc>
          <w:tcPr>
            <w:tcW w:w="2719" w:type="dxa"/>
            <w:vMerge/>
          </w:tcPr>
          <w:p w14:paraId="205828A3" w14:textId="77777777" w:rsidR="00B162FF" w:rsidRPr="006F2D14" w:rsidRDefault="00B162FF" w:rsidP="000D1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  <w:tcBorders>
              <w:bottom w:val="single" w:sz="4" w:space="0" w:color="auto"/>
            </w:tcBorders>
          </w:tcPr>
          <w:p w14:paraId="711BB367" w14:textId="77777777" w:rsidR="00B162FF" w:rsidRPr="00772B5E" w:rsidRDefault="00B162FF" w:rsidP="00F17709">
            <w:pPr>
              <w:pStyle w:val="a3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</w:pPr>
            <w:r w:rsidRPr="00772B5E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Разновидности прыжков  (тройной, пятерной  прыжки).</w:t>
            </w:r>
          </w:p>
        </w:tc>
        <w:tc>
          <w:tcPr>
            <w:tcW w:w="2269" w:type="dxa"/>
            <w:shd w:val="clear" w:color="auto" w:fill="auto"/>
          </w:tcPr>
          <w:p w14:paraId="4EBE6D7A" w14:textId="77777777" w:rsidR="00B162FF" w:rsidRDefault="00B162FF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7A7AD348" w14:textId="77777777" w:rsidR="00B162FF" w:rsidRPr="006F2D14" w:rsidRDefault="00B162FF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B162FF" w:rsidRPr="006F2D14" w14:paraId="124A30DC" w14:textId="77777777" w:rsidTr="00B162FF">
        <w:trPr>
          <w:trHeight w:val="160"/>
        </w:trPr>
        <w:tc>
          <w:tcPr>
            <w:tcW w:w="2719" w:type="dxa"/>
            <w:vMerge/>
          </w:tcPr>
          <w:p w14:paraId="4186F5DC" w14:textId="77777777" w:rsidR="00B162FF" w:rsidRPr="006F2D14" w:rsidRDefault="00B162FF" w:rsidP="000D1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  <w:tcBorders>
              <w:top w:val="single" w:sz="4" w:space="0" w:color="auto"/>
            </w:tcBorders>
          </w:tcPr>
          <w:p w14:paraId="7192CCB0" w14:textId="77777777" w:rsidR="00B162FF" w:rsidRPr="006F2D14" w:rsidRDefault="00B162FF" w:rsidP="000D1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269" w:type="dxa"/>
            <w:shd w:val="clear" w:color="auto" w:fill="auto"/>
          </w:tcPr>
          <w:p w14:paraId="27C37EFD" w14:textId="77777777" w:rsidR="00B162FF" w:rsidRPr="006F2D14" w:rsidRDefault="00B162FF" w:rsidP="0077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shd w:val="clear" w:color="auto" w:fill="E5DFEC" w:themeFill="accent4" w:themeFillTint="33"/>
          </w:tcPr>
          <w:p w14:paraId="11EB7DEA" w14:textId="77777777" w:rsidR="00B162FF" w:rsidRPr="006F2D14" w:rsidRDefault="00B162FF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B162FF" w:rsidRPr="006F2D14" w14:paraId="4E18004E" w14:textId="77777777" w:rsidTr="00B162FF">
        <w:trPr>
          <w:trHeight w:val="285"/>
        </w:trPr>
        <w:tc>
          <w:tcPr>
            <w:tcW w:w="2719" w:type="dxa"/>
            <w:vMerge/>
          </w:tcPr>
          <w:p w14:paraId="434119E6" w14:textId="77777777" w:rsidR="00B162FF" w:rsidRPr="006F2D14" w:rsidRDefault="00B162FF" w:rsidP="000D1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338B6C50" w14:textId="77777777" w:rsidR="00B162FF" w:rsidRPr="006F2D14" w:rsidRDefault="00B162FF" w:rsidP="0077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06C71826" w14:textId="77777777" w:rsidR="00B162FF" w:rsidRPr="006F2D14" w:rsidRDefault="00B162FF" w:rsidP="0077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B5E">
              <w:rPr>
                <w:rFonts w:ascii="Times New Roman" w:hAnsi="Times New Roman" w:cs="Times New Roman"/>
                <w:sz w:val="24"/>
              </w:rPr>
              <w:t>Выполнять прыжки через скакалку на время.</w:t>
            </w:r>
          </w:p>
        </w:tc>
        <w:tc>
          <w:tcPr>
            <w:tcW w:w="2269" w:type="dxa"/>
            <w:shd w:val="clear" w:color="auto" w:fill="auto"/>
          </w:tcPr>
          <w:p w14:paraId="1EF6308A" w14:textId="77777777" w:rsidR="00B162FF" w:rsidRPr="006F2D14" w:rsidRDefault="00B162FF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</w:tcBorders>
          </w:tcPr>
          <w:p w14:paraId="65B0E397" w14:textId="77777777" w:rsidR="00B162FF" w:rsidRPr="006F2D14" w:rsidRDefault="00B162FF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62AD0005" w14:textId="77777777" w:rsidTr="00B162FF">
        <w:trPr>
          <w:trHeight w:val="81"/>
        </w:trPr>
        <w:tc>
          <w:tcPr>
            <w:tcW w:w="2719" w:type="dxa"/>
            <w:vMerge w:val="restart"/>
          </w:tcPr>
          <w:p w14:paraId="09D0921F" w14:textId="77777777" w:rsidR="004B005E" w:rsidRPr="006F2D14" w:rsidRDefault="004B005E" w:rsidP="000D1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1.4</w:t>
            </w:r>
          </w:p>
          <w:p w14:paraId="21826450" w14:textId="77777777" w:rsidR="004B005E" w:rsidRPr="006F2D14" w:rsidRDefault="004B005E" w:rsidP="000D1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sz w:val="24"/>
                <w:szCs w:val="24"/>
              </w:rPr>
              <w:t xml:space="preserve">Техника метания </w:t>
            </w:r>
          </w:p>
          <w:p w14:paraId="224F1B9E" w14:textId="77777777" w:rsidR="004B005E" w:rsidRPr="006F2D14" w:rsidRDefault="004B005E" w:rsidP="000D1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sz w:val="24"/>
                <w:szCs w:val="24"/>
              </w:rPr>
              <w:t>малого мяча в цель. Броски набивног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мяча.</w:t>
            </w:r>
          </w:p>
          <w:p w14:paraId="4FE34BF9" w14:textId="77777777" w:rsidR="004B005E" w:rsidRPr="006F2D14" w:rsidRDefault="004B005E" w:rsidP="000D1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  <w:tcBorders>
              <w:bottom w:val="nil"/>
            </w:tcBorders>
          </w:tcPr>
          <w:p w14:paraId="5DE6658C" w14:textId="77777777" w:rsidR="004B005E" w:rsidRPr="006F2D14" w:rsidRDefault="004B005E" w:rsidP="000D1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9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6AD2A0BF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top w:val="nil"/>
              <w:bottom w:val="single" w:sz="4" w:space="0" w:color="auto"/>
            </w:tcBorders>
          </w:tcPr>
          <w:p w14:paraId="2D6DA704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123FE9A1" w14:textId="77777777" w:rsidTr="00B162FF">
        <w:trPr>
          <w:trHeight w:val="675"/>
        </w:trPr>
        <w:tc>
          <w:tcPr>
            <w:tcW w:w="2719" w:type="dxa"/>
            <w:vMerge/>
            <w:tcBorders>
              <w:bottom w:val="single" w:sz="4" w:space="0" w:color="auto"/>
            </w:tcBorders>
          </w:tcPr>
          <w:p w14:paraId="21E6A92B" w14:textId="77777777" w:rsidR="004B005E" w:rsidRPr="006F2D14" w:rsidRDefault="004B005E" w:rsidP="000D1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nil"/>
              <w:bottom w:val="single" w:sz="4" w:space="0" w:color="auto"/>
            </w:tcBorders>
          </w:tcPr>
          <w:p w14:paraId="28F498EF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39" w:type="dxa"/>
            <w:gridSpan w:val="2"/>
            <w:tcBorders>
              <w:top w:val="nil"/>
              <w:bottom w:val="single" w:sz="4" w:space="0" w:color="auto"/>
            </w:tcBorders>
          </w:tcPr>
          <w:p w14:paraId="4A9BD926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Выполнять с</w:t>
            </w:r>
            <w:r w:rsidRPr="006F2D14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пециальные упражнения; </w:t>
            </w:r>
            <w:r w:rsidRPr="006F2D14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знать способы метания малого мяча в цел</w:t>
            </w: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ь.</w:t>
            </w:r>
          </w:p>
          <w:p w14:paraId="57E655DA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Способы бросков </w:t>
            </w:r>
            <w:r w:rsidRPr="006F2D14">
              <w:rPr>
                <w:rFonts w:ascii="Times New Roman" w:hAnsi="Times New Roman" w:cs="Times New Roman"/>
                <w:sz w:val="24"/>
                <w:szCs w:val="24"/>
              </w:rPr>
              <w:t>набивного мяча из-за головы (сидя, стоя).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Техника выполнения.</w:t>
            </w:r>
          </w:p>
        </w:tc>
        <w:tc>
          <w:tcPr>
            <w:tcW w:w="226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A787E3D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top w:val="nil"/>
              <w:bottom w:val="single" w:sz="4" w:space="0" w:color="auto"/>
            </w:tcBorders>
          </w:tcPr>
          <w:p w14:paraId="3B8FAF2B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7794814E" w14:textId="77777777" w:rsidTr="00B162FF">
        <w:trPr>
          <w:trHeight w:val="20"/>
        </w:trPr>
        <w:tc>
          <w:tcPr>
            <w:tcW w:w="2719" w:type="dxa"/>
            <w:vMerge/>
          </w:tcPr>
          <w:p w14:paraId="38F27345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483CF73B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269" w:type="dxa"/>
            <w:shd w:val="clear" w:color="auto" w:fill="auto"/>
          </w:tcPr>
          <w:p w14:paraId="65E5721D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 w:val="restart"/>
            <w:shd w:val="clear" w:color="auto" w:fill="E5DFEC" w:themeFill="accent4" w:themeFillTint="33"/>
          </w:tcPr>
          <w:p w14:paraId="2E57C104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2E949F6B" w14:textId="77777777" w:rsidTr="00B162FF">
        <w:trPr>
          <w:trHeight w:val="324"/>
        </w:trPr>
        <w:tc>
          <w:tcPr>
            <w:tcW w:w="2719" w:type="dxa"/>
            <w:vMerge/>
          </w:tcPr>
          <w:p w14:paraId="173178C9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5FF37CC7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14:paraId="1B06BC41" w14:textId="77777777" w:rsidR="004B005E" w:rsidRPr="006F2D14" w:rsidRDefault="004B005E" w:rsidP="00F17709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sz w:val="24"/>
                <w:szCs w:val="24"/>
              </w:rPr>
              <w:t>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полнение  метания малого мяча </w:t>
            </w:r>
            <w:r w:rsidRPr="006F2D14">
              <w:rPr>
                <w:rFonts w:ascii="Times New Roman" w:hAnsi="Times New Roman" w:cs="Times New Roman"/>
                <w:sz w:val="24"/>
                <w:szCs w:val="24"/>
              </w:rPr>
              <w:t xml:space="preserve"> в цел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ь.</w:t>
            </w:r>
          </w:p>
        </w:tc>
        <w:tc>
          <w:tcPr>
            <w:tcW w:w="2269" w:type="dxa"/>
            <w:vMerge w:val="restart"/>
            <w:shd w:val="clear" w:color="auto" w:fill="auto"/>
          </w:tcPr>
          <w:p w14:paraId="6C70DAE8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408AF98E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7668A0C2" w14:textId="77777777" w:rsidTr="00B162FF">
        <w:trPr>
          <w:trHeight w:val="249"/>
        </w:trPr>
        <w:tc>
          <w:tcPr>
            <w:tcW w:w="2719" w:type="dxa"/>
            <w:vMerge/>
          </w:tcPr>
          <w:p w14:paraId="16B495C1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28E1C456" w14:textId="77777777" w:rsidR="004B005E" w:rsidRPr="006F2D14" w:rsidRDefault="004B005E" w:rsidP="00F17709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етанию малого мяча в цель (норматив)</w:t>
            </w:r>
          </w:p>
        </w:tc>
        <w:tc>
          <w:tcPr>
            <w:tcW w:w="2269" w:type="dxa"/>
            <w:vMerge/>
            <w:shd w:val="clear" w:color="auto" w:fill="auto"/>
          </w:tcPr>
          <w:p w14:paraId="7835EC0F" w14:textId="77777777" w:rsidR="004B00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47ADECF7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6D271097" w14:textId="77777777" w:rsidTr="00B162FF">
        <w:trPr>
          <w:trHeight w:val="178"/>
        </w:trPr>
        <w:tc>
          <w:tcPr>
            <w:tcW w:w="2719" w:type="dxa"/>
            <w:vMerge/>
          </w:tcPr>
          <w:p w14:paraId="26EC3B4C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4FABA029" w14:textId="77777777" w:rsidR="004B005E" w:rsidRDefault="004B005E" w:rsidP="00F17709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sz w:val="24"/>
                <w:szCs w:val="24"/>
              </w:rPr>
              <w:t>Выполнени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бросков </w:t>
            </w:r>
            <w:r w:rsidRPr="006F2D14">
              <w:rPr>
                <w:rFonts w:ascii="Times New Roman" w:hAnsi="Times New Roman" w:cs="Times New Roman"/>
                <w:sz w:val="24"/>
                <w:szCs w:val="24"/>
              </w:rPr>
              <w:t>набивного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яча из-за головы(сидя, стоя)</w:t>
            </w:r>
          </w:p>
        </w:tc>
        <w:tc>
          <w:tcPr>
            <w:tcW w:w="2269" w:type="dxa"/>
            <w:vMerge/>
            <w:shd w:val="clear" w:color="auto" w:fill="auto"/>
          </w:tcPr>
          <w:p w14:paraId="062C1EAA" w14:textId="77777777" w:rsidR="004B00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65A10419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2B475A1C" w14:textId="77777777" w:rsidTr="00B162FF">
        <w:trPr>
          <w:trHeight w:val="213"/>
        </w:trPr>
        <w:tc>
          <w:tcPr>
            <w:tcW w:w="2719" w:type="dxa"/>
            <w:vMerge/>
          </w:tcPr>
          <w:p w14:paraId="0EB46513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399632E4" w14:textId="77777777" w:rsidR="004B005E" w:rsidRPr="006F2D14" w:rsidRDefault="004B005E" w:rsidP="00F17709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Броски набивного мяча из-за головы (сидя, стоя)- норматив</w:t>
            </w:r>
          </w:p>
        </w:tc>
        <w:tc>
          <w:tcPr>
            <w:tcW w:w="2269" w:type="dxa"/>
            <w:vMerge/>
            <w:shd w:val="clear" w:color="auto" w:fill="auto"/>
          </w:tcPr>
          <w:p w14:paraId="522B1604" w14:textId="77777777" w:rsidR="004B00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59F87257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08C95E84" w14:textId="77777777" w:rsidTr="00B162FF">
        <w:trPr>
          <w:trHeight w:val="20"/>
        </w:trPr>
        <w:tc>
          <w:tcPr>
            <w:tcW w:w="2719" w:type="dxa"/>
            <w:vMerge/>
          </w:tcPr>
          <w:p w14:paraId="6B58AA3A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43876CE7" w14:textId="77777777" w:rsidR="004B005E" w:rsidRPr="002D01B3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01B3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269" w:type="dxa"/>
            <w:shd w:val="clear" w:color="auto" w:fill="auto"/>
          </w:tcPr>
          <w:p w14:paraId="3D69C13F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1D2753DF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3780E8D3" w14:textId="77777777" w:rsidTr="00B162FF">
        <w:trPr>
          <w:trHeight w:val="20"/>
        </w:trPr>
        <w:tc>
          <w:tcPr>
            <w:tcW w:w="2719" w:type="dxa"/>
            <w:vMerge/>
          </w:tcPr>
          <w:p w14:paraId="303BB2E3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7D4A8C7F" w14:textId="77777777" w:rsidR="004B005E" w:rsidRPr="002D01B3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01B3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2FFCE2C4" w14:textId="77777777" w:rsidR="004B005E" w:rsidRPr="002D01B3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01B3">
              <w:rPr>
                <w:rFonts w:ascii="Times New Roman" w:hAnsi="Times New Roman" w:cs="Times New Roman"/>
                <w:sz w:val="24"/>
                <w:szCs w:val="24"/>
              </w:rPr>
              <w:t>Подготовиться к выполнению норматива</w:t>
            </w:r>
          </w:p>
        </w:tc>
        <w:tc>
          <w:tcPr>
            <w:tcW w:w="2269" w:type="dxa"/>
            <w:shd w:val="clear" w:color="auto" w:fill="auto"/>
          </w:tcPr>
          <w:p w14:paraId="13945225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3C202038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73DC80C4" w14:textId="77777777" w:rsidTr="00B162FF">
        <w:trPr>
          <w:trHeight w:val="20"/>
        </w:trPr>
        <w:tc>
          <w:tcPr>
            <w:tcW w:w="2719" w:type="dxa"/>
            <w:vMerge w:val="restart"/>
          </w:tcPr>
          <w:p w14:paraId="6770B061" w14:textId="77777777" w:rsidR="004B005E" w:rsidRDefault="004B005E" w:rsidP="000D1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1.5</w:t>
            </w:r>
          </w:p>
          <w:p w14:paraId="692B6F40" w14:textId="77777777" w:rsidR="004B005E" w:rsidRPr="006F2D14" w:rsidRDefault="004B005E" w:rsidP="000D1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sz w:val="24"/>
                <w:szCs w:val="24"/>
              </w:rPr>
              <w:t>Легкая атлетика- сдача контрольных нормативов.</w:t>
            </w:r>
          </w:p>
        </w:tc>
        <w:tc>
          <w:tcPr>
            <w:tcW w:w="8935" w:type="dxa"/>
            <w:gridSpan w:val="3"/>
          </w:tcPr>
          <w:p w14:paraId="4257C750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9" w:type="dxa"/>
            <w:vMerge w:val="restart"/>
            <w:shd w:val="clear" w:color="auto" w:fill="auto"/>
          </w:tcPr>
          <w:p w14:paraId="3C861278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 w:val="restart"/>
          </w:tcPr>
          <w:p w14:paraId="7E7F473A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4B005E" w:rsidRPr="006F2D14" w14:paraId="24E27ED4" w14:textId="77777777" w:rsidTr="00B162FF">
        <w:trPr>
          <w:trHeight w:val="20"/>
        </w:trPr>
        <w:tc>
          <w:tcPr>
            <w:tcW w:w="2719" w:type="dxa"/>
            <w:vMerge/>
          </w:tcPr>
          <w:p w14:paraId="6D44D36A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14:paraId="046F7F39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39" w:type="dxa"/>
            <w:gridSpan w:val="2"/>
          </w:tcPr>
          <w:p w14:paraId="44706EF8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sz w:val="24"/>
                <w:szCs w:val="24"/>
              </w:rPr>
              <w:t>Легкая атлетика- сдача контрольных нормативов.</w:t>
            </w:r>
          </w:p>
        </w:tc>
        <w:tc>
          <w:tcPr>
            <w:tcW w:w="2269" w:type="dxa"/>
            <w:vMerge/>
            <w:shd w:val="clear" w:color="auto" w:fill="auto"/>
          </w:tcPr>
          <w:p w14:paraId="285E01F4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bottom w:val="single" w:sz="4" w:space="0" w:color="auto"/>
            </w:tcBorders>
          </w:tcPr>
          <w:p w14:paraId="397DA9A9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47D3B5C9" w14:textId="77777777" w:rsidTr="00B162FF">
        <w:trPr>
          <w:trHeight w:val="20"/>
        </w:trPr>
        <w:tc>
          <w:tcPr>
            <w:tcW w:w="2719" w:type="dxa"/>
            <w:vMerge/>
          </w:tcPr>
          <w:p w14:paraId="20285AF7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4736884D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Лабораторные работы   </w:t>
            </w:r>
          </w:p>
        </w:tc>
        <w:tc>
          <w:tcPr>
            <w:tcW w:w="2269" w:type="dxa"/>
            <w:shd w:val="clear" w:color="auto" w:fill="auto"/>
          </w:tcPr>
          <w:p w14:paraId="1217D242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 w:val="restart"/>
            <w:shd w:val="clear" w:color="auto" w:fill="E5DFEC" w:themeFill="accent4" w:themeFillTint="33"/>
          </w:tcPr>
          <w:p w14:paraId="36E9F11D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1D7EA4DA" w14:textId="77777777" w:rsidTr="00B162FF">
        <w:trPr>
          <w:trHeight w:val="20"/>
        </w:trPr>
        <w:tc>
          <w:tcPr>
            <w:tcW w:w="2719" w:type="dxa"/>
            <w:vMerge/>
          </w:tcPr>
          <w:p w14:paraId="1FF1A81A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14CABD3F" w14:textId="77777777" w:rsidR="004B005E" w:rsidRPr="006F2D14" w:rsidRDefault="004B005E" w:rsidP="0077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14:paraId="40CADE85" w14:textId="77777777" w:rsidR="004B005E" w:rsidRPr="00772B5E" w:rsidRDefault="004B005E" w:rsidP="00E41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1124" w:rsidRPr="00E41124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 теме: «Легкая атлетика.»</w:t>
            </w:r>
          </w:p>
        </w:tc>
        <w:tc>
          <w:tcPr>
            <w:tcW w:w="2269" w:type="dxa"/>
            <w:shd w:val="clear" w:color="auto" w:fill="auto"/>
          </w:tcPr>
          <w:p w14:paraId="41C77CD7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1D0D2CDC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3E4AF39E" w14:textId="77777777" w:rsidTr="00B162FF">
        <w:trPr>
          <w:trHeight w:val="20"/>
        </w:trPr>
        <w:tc>
          <w:tcPr>
            <w:tcW w:w="2719" w:type="dxa"/>
            <w:vMerge/>
          </w:tcPr>
          <w:p w14:paraId="1E870A20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3D9C39AD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269" w:type="dxa"/>
            <w:shd w:val="clear" w:color="auto" w:fill="auto"/>
          </w:tcPr>
          <w:p w14:paraId="2D5D89B3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7878686C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483CD356" w14:textId="77777777" w:rsidTr="00B162FF">
        <w:trPr>
          <w:trHeight w:val="20"/>
        </w:trPr>
        <w:tc>
          <w:tcPr>
            <w:tcW w:w="2719" w:type="dxa"/>
            <w:vMerge/>
          </w:tcPr>
          <w:p w14:paraId="5C70BBF4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6BE76B63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2269" w:type="dxa"/>
            <w:shd w:val="clear" w:color="auto" w:fill="auto"/>
          </w:tcPr>
          <w:p w14:paraId="280F9673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790B7963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77CBBD8C" w14:textId="77777777" w:rsidTr="005154A8">
        <w:trPr>
          <w:trHeight w:val="718"/>
        </w:trPr>
        <w:tc>
          <w:tcPr>
            <w:tcW w:w="2719" w:type="dxa"/>
          </w:tcPr>
          <w:p w14:paraId="60845432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</w:t>
            </w:r>
          </w:p>
          <w:p w14:paraId="4F9EE6B8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2B5E">
              <w:rPr>
                <w:rFonts w:ascii="Times New Roman" w:hAnsi="Times New Roman" w:cs="Times New Roman"/>
                <w:b/>
                <w:sz w:val="24"/>
              </w:rPr>
              <w:t>Спортивные игры</w:t>
            </w:r>
            <w:r>
              <w:rPr>
                <w:rFonts w:ascii="Times New Roman" w:hAnsi="Times New Roman" w:cs="Times New Roman"/>
                <w:b/>
                <w:sz w:val="24"/>
              </w:rPr>
              <w:t>.</w:t>
            </w:r>
            <w:r w:rsidR="005154A8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Волейбол</w:t>
            </w:r>
          </w:p>
        </w:tc>
        <w:tc>
          <w:tcPr>
            <w:tcW w:w="8935" w:type="dxa"/>
            <w:gridSpan w:val="3"/>
          </w:tcPr>
          <w:p w14:paraId="1E05F18B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9" w:type="dxa"/>
            <w:shd w:val="clear" w:color="auto" w:fill="auto"/>
          </w:tcPr>
          <w:p w14:paraId="65102D06" w14:textId="77777777" w:rsidR="004B00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14:paraId="389C1C9E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</w:t>
            </w:r>
            <w:r w:rsidR="00D00CC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5802A048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7907A2A5" w14:textId="77777777" w:rsidTr="00B162FF">
        <w:trPr>
          <w:trHeight w:val="20"/>
        </w:trPr>
        <w:tc>
          <w:tcPr>
            <w:tcW w:w="2719" w:type="dxa"/>
            <w:vMerge w:val="restart"/>
          </w:tcPr>
          <w:p w14:paraId="5E33AA6E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2.1.</w:t>
            </w:r>
          </w:p>
          <w:p w14:paraId="7F1E207D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Инструктаж по волейболу</w:t>
            </w:r>
          </w:p>
        </w:tc>
        <w:tc>
          <w:tcPr>
            <w:tcW w:w="8935" w:type="dxa"/>
            <w:gridSpan w:val="3"/>
          </w:tcPr>
          <w:p w14:paraId="41D15625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9" w:type="dxa"/>
            <w:vMerge w:val="restart"/>
            <w:shd w:val="clear" w:color="auto" w:fill="auto"/>
          </w:tcPr>
          <w:p w14:paraId="16E2914D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518" w:type="dxa"/>
            <w:vMerge w:val="restart"/>
          </w:tcPr>
          <w:p w14:paraId="0CECF1DF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4B005E" w:rsidRPr="006F2D14" w14:paraId="4FC31CCF" w14:textId="77777777" w:rsidTr="00B162FF">
        <w:trPr>
          <w:trHeight w:val="572"/>
        </w:trPr>
        <w:tc>
          <w:tcPr>
            <w:tcW w:w="2719" w:type="dxa"/>
            <w:vMerge/>
          </w:tcPr>
          <w:p w14:paraId="34F77B58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14:paraId="1543ABEC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6027451D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39" w:type="dxa"/>
            <w:gridSpan w:val="2"/>
          </w:tcPr>
          <w:p w14:paraId="5D935535" w14:textId="77777777" w:rsidR="004B005E" w:rsidRPr="006F2D14" w:rsidRDefault="004B005E" w:rsidP="0077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2B5E">
              <w:rPr>
                <w:rFonts w:ascii="Times New Roman" w:hAnsi="Times New Roman" w:cs="Times New Roman"/>
                <w:sz w:val="24"/>
                <w:szCs w:val="24"/>
              </w:rPr>
              <w:t>Инструктаж по охране труда на  уроках по спортивным играм (ИОТ 070-2015). Правила игры</w:t>
            </w:r>
            <w:r>
              <w:t xml:space="preserve">. </w:t>
            </w:r>
          </w:p>
        </w:tc>
        <w:tc>
          <w:tcPr>
            <w:tcW w:w="2269" w:type="dxa"/>
            <w:vMerge/>
            <w:shd w:val="clear" w:color="auto" w:fill="auto"/>
          </w:tcPr>
          <w:p w14:paraId="7838ACC4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bottom w:val="single" w:sz="4" w:space="0" w:color="auto"/>
            </w:tcBorders>
          </w:tcPr>
          <w:p w14:paraId="3148C53A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03A50A98" w14:textId="77777777" w:rsidTr="00B162FF">
        <w:trPr>
          <w:trHeight w:val="20"/>
        </w:trPr>
        <w:tc>
          <w:tcPr>
            <w:tcW w:w="2719" w:type="dxa"/>
            <w:vMerge/>
          </w:tcPr>
          <w:p w14:paraId="0B3509C5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0CC47282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269" w:type="dxa"/>
            <w:shd w:val="clear" w:color="auto" w:fill="auto"/>
          </w:tcPr>
          <w:p w14:paraId="67699195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 w:val="restart"/>
            <w:shd w:val="clear" w:color="auto" w:fill="E5DFEC" w:themeFill="accent4" w:themeFillTint="33"/>
          </w:tcPr>
          <w:p w14:paraId="5802EF59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3EE8147A" w14:textId="77777777" w:rsidTr="00B162FF">
        <w:trPr>
          <w:trHeight w:val="20"/>
        </w:trPr>
        <w:tc>
          <w:tcPr>
            <w:tcW w:w="2719" w:type="dxa"/>
            <w:vMerge/>
          </w:tcPr>
          <w:p w14:paraId="6D9413DA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64CA7998" w14:textId="77777777" w:rsidR="004B005E" w:rsidRPr="00772B5E" w:rsidRDefault="004B005E" w:rsidP="0077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269" w:type="dxa"/>
            <w:shd w:val="clear" w:color="auto" w:fill="auto"/>
          </w:tcPr>
          <w:p w14:paraId="46A7AF89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2A05E327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7C4FC77D" w14:textId="77777777" w:rsidTr="00B162FF">
        <w:trPr>
          <w:trHeight w:val="20"/>
        </w:trPr>
        <w:tc>
          <w:tcPr>
            <w:tcW w:w="2719" w:type="dxa"/>
            <w:vMerge/>
          </w:tcPr>
          <w:p w14:paraId="686666D5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3B83E367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269" w:type="dxa"/>
            <w:shd w:val="clear" w:color="auto" w:fill="auto"/>
          </w:tcPr>
          <w:p w14:paraId="4DB7C115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1D77143A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40631514" w14:textId="77777777" w:rsidTr="00B162FF">
        <w:trPr>
          <w:trHeight w:val="20"/>
        </w:trPr>
        <w:tc>
          <w:tcPr>
            <w:tcW w:w="2719" w:type="dxa"/>
            <w:vMerge/>
          </w:tcPr>
          <w:p w14:paraId="1BA4FF1F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23DC13B7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4CED29F2" w14:textId="77777777" w:rsidR="004B005E" w:rsidRPr="00772B5E" w:rsidRDefault="004B005E" w:rsidP="0077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2B5E">
              <w:rPr>
                <w:rFonts w:ascii="Times New Roman" w:hAnsi="Times New Roman" w:cs="Times New Roman"/>
                <w:sz w:val="24"/>
              </w:rPr>
              <w:t>Изучение правил по волейболу.</w:t>
            </w:r>
          </w:p>
        </w:tc>
        <w:tc>
          <w:tcPr>
            <w:tcW w:w="2269" w:type="dxa"/>
            <w:shd w:val="clear" w:color="auto" w:fill="auto"/>
          </w:tcPr>
          <w:p w14:paraId="416F1A48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5E500F2D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75393478" w14:textId="77777777" w:rsidTr="00B162FF">
        <w:trPr>
          <w:trHeight w:val="20"/>
        </w:trPr>
        <w:tc>
          <w:tcPr>
            <w:tcW w:w="2719" w:type="dxa"/>
            <w:vMerge w:val="restart"/>
          </w:tcPr>
          <w:p w14:paraId="342C710A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2.2.</w:t>
            </w:r>
          </w:p>
          <w:p w14:paraId="27F95F21" w14:textId="77777777" w:rsidR="004B005E" w:rsidRPr="00772B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B5E">
              <w:rPr>
                <w:rFonts w:ascii="Times New Roman" w:hAnsi="Times New Roman" w:cs="Times New Roman"/>
                <w:sz w:val="24"/>
              </w:rPr>
              <w:t xml:space="preserve">Совершенствование техники приема и передач </w:t>
            </w:r>
            <w:r>
              <w:rPr>
                <w:rFonts w:ascii="Times New Roman" w:hAnsi="Times New Roman" w:cs="Times New Roman"/>
                <w:sz w:val="24"/>
              </w:rPr>
              <w:t xml:space="preserve"> в/</w:t>
            </w:r>
            <w:r w:rsidRPr="00772B5E">
              <w:rPr>
                <w:rFonts w:ascii="Times New Roman" w:hAnsi="Times New Roman" w:cs="Times New Roman"/>
                <w:sz w:val="24"/>
              </w:rPr>
              <w:t>мяча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8935" w:type="dxa"/>
            <w:gridSpan w:val="3"/>
          </w:tcPr>
          <w:p w14:paraId="24C34E4E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9" w:type="dxa"/>
            <w:vMerge w:val="restart"/>
            <w:shd w:val="clear" w:color="auto" w:fill="auto"/>
          </w:tcPr>
          <w:p w14:paraId="739FCD97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 w:val="restart"/>
            <w:shd w:val="clear" w:color="auto" w:fill="FFFFFF" w:themeFill="background1"/>
          </w:tcPr>
          <w:p w14:paraId="549F1017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4B005E" w:rsidRPr="006F2D14" w14:paraId="451E3393" w14:textId="77777777" w:rsidTr="00B162FF">
        <w:trPr>
          <w:trHeight w:val="20"/>
        </w:trPr>
        <w:tc>
          <w:tcPr>
            <w:tcW w:w="2719" w:type="dxa"/>
            <w:vMerge/>
          </w:tcPr>
          <w:p w14:paraId="2E9ED1F0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14:paraId="1DE89EDC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00231A05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39" w:type="dxa"/>
            <w:gridSpan w:val="2"/>
          </w:tcPr>
          <w:p w14:paraId="5DA9D8DA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sz w:val="24"/>
                <w:szCs w:val="24"/>
              </w:rPr>
              <w:t>Выполнение ОРУ с предметами  и без предметов.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передачу волейбольного мяча в паре – нижняя, верхняя. Работа в парах через сетку. Учиться правильно отбивать мяч, принимать его. Стойки волейболистов.</w:t>
            </w:r>
          </w:p>
        </w:tc>
        <w:tc>
          <w:tcPr>
            <w:tcW w:w="2269" w:type="dxa"/>
            <w:vMerge/>
            <w:shd w:val="clear" w:color="auto" w:fill="auto"/>
          </w:tcPr>
          <w:p w14:paraId="57F11563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56CE584C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7EC15BCE" w14:textId="77777777" w:rsidTr="00B162FF">
        <w:trPr>
          <w:trHeight w:val="20"/>
        </w:trPr>
        <w:tc>
          <w:tcPr>
            <w:tcW w:w="2719" w:type="dxa"/>
            <w:vMerge/>
          </w:tcPr>
          <w:p w14:paraId="32AD71AF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42EF13E6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269" w:type="dxa"/>
            <w:shd w:val="clear" w:color="auto" w:fill="auto"/>
          </w:tcPr>
          <w:p w14:paraId="68DB49C6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shd w:val="clear" w:color="auto" w:fill="E5DFEC" w:themeFill="accent4" w:themeFillTint="33"/>
          </w:tcPr>
          <w:p w14:paraId="3FAA2E5C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00BAA" w:rsidRPr="006F2D14" w14:paraId="41CBB50A" w14:textId="77777777" w:rsidTr="00B162FF">
        <w:trPr>
          <w:trHeight w:val="20"/>
        </w:trPr>
        <w:tc>
          <w:tcPr>
            <w:tcW w:w="2719" w:type="dxa"/>
            <w:vMerge/>
          </w:tcPr>
          <w:p w14:paraId="5AEBEC9D" w14:textId="77777777" w:rsidR="00800BAA" w:rsidRPr="006F2D14" w:rsidRDefault="00800BAA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  <w:tcBorders>
              <w:right w:val="nil"/>
            </w:tcBorders>
          </w:tcPr>
          <w:p w14:paraId="27E129C3" w14:textId="77777777" w:rsidR="00800BAA" w:rsidRPr="006F2D14" w:rsidRDefault="00800BAA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269" w:type="dxa"/>
            <w:vMerge w:val="restart"/>
            <w:tcBorders>
              <w:left w:val="nil"/>
            </w:tcBorders>
            <w:shd w:val="clear" w:color="auto" w:fill="auto"/>
          </w:tcPr>
          <w:p w14:paraId="040BF8CF" w14:textId="77777777" w:rsidR="00800BAA" w:rsidRPr="006F2D14" w:rsidRDefault="00800BAA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4</w:t>
            </w:r>
          </w:p>
          <w:p w14:paraId="5A54BDF1" w14:textId="77777777" w:rsidR="00800BAA" w:rsidRPr="006F2D14" w:rsidRDefault="00800BAA" w:rsidP="00772B5E">
            <w:pPr>
              <w:pStyle w:val="aff2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 w:val="restart"/>
            <w:shd w:val="clear" w:color="auto" w:fill="FFFFFF" w:themeFill="background1"/>
          </w:tcPr>
          <w:p w14:paraId="0007AEDB" w14:textId="77777777" w:rsidR="00800BAA" w:rsidRPr="006F2D14" w:rsidRDefault="00800BAA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800BAA" w:rsidRPr="006F2D14" w14:paraId="05BCD4BB" w14:textId="77777777" w:rsidTr="00B162FF">
        <w:trPr>
          <w:trHeight w:val="20"/>
        </w:trPr>
        <w:tc>
          <w:tcPr>
            <w:tcW w:w="2719" w:type="dxa"/>
            <w:vMerge/>
          </w:tcPr>
          <w:p w14:paraId="3EED244A" w14:textId="77777777" w:rsidR="00800BAA" w:rsidRPr="006F2D14" w:rsidRDefault="00800BAA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  <w:tcBorders>
              <w:bottom w:val="nil"/>
              <w:right w:val="nil"/>
            </w:tcBorders>
          </w:tcPr>
          <w:p w14:paraId="2A960253" w14:textId="77777777" w:rsidR="00800BAA" w:rsidRPr="00800BAA" w:rsidRDefault="00800BAA" w:rsidP="00800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0B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  <w:r w:rsidRPr="00800BAA">
              <w:rPr>
                <w:rFonts w:ascii="Times New Roman" w:hAnsi="Times New Roman" w:cs="Times New Roman"/>
                <w:sz w:val="24"/>
              </w:rPr>
              <w:t>Совершенствование техники приема и передач мяча (верхняя и нижняя).</w:t>
            </w:r>
          </w:p>
        </w:tc>
        <w:tc>
          <w:tcPr>
            <w:tcW w:w="2269" w:type="dxa"/>
            <w:vMerge/>
            <w:tcBorders>
              <w:left w:val="nil"/>
            </w:tcBorders>
            <w:shd w:val="clear" w:color="auto" w:fill="auto"/>
          </w:tcPr>
          <w:p w14:paraId="57E40304" w14:textId="77777777" w:rsidR="00800BAA" w:rsidRPr="006F2D14" w:rsidRDefault="00800BAA" w:rsidP="00772B5E">
            <w:pPr>
              <w:pStyle w:val="aff2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61549AA0" w14:textId="77777777" w:rsidR="00800BAA" w:rsidRPr="006F2D14" w:rsidRDefault="00800BAA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00BAA" w:rsidRPr="006F2D14" w14:paraId="4A141B3E" w14:textId="77777777" w:rsidTr="00B162FF">
        <w:trPr>
          <w:trHeight w:val="200"/>
        </w:trPr>
        <w:tc>
          <w:tcPr>
            <w:tcW w:w="2719" w:type="dxa"/>
            <w:vMerge/>
            <w:tcBorders>
              <w:bottom w:val="single" w:sz="4" w:space="0" w:color="auto"/>
            </w:tcBorders>
          </w:tcPr>
          <w:p w14:paraId="3839ACED" w14:textId="77777777" w:rsidR="00800BAA" w:rsidRPr="006F2D14" w:rsidRDefault="00800BAA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  <w:tcBorders>
              <w:top w:val="nil"/>
              <w:bottom w:val="single" w:sz="4" w:space="0" w:color="auto"/>
            </w:tcBorders>
          </w:tcPr>
          <w:p w14:paraId="17ABD345" w14:textId="77777777" w:rsidR="00800BAA" w:rsidRPr="00800BAA" w:rsidRDefault="00800BAA" w:rsidP="00F17709">
            <w:pPr>
              <w:pStyle w:val="a3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4"/>
              </w:rPr>
            </w:pPr>
            <w:r w:rsidRPr="00800BAA">
              <w:rPr>
                <w:rFonts w:ascii="Times New Roman" w:hAnsi="Times New Roman"/>
                <w:sz w:val="24"/>
              </w:rPr>
              <w:t>Совершенствование техники приема и передач мяча в паре  (верхняя и нижняя).</w:t>
            </w:r>
          </w:p>
        </w:tc>
        <w:tc>
          <w:tcPr>
            <w:tcW w:w="2269" w:type="dxa"/>
            <w:vMerge/>
            <w:shd w:val="clear" w:color="auto" w:fill="auto"/>
          </w:tcPr>
          <w:p w14:paraId="35D4C95F" w14:textId="77777777" w:rsidR="00800BAA" w:rsidRDefault="00800BAA" w:rsidP="00772B5E">
            <w:pPr>
              <w:pStyle w:val="aff2"/>
            </w:pPr>
          </w:p>
        </w:tc>
        <w:tc>
          <w:tcPr>
            <w:tcW w:w="1518" w:type="dxa"/>
            <w:vMerge w:val="restart"/>
            <w:tcBorders>
              <w:bottom w:val="single" w:sz="4" w:space="0" w:color="auto"/>
            </w:tcBorders>
            <w:shd w:val="clear" w:color="auto" w:fill="E5DFEC" w:themeFill="accent4" w:themeFillTint="33"/>
          </w:tcPr>
          <w:p w14:paraId="3F3E0A0B" w14:textId="77777777" w:rsidR="00800BAA" w:rsidRPr="006F2D14" w:rsidRDefault="00800BAA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00BAA" w:rsidRPr="006F2D14" w14:paraId="4523938F" w14:textId="77777777" w:rsidTr="00B162FF">
        <w:trPr>
          <w:trHeight w:val="610"/>
        </w:trPr>
        <w:tc>
          <w:tcPr>
            <w:tcW w:w="2719" w:type="dxa"/>
            <w:vMerge w:val="restart"/>
            <w:tcBorders>
              <w:top w:val="nil"/>
            </w:tcBorders>
          </w:tcPr>
          <w:p w14:paraId="0065EBCD" w14:textId="77777777" w:rsidR="00800BAA" w:rsidRPr="006F2D14" w:rsidRDefault="00800BAA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6113B584" w14:textId="77777777" w:rsidR="00800BAA" w:rsidRPr="00772B5E" w:rsidRDefault="00800BAA" w:rsidP="00F17709">
            <w:pPr>
              <w:pStyle w:val="a3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772B5E">
              <w:rPr>
                <w:rFonts w:ascii="Times New Roman" w:hAnsi="Times New Roman"/>
                <w:sz w:val="24"/>
              </w:rPr>
              <w:t>Совершенствование техники приема и передач мяча через сетку (верхняя и нижняя).</w:t>
            </w:r>
          </w:p>
          <w:p w14:paraId="4C2782F0" w14:textId="77777777" w:rsidR="00800BAA" w:rsidRPr="00772B5E" w:rsidRDefault="00800BAA" w:rsidP="00F17709">
            <w:pPr>
              <w:pStyle w:val="a3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Учебная игра</w:t>
            </w:r>
          </w:p>
        </w:tc>
        <w:tc>
          <w:tcPr>
            <w:tcW w:w="2269" w:type="dxa"/>
            <w:vMerge/>
            <w:shd w:val="clear" w:color="auto" w:fill="auto"/>
          </w:tcPr>
          <w:p w14:paraId="22D70E53" w14:textId="77777777" w:rsidR="00800BAA" w:rsidRPr="006F2D14" w:rsidRDefault="00800BAA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/>
            <w:shd w:val="clear" w:color="auto" w:fill="C0C0C0"/>
          </w:tcPr>
          <w:p w14:paraId="2F4D5787" w14:textId="77777777" w:rsidR="00800BAA" w:rsidRPr="006F2D14" w:rsidRDefault="00800BAA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1CE4C2D0" w14:textId="77777777" w:rsidTr="00B162FF">
        <w:trPr>
          <w:trHeight w:val="20"/>
        </w:trPr>
        <w:tc>
          <w:tcPr>
            <w:tcW w:w="2719" w:type="dxa"/>
            <w:vMerge/>
            <w:tcBorders>
              <w:top w:val="nil"/>
            </w:tcBorders>
          </w:tcPr>
          <w:p w14:paraId="00E0B3AA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475924A6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269" w:type="dxa"/>
            <w:shd w:val="clear" w:color="auto" w:fill="auto"/>
          </w:tcPr>
          <w:p w14:paraId="41DFCE5F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/>
            <w:shd w:val="clear" w:color="auto" w:fill="C0C0C0"/>
          </w:tcPr>
          <w:p w14:paraId="41FCDE31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6A3BB13C" w14:textId="77777777" w:rsidTr="00B162FF">
        <w:trPr>
          <w:trHeight w:val="20"/>
        </w:trPr>
        <w:tc>
          <w:tcPr>
            <w:tcW w:w="2719" w:type="dxa"/>
            <w:vMerge/>
            <w:tcBorders>
              <w:top w:val="nil"/>
            </w:tcBorders>
          </w:tcPr>
          <w:p w14:paraId="0F126435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4F9AF309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066A7970" w14:textId="77777777" w:rsidR="004B005E" w:rsidRPr="00772B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</w:rPr>
            </w:pPr>
            <w:r w:rsidRPr="00772B5E">
              <w:rPr>
                <w:rFonts w:ascii="Times New Roman" w:hAnsi="Times New Roman" w:cs="Times New Roman"/>
                <w:sz w:val="24"/>
              </w:rPr>
              <w:t>Составить комплекс  ОРУ</w:t>
            </w:r>
          </w:p>
          <w:p w14:paraId="3DC17702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2B5E">
              <w:rPr>
                <w:rFonts w:ascii="Times New Roman" w:hAnsi="Times New Roman" w:cs="Times New Roman"/>
                <w:sz w:val="24"/>
              </w:rPr>
              <w:t>Знать зона на волейбольной площадке</w:t>
            </w:r>
          </w:p>
        </w:tc>
        <w:tc>
          <w:tcPr>
            <w:tcW w:w="2269" w:type="dxa"/>
            <w:shd w:val="clear" w:color="auto" w:fill="auto"/>
          </w:tcPr>
          <w:p w14:paraId="41FF5FD8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518" w:type="dxa"/>
            <w:vMerge/>
            <w:shd w:val="clear" w:color="auto" w:fill="C0C0C0"/>
          </w:tcPr>
          <w:p w14:paraId="7D0CAC52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44D65914" w14:textId="77777777" w:rsidTr="00B162FF">
        <w:trPr>
          <w:trHeight w:val="20"/>
        </w:trPr>
        <w:tc>
          <w:tcPr>
            <w:tcW w:w="2719" w:type="dxa"/>
            <w:vMerge w:val="restart"/>
          </w:tcPr>
          <w:p w14:paraId="0F0B36EC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2.3.</w:t>
            </w:r>
          </w:p>
          <w:p w14:paraId="3C46B355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Подачи в/м.</w:t>
            </w:r>
          </w:p>
        </w:tc>
        <w:tc>
          <w:tcPr>
            <w:tcW w:w="8935" w:type="dxa"/>
            <w:gridSpan w:val="3"/>
          </w:tcPr>
          <w:p w14:paraId="7F5A952C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9" w:type="dxa"/>
            <w:vMerge w:val="restart"/>
            <w:shd w:val="clear" w:color="auto" w:fill="auto"/>
          </w:tcPr>
          <w:p w14:paraId="5119BC42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 w:val="restart"/>
          </w:tcPr>
          <w:p w14:paraId="635812CE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4B005E" w:rsidRPr="006F2D14" w14:paraId="4678BAB3" w14:textId="77777777" w:rsidTr="00B162FF">
        <w:trPr>
          <w:trHeight w:val="20"/>
        </w:trPr>
        <w:tc>
          <w:tcPr>
            <w:tcW w:w="2719" w:type="dxa"/>
            <w:vMerge/>
          </w:tcPr>
          <w:p w14:paraId="6E2431D9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14:paraId="7D994D03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7D2C5D9A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39" w:type="dxa"/>
            <w:gridSpan w:val="2"/>
          </w:tcPr>
          <w:p w14:paraId="2A0FE458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Техника выполнения подач в волейболе. Совершенствование  выполнения верхней, нижней и боковой подачи. Стойка волейболиста при подачи в/м.</w:t>
            </w:r>
          </w:p>
        </w:tc>
        <w:tc>
          <w:tcPr>
            <w:tcW w:w="2269" w:type="dxa"/>
            <w:vMerge/>
            <w:shd w:val="clear" w:color="auto" w:fill="auto"/>
          </w:tcPr>
          <w:p w14:paraId="3EB7C023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bottom w:val="single" w:sz="4" w:space="0" w:color="auto"/>
            </w:tcBorders>
          </w:tcPr>
          <w:p w14:paraId="2A52D316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2EB8C2D7" w14:textId="77777777" w:rsidTr="00B162FF">
        <w:trPr>
          <w:trHeight w:val="20"/>
        </w:trPr>
        <w:tc>
          <w:tcPr>
            <w:tcW w:w="2719" w:type="dxa"/>
            <w:vMerge/>
          </w:tcPr>
          <w:p w14:paraId="209F385A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17418793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269" w:type="dxa"/>
            <w:shd w:val="clear" w:color="auto" w:fill="auto"/>
          </w:tcPr>
          <w:p w14:paraId="47FAD2B1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 w:val="restart"/>
            <w:shd w:val="clear" w:color="auto" w:fill="E5DFEC" w:themeFill="accent4" w:themeFillTint="33"/>
          </w:tcPr>
          <w:p w14:paraId="7C71A44B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2FFCE7E6" w14:textId="77777777" w:rsidTr="00B162FF">
        <w:trPr>
          <w:trHeight w:val="20"/>
        </w:trPr>
        <w:tc>
          <w:tcPr>
            <w:tcW w:w="2719" w:type="dxa"/>
            <w:vMerge/>
          </w:tcPr>
          <w:p w14:paraId="011773AC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7BBD3E7C" w14:textId="77777777" w:rsidR="004B005E" w:rsidRDefault="004B005E" w:rsidP="0077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14:paraId="2613134F" w14:textId="77777777" w:rsidR="004B005E" w:rsidRPr="00772B5E" w:rsidRDefault="004B005E" w:rsidP="00F17709">
            <w:pPr>
              <w:pStyle w:val="a3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8"/>
                <w:szCs w:val="24"/>
              </w:rPr>
            </w:pPr>
            <w:r w:rsidRPr="00772B5E">
              <w:rPr>
                <w:rFonts w:ascii="Times New Roman" w:hAnsi="Times New Roman"/>
                <w:sz w:val="24"/>
              </w:rPr>
              <w:t xml:space="preserve">Подачи. Совершенствование верхней, нижней подачи  в зоны.  </w:t>
            </w:r>
          </w:p>
          <w:p w14:paraId="44D8913F" w14:textId="77777777" w:rsidR="004B005E" w:rsidRPr="00772B5E" w:rsidRDefault="004B005E" w:rsidP="00F17709">
            <w:pPr>
              <w:pStyle w:val="a3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8"/>
                <w:szCs w:val="24"/>
              </w:rPr>
            </w:pPr>
            <w:r w:rsidRPr="00772B5E">
              <w:rPr>
                <w:rFonts w:ascii="Times New Roman" w:hAnsi="Times New Roman"/>
                <w:sz w:val="24"/>
              </w:rPr>
              <w:t>Техника верхней и нижней прямой подачи.</w:t>
            </w:r>
          </w:p>
          <w:p w14:paraId="4348E5AB" w14:textId="77777777" w:rsidR="004B005E" w:rsidRPr="00772B5E" w:rsidRDefault="004B005E" w:rsidP="00F17709">
            <w:pPr>
              <w:pStyle w:val="a3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8"/>
                <w:szCs w:val="24"/>
              </w:rPr>
            </w:pPr>
            <w:r w:rsidRPr="00772B5E">
              <w:rPr>
                <w:rFonts w:ascii="Times New Roman" w:hAnsi="Times New Roman"/>
                <w:sz w:val="24"/>
              </w:rPr>
              <w:t>Планирующие подачи и их прием.</w:t>
            </w:r>
          </w:p>
          <w:p w14:paraId="5E9FAB68" w14:textId="77777777" w:rsidR="004B005E" w:rsidRPr="00772B5E" w:rsidRDefault="004B005E" w:rsidP="00F17709">
            <w:pPr>
              <w:pStyle w:val="a3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8"/>
                <w:szCs w:val="24"/>
              </w:rPr>
            </w:pPr>
            <w:r w:rsidRPr="00772B5E">
              <w:rPr>
                <w:rFonts w:ascii="Times New Roman" w:hAnsi="Times New Roman"/>
                <w:sz w:val="24"/>
              </w:rPr>
              <w:t>Подачи в определенные зоны волейбольной площадки.</w:t>
            </w:r>
          </w:p>
          <w:p w14:paraId="2E7FB044" w14:textId="77777777" w:rsidR="004B005E" w:rsidRPr="00772B5E" w:rsidRDefault="004B005E" w:rsidP="00F17709">
            <w:pPr>
              <w:pStyle w:val="a3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4"/>
                <w:szCs w:val="24"/>
              </w:rPr>
            </w:pPr>
            <w:r w:rsidRPr="00772B5E">
              <w:rPr>
                <w:rFonts w:ascii="Times New Roman" w:hAnsi="Times New Roman"/>
                <w:sz w:val="24"/>
              </w:rPr>
              <w:t>Подача в прыжке. Учебная игра.</w:t>
            </w:r>
          </w:p>
        </w:tc>
        <w:tc>
          <w:tcPr>
            <w:tcW w:w="2269" w:type="dxa"/>
            <w:shd w:val="clear" w:color="auto" w:fill="auto"/>
          </w:tcPr>
          <w:p w14:paraId="7399E15D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5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7167A39E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753D06D3" w14:textId="77777777" w:rsidTr="00B162FF">
        <w:trPr>
          <w:trHeight w:val="20"/>
        </w:trPr>
        <w:tc>
          <w:tcPr>
            <w:tcW w:w="2719" w:type="dxa"/>
            <w:vMerge/>
          </w:tcPr>
          <w:p w14:paraId="14593401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3D2CCED9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269" w:type="dxa"/>
            <w:shd w:val="clear" w:color="auto" w:fill="auto"/>
          </w:tcPr>
          <w:p w14:paraId="7B08356B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04F63ADE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282CAF3B" w14:textId="77777777" w:rsidTr="00B162FF">
        <w:trPr>
          <w:trHeight w:val="20"/>
        </w:trPr>
        <w:tc>
          <w:tcPr>
            <w:tcW w:w="2719" w:type="dxa"/>
            <w:vMerge/>
          </w:tcPr>
          <w:p w14:paraId="413BC4FD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2D00ECF6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178F650C" w14:textId="77777777" w:rsidR="004B005E" w:rsidRPr="00772B5E" w:rsidRDefault="004B005E" w:rsidP="00294C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</w:rPr>
            </w:pPr>
            <w:r w:rsidRPr="00772B5E">
              <w:rPr>
                <w:rFonts w:ascii="Times New Roman" w:hAnsi="Times New Roman" w:cs="Times New Roman"/>
                <w:sz w:val="24"/>
              </w:rPr>
              <w:t>Составить презентацию по правилам игры в волейбол</w:t>
            </w:r>
          </w:p>
          <w:p w14:paraId="7324425E" w14:textId="77777777" w:rsidR="004B005E" w:rsidRPr="006F2D14" w:rsidRDefault="004B005E" w:rsidP="00294C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2B5E">
              <w:rPr>
                <w:rFonts w:ascii="Times New Roman" w:hAnsi="Times New Roman" w:cs="Times New Roman"/>
                <w:sz w:val="24"/>
                <w:szCs w:val="24"/>
              </w:rPr>
              <w:t>Перемещение по зонам площадки.</w:t>
            </w:r>
          </w:p>
        </w:tc>
        <w:tc>
          <w:tcPr>
            <w:tcW w:w="2269" w:type="dxa"/>
            <w:shd w:val="clear" w:color="auto" w:fill="auto"/>
          </w:tcPr>
          <w:p w14:paraId="5112F527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5F53AD50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77130AC5" w14:textId="77777777" w:rsidTr="00B162FF">
        <w:trPr>
          <w:trHeight w:val="20"/>
        </w:trPr>
        <w:tc>
          <w:tcPr>
            <w:tcW w:w="2719" w:type="dxa"/>
            <w:vMerge w:val="restart"/>
          </w:tcPr>
          <w:p w14:paraId="554B23C1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2.5.</w:t>
            </w:r>
          </w:p>
          <w:p w14:paraId="3EA77B3B" w14:textId="77777777" w:rsidR="004B00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Нападение и блокирование.</w:t>
            </w:r>
          </w:p>
          <w:p w14:paraId="3A2F514A" w14:textId="77777777" w:rsidR="00B162FF" w:rsidRDefault="00B162FF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44E48F7" w14:textId="77777777" w:rsidR="00B162FF" w:rsidRDefault="00B162FF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A5217B5" w14:textId="77777777" w:rsidR="00B162FF" w:rsidRDefault="00B162FF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A64246B" w14:textId="77777777" w:rsidR="00B162FF" w:rsidRDefault="00B162FF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ED5D00C" w14:textId="77777777" w:rsidR="00B162FF" w:rsidRDefault="00B162FF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B9B3886" w14:textId="77777777" w:rsidR="00B162FF" w:rsidRDefault="00B162FF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CD43030" w14:textId="77777777" w:rsidR="00B162FF" w:rsidRDefault="00B162FF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3499486" w14:textId="77777777" w:rsidR="00B162FF" w:rsidRDefault="00B162FF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8D3D8E1" w14:textId="77777777" w:rsidR="00B162FF" w:rsidRDefault="00B162FF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23427DA" w14:textId="77777777" w:rsidR="00B162FF" w:rsidRDefault="00B162FF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5E99031" w14:textId="77777777" w:rsidR="00B162FF" w:rsidRDefault="00B162FF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C4D71E8" w14:textId="77777777" w:rsidR="00B162FF" w:rsidRDefault="00B162FF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2179D69" w14:textId="77777777" w:rsidR="00B162FF" w:rsidRDefault="00B162FF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EFE8D99" w14:textId="77777777" w:rsidR="00B162FF" w:rsidRDefault="00B162FF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68B193A" w14:textId="77777777" w:rsidR="00B162FF" w:rsidRDefault="00B162FF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1537619" w14:textId="77777777" w:rsidR="00B162FF" w:rsidRDefault="00B162FF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9E6877B" w14:textId="77777777" w:rsidR="00B162FF" w:rsidRDefault="00B162FF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BE850D4" w14:textId="77777777" w:rsidR="00B162FF" w:rsidRDefault="00B162FF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A719201" w14:textId="77777777" w:rsidR="00B162FF" w:rsidRDefault="00B162FF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1FB2B06" w14:textId="77777777" w:rsidR="00B162FF" w:rsidRPr="006F2D14" w:rsidRDefault="00B162FF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3BAE45EB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2269" w:type="dxa"/>
            <w:vMerge w:val="restart"/>
            <w:shd w:val="clear" w:color="auto" w:fill="auto"/>
          </w:tcPr>
          <w:p w14:paraId="27BD1FD0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 w:val="restart"/>
          </w:tcPr>
          <w:p w14:paraId="1D7A476E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4B005E" w:rsidRPr="006F2D14" w14:paraId="7B66F3B8" w14:textId="77777777" w:rsidTr="00B162FF">
        <w:trPr>
          <w:trHeight w:val="20"/>
        </w:trPr>
        <w:tc>
          <w:tcPr>
            <w:tcW w:w="2719" w:type="dxa"/>
            <w:vMerge/>
          </w:tcPr>
          <w:p w14:paraId="3091102B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14:paraId="48260AFA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767FEBFD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39" w:type="dxa"/>
            <w:gridSpan w:val="2"/>
          </w:tcPr>
          <w:p w14:paraId="248D3A94" w14:textId="77777777" w:rsidR="004B005E" w:rsidRPr="000D1845" w:rsidRDefault="004B005E" w:rsidP="000D1845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</w:tabs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Обучение техники блока под </w:t>
            </w:r>
            <w:r w:rsidRPr="00772B5E">
              <w:rPr>
                <w:rFonts w:ascii="Times New Roman" w:hAnsi="Times New Roman" w:cs="Times New Roman"/>
                <w:bCs/>
                <w:sz w:val="24"/>
                <w:szCs w:val="24"/>
              </w:rPr>
              <w:t>сеткой. Совершенствование техники нападающего удара по зоне противника. Правильные выполнения стойки при блоке. Пошаговое выполнение техники .</w:t>
            </w:r>
            <w:r w:rsidRPr="00772B5E">
              <w:rPr>
                <w:rFonts w:ascii="Times New Roman" w:hAnsi="Times New Roman" w:cs="Times New Roman"/>
                <w:color w:val="000000"/>
                <w:sz w:val="24"/>
              </w:rPr>
              <w:t>.Обучению разбегу в три шага. Удар по мячу стоя на месте, в прыжке с места и с разбега. Удар по мячу через волейбольную сетку с собственного набрасывания, с набрасывания</w:t>
            </w:r>
            <w:r w:rsidRPr="00772B5E">
              <w:rPr>
                <w:rFonts w:ascii="TimesNewRomanPSMT" w:hAnsi="TimesNewRomanPSMT" w:cs="TimesNewRomanPSMT"/>
                <w:color w:val="000000"/>
                <w:sz w:val="24"/>
              </w:rPr>
              <w:t xml:space="preserve"> партнера, с передачи связующего.</w:t>
            </w:r>
          </w:p>
        </w:tc>
        <w:tc>
          <w:tcPr>
            <w:tcW w:w="2269" w:type="dxa"/>
            <w:vMerge/>
            <w:shd w:val="clear" w:color="auto" w:fill="auto"/>
          </w:tcPr>
          <w:p w14:paraId="590D085F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bottom w:val="single" w:sz="4" w:space="0" w:color="auto"/>
            </w:tcBorders>
          </w:tcPr>
          <w:p w14:paraId="6406FEB9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69ED6036" w14:textId="77777777" w:rsidTr="00B162FF">
        <w:trPr>
          <w:trHeight w:val="20"/>
        </w:trPr>
        <w:tc>
          <w:tcPr>
            <w:tcW w:w="2719" w:type="dxa"/>
            <w:vMerge/>
          </w:tcPr>
          <w:p w14:paraId="37A0C4FE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2DB21486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</w:t>
            </w:r>
          </w:p>
        </w:tc>
        <w:tc>
          <w:tcPr>
            <w:tcW w:w="2269" w:type="dxa"/>
            <w:shd w:val="clear" w:color="auto" w:fill="auto"/>
          </w:tcPr>
          <w:p w14:paraId="23CA20C3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 w:val="restart"/>
            <w:shd w:val="clear" w:color="auto" w:fill="E5DFEC" w:themeFill="accent4" w:themeFillTint="33"/>
          </w:tcPr>
          <w:p w14:paraId="1C57A8A4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1317C1F3" w14:textId="77777777" w:rsidTr="00B162FF">
        <w:trPr>
          <w:trHeight w:val="20"/>
        </w:trPr>
        <w:tc>
          <w:tcPr>
            <w:tcW w:w="2719" w:type="dxa"/>
            <w:vMerge/>
          </w:tcPr>
          <w:p w14:paraId="5290E024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1AF3ADD5" w14:textId="77777777" w:rsidR="00A825D8" w:rsidRDefault="00A825D8" w:rsidP="00A82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1160754F" w14:textId="77777777" w:rsidR="004B005E" w:rsidRPr="00772B5E" w:rsidRDefault="004B005E" w:rsidP="00F17709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8"/>
                <w:szCs w:val="24"/>
              </w:rPr>
            </w:pPr>
            <w:r w:rsidRPr="00772B5E">
              <w:rPr>
                <w:rFonts w:ascii="Times New Roman" w:hAnsi="Times New Roman" w:cs="Times New Roman"/>
                <w:sz w:val="24"/>
              </w:rPr>
              <w:t xml:space="preserve">Совершенствование техники нападающего удара.  </w:t>
            </w:r>
          </w:p>
          <w:p w14:paraId="3C8122A1" w14:textId="77777777" w:rsidR="004B005E" w:rsidRPr="00772B5E" w:rsidRDefault="004B005E" w:rsidP="00F17709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8"/>
                <w:szCs w:val="24"/>
              </w:rPr>
            </w:pPr>
            <w:r w:rsidRPr="00772B5E">
              <w:rPr>
                <w:rFonts w:ascii="Times New Roman" w:hAnsi="Times New Roman" w:cs="Times New Roman"/>
                <w:sz w:val="24"/>
              </w:rPr>
              <w:t>Совершенствование техники нападающего удара.  Игра по правилам.</w:t>
            </w:r>
          </w:p>
          <w:p w14:paraId="411A468A" w14:textId="77777777" w:rsidR="004B005E" w:rsidRPr="00772B5E" w:rsidRDefault="004B005E" w:rsidP="00F17709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8"/>
                <w:szCs w:val="24"/>
              </w:rPr>
            </w:pPr>
            <w:r w:rsidRPr="00772B5E">
              <w:rPr>
                <w:rFonts w:ascii="Times New Roman" w:hAnsi="Times New Roman" w:cs="Times New Roman"/>
                <w:sz w:val="24"/>
              </w:rPr>
              <w:t>Обучение техники блокирования в/ мяча.</w:t>
            </w:r>
          </w:p>
          <w:p w14:paraId="281103FC" w14:textId="77777777" w:rsidR="004B005E" w:rsidRPr="00772B5E" w:rsidRDefault="004B005E" w:rsidP="00F17709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8"/>
                <w:szCs w:val="24"/>
              </w:rPr>
            </w:pPr>
            <w:r w:rsidRPr="00772B5E">
              <w:rPr>
                <w:rFonts w:ascii="Times New Roman" w:hAnsi="Times New Roman" w:cs="Times New Roman"/>
                <w:sz w:val="24"/>
              </w:rPr>
              <w:t>Техника блока под сеткой.</w:t>
            </w:r>
          </w:p>
          <w:p w14:paraId="2FD2AAF2" w14:textId="77777777" w:rsidR="004B005E" w:rsidRPr="00772B5E" w:rsidRDefault="004B005E" w:rsidP="00F17709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8"/>
                <w:szCs w:val="24"/>
              </w:rPr>
            </w:pPr>
            <w:r w:rsidRPr="00772B5E">
              <w:rPr>
                <w:rFonts w:ascii="Times New Roman" w:hAnsi="Times New Roman" w:cs="Times New Roman"/>
                <w:sz w:val="24"/>
              </w:rPr>
              <w:t>Совершенствование техники нападающего удара.</w:t>
            </w:r>
          </w:p>
          <w:p w14:paraId="3FF4DBEF" w14:textId="77777777" w:rsidR="004B005E" w:rsidRPr="00772B5E" w:rsidRDefault="004B005E" w:rsidP="00F17709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2B5E">
              <w:rPr>
                <w:rFonts w:ascii="Times New Roman" w:hAnsi="Times New Roman" w:cs="Times New Roman"/>
                <w:sz w:val="24"/>
              </w:rPr>
              <w:t>Совершенствование техники блокирования. Учебная игра.</w:t>
            </w:r>
          </w:p>
          <w:p w14:paraId="2FA62762" w14:textId="77777777" w:rsidR="004B005E" w:rsidRPr="00772B5E" w:rsidRDefault="004B005E" w:rsidP="00F17709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Обучение техники одиночному блоку.</w:t>
            </w:r>
          </w:p>
          <w:p w14:paraId="14419FFD" w14:textId="77777777" w:rsidR="004B005E" w:rsidRPr="00772B5E" w:rsidRDefault="004B005E" w:rsidP="00F17709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Техника одиночного неподвижного блока.</w:t>
            </w:r>
          </w:p>
          <w:p w14:paraId="34A36808" w14:textId="77777777" w:rsidR="004B005E" w:rsidRPr="00772B5E" w:rsidRDefault="004B005E" w:rsidP="00F17709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Учебная игра.</w:t>
            </w:r>
          </w:p>
          <w:p w14:paraId="7BDABA71" w14:textId="77777777" w:rsidR="004B005E" w:rsidRPr="00772B5E" w:rsidRDefault="004B005E" w:rsidP="00F17709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Обучение техники группового блока (двойного)</w:t>
            </w:r>
          </w:p>
          <w:p w14:paraId="112F8275" w14:textId="77777777" w:rsidR="004B005E" w:rsidRPr="00772B5E" w:rsidRDefault="004B005E" w:rsidP="00F17709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Техника выполнения группового блока.</w:t>
            </w:r>
          </w:p>
          <w:p w14:paraId="66AC6A4A" w14:textId="77777777" w:rsidR="004B005E" w:rsidRPr="006F2D14" w:rsidRDefault="004B005E" w:rsidP="00F17709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Учебная игра.</w:t>
            </w:r>
          </w:p>
        </w:tc>
        <w:tc>
          <w:tcPr>
            <w:tcW w:w="2269" w:type="dxa"/>
            <w:shd w:val="clear" w:color="auto" w:fill="auto"/>
          </w:tcPr>
          <w:p w14:paraId="7F768407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12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00B3F702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175AA0EB" w14:textId="77777777" w:rsidTr="00B162FF">
        <w:trPr>
          <w:trHeight w:val="20"/>
        </w:trPr>
        <w:tc>
          <w:tcPr>
            <w:tcW w:w="2719" w:type="dxa"/>
            <w:vMerge/>
          </w:tcPr>
          <w:p w14:paraId="11783FED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4D39325D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269" w:type="dxa"/>
            <w:shd w:val="clear" w:color="auto" w:fill="auto"/>
          </w:tcPr>
          <w:p w14:paraId="264DF204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174A458B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7CDC6630" w14:textId="77777777" w:rsidTr="00B162FF">
        <w:trPr>
          <w:trHeight w:val="20"/>
        </w:trPr>
        <w:tc>
          <w:tcPr>
            <w:tcW w:w="2719" w:type="dxa"/>
            <w:vMerge/>
          </w:tcPr>
          <w:p w14:paraId="0ADC0C6D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36D555CA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3148F5F5" w14:textId="77777777" w:rsidR="004B005E" w:rsidRPr="00772B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2B5E">
              <w:rPr>
                <w:rFonts w:ascii="Times New Roman" w:hAnsi="Times New Roman" w:cs="Times New Roman"/>
                <w:sz w:val="24"/>
              </w:rPr>
              <w:t>Написать  реферат по теме: «Волейбол –</w:t>
            </w:r>
            <w:r w:rsidRPr="00772B5E">
              <w:rPr>
                <w:rFonts w:ascii="Times New Roman" w:hAnsi="Times New Roman" w:cs="Times New Roman"/>
                <w:sz w:val="24"/>
                <w:szCs w:val="24"/>
              </w:rPr>
              <w:t>как игра, для каждого»</w:t>
            </w:r>
          </w:p>
          <w:p w14:paraId="57108E18" w14:textId="77777777" w:rsidR="004B005E" w:rsidRPr="00772B5E" w:rsidRDefault="004B005E" w:rsidP="00772B5E">
            <w:pPr>
              <w:pStyle w:val="aff2"/>
              <w:rPr>
                <w:sz w:val="24"/>
                <w:szCs w:val="24"/>
              </w:rPr>
            </w:pPr>
            <w:r w:rsidRPr="00772B5E">
              <w:rPr>
                <w:sz w:val="24"/>
                <w:szCs w:val="24"/>
              </w:rPr>
              <w:t>Перемещение по зонам площадки выполнить приемы и передачи мяча в парах.</w:t>
            </w:r>
          </w:p>
          <w:p w14:paraId="3128239C" w14:textId="77777777" w:rsidR="004B005E" w:rsidRDefault="004B005E" w:rsidP="00772B5E">
            <w:pPr>
              <w:pStyle w:val="aff2"/>
              <w:rPr>
                <w:sz w:val="24"/>
                <w:szCs w:val="24"/>
              </w:rPr>
            </w:pPr>
            <w:r w:rsidRPr="00772B5E">
              <w:rPr>
                <w:sz w:val="24"/>
                <w:szCs w:val="24"/>
              </w:rPr>
              <w:t>Выполнять приемы и передачи в/м.</w:t>
            </w:r>
          </w:p>
          <w:p w14:paraId="6BEAD8EF" w14:textId="77777777" w:rsidR="004B005E" w:rsidRDefault="004B005E" w:rsidP="00772B5E">
            <w:pPr>
              <w:pStyle w:val="aff2"/>
              <w:rPr>
                <w:sz w:val="24"/>
              </w:rPr>
            </w:pPr>
            <w:r w:rsidRPr="00772B5E">
              <w:rPr>
                <w:sz w:val="24"/>
              </w:rPr>
              <w:t>Знать технику выполнения при одиночном блоке</w:t>
            </w:r>
          </w:p>
          <w:p w14:paraId="2B912AAF" w14:textId="77777777" w:rsidR="004B005E" w:rsidRDefault="004B005E" w:rsidP="00772B5E">
            <w:pPr>
              <w:pStyle w:val="aff2"/>
              <w:rPr>
                <w:sz w:val="24"/>
              </w:rPr>
            </w:pPr>
            <w:r>
              <w:rPr>
                <w:sz w:val="24"/>
              </w:rPr>
              <w:t>Техника при групповом блоке.</w:t>
            </w:r>
          </w:p>
          <w:p w14:paraId="7B1F37BD" w14:textId="77777777" w:rsidR="004B005E" w:rsidRPr="00772B5E" w:rsidRDefault="004B005E" w:rsidP="00772B5E">
            <w:pPr>
              <w:pStyle w:val="aff2"/>
              <w:rPr>
                <w:sz w:val="24"/>
                <w:szCs w:val="24"/>
              </w:rPr>
            </w:pPr>
            <w:r>
              <w:rPr>
                <w:sz w:val="24"/>
              </w:rPr>
              <w:t>Составить схему размещения при блоке и нападении.</w:t>
            </w:r>
          </w:p>
        </w:tc>
        <w:tc>
          <w:tcPr>
            <w:tcW w:w="2269" w:type="dxa"/>
            <w:shd w:val="clear" w:color="auto" w:fill="auto"/>
          </w:tcPr>
          <w:p w14:paraId="77AA4864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5AA8128C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62A575E8" w14:textId="77777777" w:rsidTr="00B162FF">
        <w:trPr>
          <w:trHeight w:val="20"/>
        </w:trPr>
        <w:tc>
          <w:tcPr>
            <w:tcW w:w="2719" w:type="dxa"/>
            <w:vMerge w:val="restart"/>
          </w:tcPr>
          <w:p w14:paraId="2E493DC5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2.6.</w:t>
            </w:r>
          </w:p>
          <w:p w14:paraId="4AD36BA2" w14:textId="77777777" w:rsidR="004B005E" w:rsidRPr="00772B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B5E">
              <w:rPr>
                <w:rFonts w:ascii="Times New Roman" w:hAnsi="Times New Roman" w:cs="Times New Roman"/>
                <w:bCs/>
                <w:sz w:val="24"/>
                <w:szCs w:val="24"/>
              </w:rPr>
              <w:t>Защита</w:t>
            </w:r>
          </w:p>
        </w:tc>
        <w:tc>
          <w:tcPr>
            <w:tcW w:w="8935" w:type="dxa"/>
            <w:gridSpan w:val="3"/>
          </w:tcPr>
          <w:p w14:paraId="2BD5011E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9" w:type="dxa"/>
            <w:vMerge w:val="restart"/>
            <w:shd w:val="clear" w:color="auto" w:fill="auto"/>
          </w:tcPr>
          <w:p w14:paraId="25989884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6A1FD7C4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5AE5A4FB" w14:textId="77777777" w:rsidTr="00B162FF">
        <w:trPr>
          <w:trHeight w:val="20"/>
        </w:trPr>
        <w:tc>
          <w:tcPr>
            <w:tcW w:w="2719" w:type="dxa"/>
            <w:vMerge/>
          </w:tcPr>
          <w:p w14:paraId="00A94138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78379F16" w14:textId="77777777" w:rsidR="004B005E" w:rsidRPr="00772B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772B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772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Технический прием применяется тогда, когда нет возможности принять мяч в опорном положении стоя на полу..Из исходного положения - низкая стойка защитника, игрок выполняет выпад в сторону (вперед в сторону, назад в сторону) правой (левой) ногой с одновременным замахом рукой на удар.</w:t>
            </w:r>
          </w:p>
        </w:tc>
        <w:tc>
          <w:tcPr>
            <w:tcW w:w="2269" w:type="dxa"/>
            <w:vMerge/>
            <w:shd w:val="clear" w:color="auto" w:fill="auto"/>
          </w:tcPr>
          <w:p w14:paraId="08DF1378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70FAA700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45E5F2E9" w14:textId="77777777" w:rsidTr="00B162FF">
        <w:trPr>
          <w:trHeight w:val="20"/>
        </w:trPr>
        <w:tc>
          <w:tcPr>
            <w:tcW w:w="2719" w:type="dxa"/>
            <w:vMerge/>
          </w:tcPr>
          <w:p w14:paraId="36F7264C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428507C7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269" w:type="dxa"/>
            <w:shd w:val="clear" w:color="auto" w:fill="auto"/>
          </w:tcPr>
          <w:p w14:paraId="048832CA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78112C85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7874B058" w14:textId="77777777" w:rsidTr="00B162FF">
        <w:trPr>
          <w:trHeight w:val="20"/>
        </w:trPr>
        <w:tc>
          <w:tcPr>
            <w:tcW w:w="2719" w:type="dxa"/>
            <w:vMerge/>
          </w:tcPr>
          <w:p w14:paraId="21A4B395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468A13ED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занятия.</w:t>
            </w:r>
          </w:p>
          <w:p w14:paraId="3A2B38CD" w14:textId="77777777" w:rsidR="004B005E" w:rsidRDefault="004B005E" w:rsidP="00F17709">
            <w:pPr>
              <w:pStyle w:val="a3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Техника защиты. Техника приема – передачи одной рукой.</w:t>
            </w:r>
          </w:p>
          <w:p w14:paraId="272ED1D0" w14:textId="77777777" w:rsidR="004B005E" w:rsidRDefault="004B005E" w:rsidP="00F17709">
            <w:pPr>
              <w:pStyle w:val="a3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Техника приема – передачи одной рукой. Учебная игра.</w:t>
            </w:r>
          </w:p>
          <w:p w14:paraId="4A33DB06" w14:textId="77777777" w:rsidR="004B005E" w:rsidRPr="00772B5E" w:rsidRDefault="004B005E" w:rsidP="00F17709">
            <w:pPr>
              <w:pStyle w:val="a3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Учебная игра.</w:t>
            </w:r>
          </w:p>
        </w:tc>
        <w:tc>
          <w:tcPr>
            <w:tcW w:w="2269" w:type="dxa"/>
            <w:shd w:val="clear" w:color="auto" w:fill="auto"/>
          </w:tcPr>
          <w:p w14:paraId="42665371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6A9BDCDB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7E205E7A" w14:textId="77777777" w:rsidTr="00B162FF">
        <w:trPr>
          <w:trHeight w:val="20"/>
        </w:trPr>
        <w:tc>
          <w:tcPr>
            <w:tcW w:w="2719" w:type="dxa"/>
            <w:vMerge/>
          </w:tcPr>
          <w:p w14:paraId="2F9E2AAA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61D777A0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269" w:type="dxa"/>
            <w:shd w:val="clear" w:color="auto" w:fill="auto"/>
          </w:tcPr>
          <w:p w14:paraId="221513FD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1DAC82BD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25B99197" w14:textId="77777777" w:rsidTr="00B162FF">
        <w:trPr>
          <w:trHeight w:val="20"/>
        </w:trPr>
        <w:tc>
          <w:tcPr>
            <w:tcW w:w="2719" w:type="dxa"/>
            <w:vMerge/>
          </w:tcPr>
          <w:p w14:paraId="3AD57C03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2B034526" w14:textId="77777777" w:rsidR="004B00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Са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мостоятельная работа обучающихся</w:t>
            </w:r>
          </w:p>
          <w:p w14:paraId="37809647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Составить презентацию: « Техника игры в волейбол»</w:t>
            </w:r>
          </w:p>
        </w:tc>
        <w:tc>
          <w:tcPr>
            <w:tcW w:w="2269" w:type="dxa"/>
            <w:shd w:val="clear" w:color="auto" w:fill="auto"/>
          </w:tcPr>
          <w:p w14:paraId="5B11E29B" w14:textId="77777777" w:rsidR="004B005E" w:rsidRPr="006F2D14" w:rsidRDefault="004B005E" w:rsidP="0077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       1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582F32B8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30C8E4FC" w14:textId="77777777" w:rsidTr="00B162FF">
        <w:trPr>
          <w:trHeight w:val="20"/>
        </w:trPr>
        <w:tc>
          <w:tcPr>
            <w:tcW w:w="2719" w:type="dxa"/>
            <w:vMerge w:val="restart"/>
          </w:tcPr>
          <w:p w14:paraId="5B13120A" w14:textId="77777777" w:rsidR="004B005E" w:rsidRDefault="004B005E" w:rsidP="0077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2.7</w:t>
            </w:r>
          </w:p>
          <w:p w14:paraId="05A7EEB7" w14:textId="77777777" w:rsidR="004B005E" w:rsidRPr="00772B5E" w:rsidRDefault="004B005E" w:rsidP="00772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B5E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нормативы по волейболу</w:t>
            </w:r>
          </w:p>
        </w:tc>
        <w:tc>
          <w:tcPr>
            <w:tcW w:w="8935" w:type="dxa"/>
            <w:gridSpan w:val="3"/>
          </w:tcPr>
          <w:p w14:paraId="167D973C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9" w:type="dxa"/>
            <w:vMerge w:val="restart"/>
            <w:shd w:val="clear" w:color="auto" w:fill="auto"/>
          </w:tcPr>
          <w:p w14:paraId="6B1F877A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 w:val="restart"/>
          </w:tcPr>
          <w:p w14:paraId="339D3361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4B005E" w:rsidRPr="006F2D14" w14:paraId="762DD0BF" w14:textId="77777777" w:rsidTr="00B162FF">
        <w:trPr>
          <w:trHeight w:val="379"/>
        </w:trPr>
        <w:tc>
          <w:tcPr>
            <w:tcW w:w="2719" w:type="dxa"/>
            <w:vMerge/>
          </w:tcPr>
          <w:p w14:paraId="26055BBC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14:paraId="369CFA03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3F302034" w14:textId="77777777" w:rsidR="004B00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4503FEF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39" w:type="dxa"/>
            <w:gridSpan w:val="2"/>
          </w:tcPr>
          <w:p w14:paraId="05B193E3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Проверка усвоенного материала по разделу- Волейбол. Проверка нормативов на оценку</w:t>
            </w:r>
          </w:p>
        </w:tc>
        <w:tc>
          <w:tcPr>
            <w:tcW w:w="2269" w:type="dxa"/>
            <w:vMerge/>
            <w:shd w:val="clear" w:color="auto" w:fill="auto"/>
          </w:tcPr>
          <w:p w14:paraId="088319B3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bottom w:val="single" w:sz="4" w:space="0" w:color="auto"/>
            </w:tcBorders>
          </w:tcPr>
          <w:p w14:paraId="287D9E47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15132DC8" w14:textId="77777777" w:rsidTr="00B162FF">
        <w:trPr>
          <w:trHeight w:val="20"/>
        </w:trPr>
        <w:tc>
          <w:tcPr>
            <w:tcW w:w="2719" w:type="dxa"/>
            <w:vMerge/>
          </w:tcPr>
          <w:p w14:paraId="56AE301D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7378A4C5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269" w:type="dxa"/>
            <w:shd w:val="clear" w:color="auto" w:fill="auto"/>
          </w:tcPr>
          <w:p w14:paraId="76560A68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 w:val="restart"/>
            <w:shd w:val="clear" w:color="auto" w:fill="E5DFEC" w:themeFill="accent4" w:themeFillTint="33"/>
          </w:tcPr>
          <w:p w14:paraId="5DDA26E6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65C2CB71" w14:textId="77777777" w:rsidTr="00B162FF">
        <w:trPr>
          <w:trHeight w:val="20"/>
        </w:trPr>
        <w:tc>
          <w:tcPr>
            <w:tcW w:w="2719" w:type="dxa"/>
            <w:vMerge/>
          </w:tcPr>
          <w:p w14:paraId="1BD01E89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1A302F2F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14:paraId="458EE781" w14:textId="77777777" w:rsidR="004B005E" w:rsidRPr="00772B5E" w:rsidRDefault="004B005E" w:rsidP="00F17709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772B5E">
              <w:rPr>
                <w:rFonts w:ascii="Times New Roman" w:hAnsi="Times New Roman" w:cs="Times New Roman"/>
                <w:sz w:val="24"/>
              </w:rPr>
              <w:t>Контрольные нормативы по выполнению: передачи и приема в\м</w:t>
            </w:r>
          </w:p>
          <w:p w14:paraId="16541A01" w14:textId="77777777" w:rsidR="004B005E" w:rsidRPr="00772B5E" w:rsidRDefault="004B005E" w:rsidP="00F17709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772B5E">
              <w:rPr>
                <w:rFonts w:ascii="Times New Roman" w:hAnsi="Times New Roman" w:cs="Times New Roman"/>
                <w:sz w:val="24"/>
              </w:rPr>
              <w:t>Контрольные нормативы по выполнению: выполнение верхней прямой подачи</w:t>
            </w:r>
          </w:p>
          <w:p w14:paraId="33765F8C" w14:textId="77777777" w:rsidR="004B005E" w:rsidRPr="00772B5E" w:rsidRDefault="004B005E" w:rsidP="00F17709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772B5E">
              <w:rPr>
                <w:rFonts w:ascii="Times New Roman" w:hAnsi="Times New Roman" w:cs="Times New Roman"/>
                <w:sz w:val="24"/>
              </w:rPr>
              <w:t>Контрольные нормативы по выполнению: выполнение нижней прямой подачи</w:t>
            </w:r>
          </w:p>
          <w:p w14:paraId="5F3C46C3" w14:textId="77777777" w:rsidR="004B005E" w:rsidRPr="00772B5E" w:rsidRDefault="004B005E" w:rsidP="00F17709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772B5E">
              <w:rPr>
                <w:rFonts w:ascii="Times New Roman" w:hAnsi="Times New Roman" w:cs="Times New Roman"/>
                <w:sz w:val="24"/>
              </w:rPr>
              <w:t>Контрольные нормативы по выполнению: выполнение нападающего удара и блок под сеткой.</w:t>
            </w:r>
          </w:p>
          <w:p w14:paraId="26739CEE" w14:textId="77777777" w:rsidR="004B005E" w:rsidRPr="006F2D14" w:rsidRDefault="004B005E" w:rsidP="00F17709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B5E">
              <w:rPr>
                <w:rFonts w:ascii="Times New Roman" w:hAnsi="Times New Roman" w:cs="Times New Roman"/>
                <w:sz w:val="24"/>
              </w:rPr>
              <w:t>Проверочная работа по разделу: « Волейбол.»</w:t>
            </w:r>
          </w:p>
        </w:tc>
        <w:tc>
          <w:tcPr>
            <w:tcW w:w="2269" w:type="dxa"/>
            <w:shd w:val="clear" w:color="auto" w:fill="auto"/>
          </w:tcPr>
          <w:p w14:paraId="3C581421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5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1A08FC46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22E1E912" w14:textId="77777777" w:rsidTr="00B162FF">
        <w:trPr>
          <w:trHeight w:val="20"/>
        </w:trPr>
        <w:tc>
          <w:tcPr>
            <w:tcW w:w="2719" w:type="dxa"/>
            <w:vMerge/>
          </w:tcPr>
          <w:p w14:paraId="7D0388DC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0BA665D2" w14:textId="77777777" w:rsidR="004B00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  <w:p w14:paraId="099CF38C" w14:textId="77777777" w:rsidR="00D00CC1" w:rsidRPr="006F2D14" w:rsidRDefault="00D00CC1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Зачет</w:t>
            </w:r>
          </w:p>
        </w:tc>
        <w:tc>
          <w:tcPr>
            <w:tcW w:w="2269" w:type="dxa"/>
            <w:shd w:val="clear" w:color="auto" w:fill="auto"/>
          </w:tcPr>
          <w:p w14:paraId="6537F58F" w14:textId="77777777" w:rsidR="004B005E" w:rsidRPr="006F2D14" w:rsidRDefault="00D00CC1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2ED45587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70E474F6" w14:textId="77777777" w:rsidTr="00B162FF">
        <w:trPr>
          <w:trHeight w:val="20"/>
        </w:trPr>
        <w:tc>
          <w:tcPr>
            <w:tcW w:w="2719" w:type="dxa"/>
            <w:vMerge/>
          </w:tcPr>
          <w:p w14:paraId="4FB726E3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405BBA04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19FC0658" w14:textId="77777777" w:rsidR="004B00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</w:rPr>
            </w:pPr>
            <w:r w:rsidRPr="00772B5E">
              <w:rPr>
                <w:rFonts w:ascii="Times New Roman" w:hAnsi="Times New Roman" w:cs="Times New Roman"/>
                <w:sz w:val="24"/>
              </w:rPr>
              <w:t>Подготовиться к выполнению нормативов</w:t>
            </w:r>
          </w:p>
          <w:p w14:paraId="748C1E1B" w14:textId="77777777" w:rsidR="004B005E" w:rsidRPr="00993ABA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3ABA">
              <w:rPr>
                <w:rFonts w:ascii="Times New Roman" w:hAnsi="Times New Roman" w:cs="Times New Roman"/>
                <w:sz w:val="24"/>
              </w:rPr>
              <w:t>Подготовить доклад – Выдающиеся волейболисты России.</w:t>
            </w:r>
          </w:p>
        </w:tc>
        <w:tc>
          <w:tcPr>
            <w:tcW w:w="2269" w:type="dxa"/>
            <w:shd w:val="clear" w:color="auto" w:fill="auto"/>
          </w:tcPr>
          <w:p w14:paraId="3E6BDE3B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4B3950FA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5B30B14F" w14:textId="77777777" w:rsidTr="00B162FF">
        <w:trPr>
          <w:trHeight w:val="20"/>
        </w:trPr>
        <w:tc>
          <w:tcPr>
            <w:tcW w:w="2719" w:type="dxa"/>
          </w:tcPr>
          <w:p w14:paraId="07680206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Гимнастика</w:t>
            </w:r>
          </w:p>
        </w:tc>
        <w:tc>
          <w:tcPr>
            <w:tcW w:w="8935" w:type="dxa"/>
            <w:gridSpan w:val="3"/>
          </w:tcPr>
          <w:p w14:paraId="3C224F03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9" w:type="dxa"/>
            <w:shd w:val="clear" w:color="auto" w:fill="auto"/>
          </w:tcPr>
          <w:p w14:paraId="0B3DEDBA" w14:textId="77777777" w:rsidR="004B00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18</w:t>
            </w:r>
          </w:p>
        </w:tc>
        <w:tc>
          <w:tcPr>
            <w:tcW w:w="1518" w:type="dxa"/>
            <w:shd w:val="clear" w:color="auto" w:fill="E5DFEC" w:themeFill="accent4" w:themeFillTint="33"/>
          </w:tcPr>
          <w:p w14:paraId="61D59E8F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7B8F280B" w14:textId="77777777" w:rsidTr="00B162FF">
        <w:trPr>
          <w:trHeight w:val="20"/>
        </w:trPr>
        <w:tc>
          <w:tcPr>
            <w:tcW w:w="2719" w:type="dxa"/>
            <w:vMerge w:val="restart"/>
            <w:shd w:val="clear" w:color="auto" w:fill="auto"/>
          </w:tcPr>
          <w:p w14:paraId="760F09F9" w14:textId="77777777" w:rsidR="004B005E" w:rsidRPr="00A363CC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3.1.</w:t>
            </w:r>
          </w:p>
          <w:p w14:paraId="39FE9356" w14:textId="77777777" w:rsidR="004B005E" w:rsidRPr="00772B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935" w:type="dxa"/>
            <w:gridSpan w:val="3"/>
          </w:tcPr>
          <w:p w14:paraId="76672A13" w14:textId="77777777" w:rsidR="004B005E" w:rsidRPr="00A363CC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63CC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9" w:type="dxa"/>
            <w:vMerge w:val="restart"/>
            <w:shd w:val="clear" w:color="auto" w:fill="auto"/>
          </w:tcPr>
          <w:p w14:paraId="6EC600F4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518" w:type="dxa"/>
            <w:vMerge w:val="restart"/>
          </w:tcPr>
          <w:p w14:paraId="3D1F79C4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4B005E" w:rsidRPr="006F2D14" w14:paraId="21E4B1D4" w14:textId="77777777" w:rsidTr="00B162FF">
        <w:trPr>
          <w:trHeight w:val="20"/>
        </w:trPr>
        <w:tc>
          <w:tcPr>
            <w:tcW w:w="2719" w:type="dxa"/>
            <w:vMerge/>
            <w:shd w:val="clear" w:color="auto" w:fill="auto"/>
          </w:tcPr>
          <w:p w14:paraId="3E003804" w14:textId="77777777" w:rsidR="004B005E" w:rsidRPr="00772B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496" w:type="dxa"/>
          </w:tcPr>
          <w:p w14:paraId="2971BB69" w14:textId="77777777" w:rsidR="004B005E" w:rsidRPr="00A363CC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63C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0B2F6957" w14:textId="77777777" w:rsidR="004B005E" w:rsidRPr="00772B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439" w:type="dxa"/>
            <w:gridSpan w:val="2"/>
          </w:tcPr>
          <w:p w14:paraId="34E8D8F1" w14:textId="77777777" w:rsidR="004B00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</w:rPr>
            </w:pPr>
            <w:r w:rsidRPr="00A363CC">
              <w:rPr>
                <w:rFonts w:ascii="Times New Roman" w:hAnsi="Times New Roman" w:cs="Times New Roman"/>
                <w:sz w:val="24"/>
              </w:rPr>
              <w:t xml:space="preserve">Инструктаж </w:t>
            </w:r>
            <w:r>
              <w:rPr>
                <w:rFonts w:ascii="Times New Roman" w:hAnsi="Times New Roman" w:cs="Times New Roman"/>
                <w:sz w:val="24"/>
              </w:rPr>
              <w:t xml:space="preserve"> по охране труда </w:t>
            </w:r>
            <w:r w:rsidRPr="00A363CC">
              <w:rPr>
                <w:rFonts w:ascii="Times New Roman" w:hAnsi="Times New Roman" w:cs="Times New Roman"/>
                <w:sz w:val="24"/>
              </w:rPr>
              <w:t xml:space="preserve"> на уроках гимнастики (ИОТ 069-2015).</w:t>
            </w:r>
          </w:p>
          <w:p w14:paraId="63D76114" w14:textId="77777777" w:rsidR="004B005E" w:rsidRPr="00BF048D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048D">
              <w:rPr>
                <w:rFonts w:ascii="Times New Roman" w:hAnsi="Times New Roman" w:cs="Times New Roman"/>
                <w:sz w:val="24"/>
                <w:szCs w:val="24"/>
              </w:rPr>
              <w:t>Презентация по тема: « Элементы ритмической гимнас</w:t>
            </w:r>
            <w:r w:rsidR="00075A67">
              <w:rPr>
                <w:rFonts w:ascii="Times New Roman" w:hAnsi="Times New Roman" w:cs="Times New Roman"/>
                <w:sz w:val="24"/>
                <w:szCs w:val="24"/>
              </w:rPr>
              <w:t xml:space="preserve">тики. Техника» </w:t>
            </w:r>
          </w:p>
        </w:tc>
        <w:tc>
          <w:tcPr>
            <w:tcW w:w="2269" w:type="dxa"/>
            <w:vMerge/>
            <w:shd w:val="clear" w:color="auto" w:fill="auto"/>
          </w:tcPr>
          <w:p w14:paraId="58B419B3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bottom w:val="single" w:sz="4" w:space="0" w:color="auto"/>
            </w:tcBorders>
          </w:tcPr>
          <w:p w14:paraId="104AD547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26F8BEEE" w14:textId="77777777" w:rsidTr="00B162FF">
        <w:trPr>
          <w:trHeight w:val="20"/>
        </w:trPr>
        <w:tc>
          <w:tcPr>
            <w:tcW w:w="2719" w:type="dxa"/>
            <w:vMerge/>
            <w:shd w:val="clear" w:color="auto" w:fill="auto"/>
          </w:tcPr>
          <w:p w14:paraId="5D86CBDC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17479975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269" w:type="dxa"/>
            <w:shd w:val="clear" w:color="auto" w:fill="auto"/>
          </w:tcPr>
          <w:p w14:paraId="30D6CB83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 w:val="restart"/>
            <w:shd w:val="clear" w:color="auto" w:fill="E5DFEC" w:themeFill="accent4" w:themeFillTint="33"/>
          </w:tcPr>
          <w:p w14:paraId="3B4A284C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6F14779B" w14:textId="77777777" w:rsidTr="00B162FF">
        <w:trPr>
          <w:trHeight w:val="20"/>
        </w:trPr>
        <w:tc>
          <w:tcPr>
            <w:tcW w:w="2719" w:type="dxa"/>
            <w:vMerge/>
            <w:shd w:val="clear" w:color="auto" w:fill="auto"/>
          </w:tcPr>
          <w:p w14:paraId="2FC189B4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2ECC7EAE" w14:textId="77777777" w:rsidR="004B005E" w:rsidRPr="00BF048D" w:rsidRDefault="004B005E" w:rsidP="00BF0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269" w:type="dxa"/>
            <w:shd w:val="clear" w:color="auto" w:fill="auto"/>
          </w:tcPr>
          <w:p w14:paraId="7624AD34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7815957B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1323A1CE" w14:textId="77777777" w:rsidTr="00B162FF">
        <w:trPr>
          <w:trHeight w:val="20"/>
        </w:trPr>
        <w:tc>
          <w:tcPr>
            <w:tcW w:w="2719" w:type="dxa"/>
            <w:vMerge/>
            <w:shd w:val="clear" w:color="auto" w:fill="auto"/>
          </w:tcPr>
          <w:p w14:paraId="7F3D731C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7375F879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269" w:type="dxa"/>
            <w:shd w:val="clear" w:color="auto" w:fill="auto"/>
          </w:tcPr>
          <w:p w14:paraId="0FCA2B2D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59E72281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6F091590" w14:textId="77777777" w:rsidTr="00B162FF">
        <w:trPr>
          <w:trHeight w:val="20"/>
        </w:trPr>
        <w:tc>
          <w:tcPr>
            <w:tcW w:w="2719" w:type="dxa"/>
            <w:vMerge/>
            <w:shd w:val="clear" w:color="auto" w:fill="auto"/>
          </w:tcPr>
          <w:p w14:paraId="590327BD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69185792" w14:textId="77777777" w:rsidR="004B00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65E47B0A" w14:textId="77777777" w:rsidR="004B005E" w:rsidRPr="00AB7215" w:rsidRDefault="004B005E" w:rsidP="00294C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7215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Составить комплекс ОРУ по  ритмической гимнастике.</w:t>
            </w:r>
          </w:p>
        </w:tc>
        <w:tc>
          <w:tcPr>
            <w:tcW w:w="2269" w:type="dxa"/>
            <w:shd w:val="clear" w:color="auto" w:fill="auto"/>
          </w:tcPr>
          <w:p w14:paraId="09512A45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09CF414E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3481DEB7" w14:textId="77777777" w:rsidTr="00B162FF">
        <w:trPr>
          <w:trHeight w:val="20"/>
        </w:trPr>
        <w:tc>
          <w:tcPr>
            <w:tcW w:w="2719" w:type="dxa"/>
            <w:vMerge w:val="restart"/>
          </w:tcPr>
          <w:p w14:paraId="4A8D3969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3.2.</w:t>
            </w:r>
          </w:p>
          <w:p w14:paraId="26E053FA" w14:textId="77777777" w:rsidR="004B005E" w:rsidRPr="00AB7215" w:rsidRDefault="004B005E" w:rsidP="00AB72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7215">
              <w:rPr>
                <w:rFonts w:ascii="Times New Roman" w:hAnsi="Times New Roman" w:cs="Times New Roman"/>
                <w:bCs/>
                <w:sz w:val="24"/>
                <w:szCs w:val="24"/>
              </w:rPr>
              <w:t>Ритмическая гимнастика</w:t>
            </w:r>
          </w:p>
        </w:tc>
        <w:tc>
          <w:tcPr>
            <w:tcW w:w="8935" w:type="dxa"/>
            <w:gridSpan w:val="3"/>
          </w:tcPr>
          <w:p w14:paraId="070267B4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9" w:type="dxa"/>
            <w:vMerge w:val="restart"/>
            <w:shd w:val="clear" w:color="auto" w:fill="auto"/>
          </w:tcPr>
          <w:p w14:paraId="02511B9E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 w:val="restart"/>
          </w:tcPr>
          <w:p w14:paraId="7C9D2ADA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4B005E" w:rsidRPr="006F2D14" w14:paraId="6BBD2B43" w14:textId="77777777" w:rsidTr="00B162FF">
        <w:trPr>
          <w:trHeight w:val="167"/>
        </w:trPr>
        <w:tc>
          <w:tcPr>
            <w:tcW w:w="2719" w:type="dxa"/>
            <w:vMerge/>
          </w:tcPr>
          <w:p w14:paraId="7549E413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14:paraId="2EBFA5B0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0944234A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39" w:type="dxa"/>
            <w:gridSpan w:val="2"/>
          </w:tcPr>
          <w:p w14:paraId="160A72E6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 технику ритмичных упражнений под музыку. Учиться выполнять упражнения в точном ритме, темпе. Выполнять комплекс упражнений в целом.</w:t>
            </w:r>
          </w:p>
        </w:tc>
        <w:tc>
          <w:tcPr>
            <w:tcW w:w="2269" w:type="dxa"/>
            <w:vMerge/>
            <w:shd w:val="clear" w:color="auto" w:fill="auto"/>
          </w:tcPr>
          <w:p w14:paraId="29E6B10E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bottom w:val="single" w:sz="4" w:space="0" w:color="auto"/>
            </w:tcBorders>
          </w:tcPr>
          <w:p w14:paraId="12233537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428EA595" w14:textId="77777777" w:rsidTr="00B162FF">
        <w:trPr>
          <w:trHeight w:val="20"/>
        </w:trPr>
        <w:tc>
          <w:tcPr>
            <w:tcW w:w="2719" w:type="dxa"/>
            <w:vMerge/>
          </w:tcPr>
          <w:p w14:paraId="53319097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2F84D662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269" w:type="dxa"/>
            <w:shd w:val="clear" w:color="auto" w:fill="auto"/>
          </w:tcPr>
          <w:p w14:paraId="16214C2A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 w:val="restart"/>
            <w:shd w:val="clear" w:color="auto" w:fill="E5DFEC" w:themeFill="accent4" w:themeFillTint="33"/>
          </w:tcPr>
          <w:p w14:paraId="1673A394" w14:textId="77777777" w:rsidR="004B00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14:paraId="6D5720B5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193E5990" w14:textId="77777777" w:rsidTr="00B162FF">
        <w:trPr>
          <w:trHeight w:val="20"/>
        </w:trPr>
        <w:tc>
          <w:tcPr>
            <w:tcW w:w="2719" w:type="dxa"/>
            <w:vMerge/>
          </w:tcPr>
          <w:p w14:paraId="75731945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5B9D6B98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14:paraId="4135860D" w14:textId="77777777" w:rsidR="004B005E" w:rsidRPr="00F811B9" w:rsidRDefault="004B005E" w:rsidP="00F17709">
            <w:pPr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F811B9">
              <w:rPr>
                <w:rFonts w:ascii="Times New Roman" w:hAnsi="Times New Roman" w:cs="Times New Roman"/>
                <w:sz w:val="24"/>
              </w:rPr>
              <w:t>Обучение  основным элементам из комплекса ритмической гимнастики №1</w:t>
            </w:r>
          </w:p>
          <w:p w14:paraId="3D6486C7" w14:textId="77777777" w:rsidR="004B005E" w:rsidRPr="00F811B9" w:rsidRDefault="004B005E" w:rsidP="00F17709">
            <w:pPr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F811B9">
              <w:rPr>
                <w:rFonts w:ascii="Times New Roman" w:hAnsi="Times New Roman" w:cs="Times New Roman"/>
                <w:sz w:val="24"/>
              </w:rPr>
              <w:t>Разучивание упражнений из комплекса ритмики.</w:t>
            </w:r>
          </w:p>
          <w:p w14:paraId="549342E7" w14:textId="77777777" w:rsidR="004B005E" w:rsidRPr="00F811B9" w:rsidRDefault="004B005E" w:rsidP="00F17709">
            <w:pPr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F811B9">
              <w:rPr>
                <w:rFonts w:ascii="Times New Roman" w:hAnsi="Times New Roman" w:cs="Times New Roman"/>
                <w:sz w:val="24"/>
              </w:rPr>
              <w:t>Ритмические  упражнения с предметами.</w:t>
            </w:r>
          </w:p>
          <w:p w14:paraId="307A841E" w14:textId="77777777" w:rsidR="004B005E" w:rsidRPr="00F811B9" w:rsidRDefault="004B005E" w:rsidP="00F17709">
            <w:pPr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F811B9">
              <w:rPr>
                <w:rFonts w:ascii="Times New Roman" w:hAnsi="Times New Roman" w:cs="Times New Roman"/>
                <w:sz w:val="24"/>
              </w:rPr>
              <w:t>Закрепление комплекса  ритмической гимнастики №1</w:t>
            </w:r>
          </w:p>
          <w:p w14:paraId="672B3176" w14:textId="77777777" w:rsidR="004B005E" w:rsidRPr="00F811B9" w:rsidRDefault="004B005E" w:rsidP="00F17709">
            <w:pPr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11B9">
              <w:rPr>
                <w:rFonts w:ascii="Times New Roman" w:hAnsi="Times New Roman" w:cs="Times New Roman"/>
                <w:sz w:val="24"/>
              </w:rPr>
              <w:t>Зачет. Выполнение комплекса ритмической гимнастики №1.</w:t>
            </w:r>
          </w:p>
        </w:tc>
        <w:tc>
          <w:tcPr>
            <w:tcW w:w="2269" w:type="dxa"/>
            <w:shd w:val="clear" w:color="auto" w:fill="auto"/>
          </w:tcPr>
          <w:p w14:paraId="7F156F67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5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745FC610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14AADB28" w14:textId="77777777" w:rsidTr="00B162FF">
        <w:trPr>
          <w:trHeight w:val="20"/>
        </w:trPr>
        <w:tc>
          <w:tcPr>
            <w:tcW w:w="2719" w:type="dxa"/>
            <w:vMerge/>
          </w:tcPr>
          <w:p w14:paraId="07FEA5A2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4F24F3CB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269" w:type="dxa"/>
            <w:shd w:val="clear" w:color="auto" w:fill="auto"/>
          </w:tcPr>
          <w:p w14:paraId="57A99893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204F1379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69E94751" w14:textId="77777777" w:rsidTr="00B162FF">
        <w:trPr>
          <w:trHeight w:val="20"/>
        </w:trPr>
        <w:tc>
          <w:tcPr>
            <w:tcW w:w="2719" w:type="dxa"/>
            <w:vMerge/>
          </w:tcPr>
          <w:p w14:paraId="79A64AF8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7B970A32" w14:textId="77777777" w:rsidR="004B005E" w:rsidRPr="00F811B9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11B9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6C6F14FA" w14:textId="77777777" w:rsidR="004B005E" w:rsidRPr="00F811B9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</w:rPr>
            </w:pPr>
            <w:r w:rsidRPr="00F811B9">
              <w:rPr>
                <w:rFonts w:ascii="Times New Roman" w:hAnsi="Times New Roman" w:cs="Times New Roman"/>
                <w:sz w:val="24"/>
              </w:rPr>
              <w:t>Подготовить комплекс по ритмической гимнастике.</w:t>
            </w:r>
          </w:p>
          <w:p w14:paraId="7C849B8D" w14:textId="77777777" w:rsidR="004B005E" w:rsidRPr="00F811B9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11B9">
              <w:rPr>
                <w:rFonts w:ascii="Times New Roman" w:hAnsi="Times New Roman" w:cs="Times New Roman"/>
                <w:sz w:val="24"/>
              </w:rPr>
              <w:t xml:space="preserve">Подготовка  </w:t>
            </w:r>
            <w:r>
              <w:rPr>
                <w:rFonts w:ascii="Times New Roman" w:hAnsi="Times New Roman" w:cs="Times New Roman"/>
                <w:sz w:val="24"/>
              </w:rPr>
              <w:t>к выполнению норматива</w:t>
            </w:r>
          </w:p>
        </w:tc>
        <w:tc>
          <w:tcPr>
            <w:tcW w:w="2269" w:type="dxa"/>
            <w:shd w:val="clear" w:color="auto" w:fill="auto"/>
          </w:tcPr>
          <w:p w14:paraId="06505D3F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5415F873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7C921164" w14:textId="77777777" w:rsidTr="00B162FF">
        <w:trPr>
          <w:trHeight w:val="20"/>
        </w:trPr>
        <w:tc>
          <w:tcPr>
            <w:tcW w:w="2719" w:type="dxa"/>
            <w:vMerge w:val="restart"/>
          </w:tcPr>
          <w:p w14:paraId="3561CBB6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3.3.</w:t>
            </w:r>
          </w:p>
          <w:p w14:paraId="03D0E46E" w14:textId="77777777" w:rsidR="004B005E" w:rsidRPr="002579A1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79A1">
              <w:rPr>
                <w:rFonts w:ascii="Times New Roman" w:hAnsi="Times New Roman" w:cs="Times New Roman"/>
                <w:bCs/>
                <w:sz w:val="24"/>
                <w:szCs w:val="24"/>
              </w:rPr>
              <w:t>Акробатическая гимнастика</w:t>
            </w:r>
          </w:p>
        </w:tc>
        <w:tc>
          <w:tcPr>
            <w:tcW w:w="8935" w:type="dxa"/>
            <w:gridSpan w:val="3"/>
          </w:tcPr>
          <w:p w14:paraId="7FD8053B" w14:textId="77777777" w:rsidR="004B005E" w:rsidRPr="00F811B9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11B9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9" w:type="dxa"/>
            <w:vMerge w:val="restart"/>
            <w:shd w:val="clear" w:color="auto" w:fill="auto"/>
          </w:tcPr>
          <w:p w14:paraId="1D4DAE42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 w:val="restart"/>
          </w:tcPr>
          <w:p w14:paraId="4822DD56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4B005E" w:rsidRPr="006F2D14" w14:paraId="17F06A6D" w14:textId="77777777" w:rsidTr="00B162FF">
        <w:trPr>
          <w:trHeight w:val="161"/>
        </w:trPr>
        <w:tc>
          <w:tcPr>
            <w:tcW w:w="2719" w:type="dxa"/>
            <w:vMerge/>
          </w:tcPr>
          <w:p w14:paraId="0AB231C7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14:paraId="712C49ED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4B1CF080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39" w:type="dxa"/>
            <w:gridSpan w:val="2"/>
          </w:tcPr>
          <w:p w14:paraId="30432B74" w14:textId="77777777" w:rsidR="004B005E" w:rsidRPr="006F2D14" w:rsidRDefault="00A5537C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техники кувырков вперед, назад. Выполнять стойки –мостик, березка. Выполнять комплекс упражнений без остановок целиком. Уметь координировать свое движение.</w:t>
            </w:r>
          </w:p>
        </w:tc>
        <w:tc>
          <w:tcPr>
            <w:tcW w:w="2269" w:type="dxa"/>
            <w:vMerge/>
            <w:shd w:val="clear" w:color="auto" w:fill="auto"/>
          </w:tcPr>
          <w:p w14:paraId="1BE6C986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bottom w:val="single" w:sz="4" w:space="0" w:color="auto"/>
            </w:tcBorders>
          </w:tcPr>
          <w:p w14:paraId="7FCDDEFC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1D3C09B2" w14:textId="77777777" w:rsidTr="00B162FF">
        <w:trPr>
          <w:trHeight w:val="20"/>
        </w:trPr>
        <w:tc>
          <w:tcPr>
            <w:tcW w:w="2719" w:type="dxa"/>
            <w:vMerge/>
          </w:tcPr>
          <w:p w14:paraId="7D2F9B41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26640DA4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269" w:type="dxa"/>
            <w:shd w:val="clear" w:color="auto" w:fill="auto"/>
          </w:tcPr>
          <w:p w14:paraId="676C1E53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 w:val="restart"/>
            <w:shd w:val="clear" w:color="auto" w:fill="E5DFEC" w:themeFill="accent4" w:themeFillTint="33"/>
          </w:tcPr>
          <w:p w14:paraId="39D43683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799E1FA9" w14:textId="77777777" w:rsidTr="00B162FF">
        <w:trPr>
          <w:trHeight w:val="20"/>
        </w:trPr>
        <w:tc>
          <w:tcPr>
            <w:tcW w:w="2719" w:type="dxa"/>
            <w:vMerge/>
          </w:tcPr>
          <w:p w14:paraId="234CBDCB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5219DD33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14:paraId="4547E02B" w14:textId="77777777" w:rsidR="004B005E" w:rsidRPr="00F35AE2" w:rsidRDefault="004B005E" w:rsidP="00F17709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5AE2">
              <w:rPr>
                <w:rFonts w:ascii="Times New Roman" w:hAnsi="Times New Roman" w:cs="Times New Roman"/>
                <w:sz w:val="24"/>
                <w:szCs w:val="24"/>
              </w:rPr>
              <w:t>Акробатическая гимнастика. Техника выполнения перекатов, кувырков.</w:t>
            </w:r>
          </w:p>
          <w:p w14:paraId="716FA803" w14:textId="77777777" w:rsidR="004B005E" w:rsidRPr="00F35AE2" w:rsidRDefault="004B005E" w:rsidP="00F17709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5AE2">
              <w:rPr>
                <w:rFonts w:ascii="Times New Roman" w:hAnsi="Times New Roman" w:cs="Times New Roman"/>
                <w:sz w:val="24"/>
                <w:szCs w:val="24"/>
              </w:rPr>
              <w:t>Акробатика: перекаты, кувырок вперед</w:t>
            </w:r>
          </w:p>
          <w:p w14:paraId="638D657C" w14:textId="77777777" w:rsidR="004B005E" w:rsidRPr="00F35AE2" w:rsidRDefault="004B005E" w:rsidP="00F17709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5AE2">
              <w:rPr>
                <w:rFonts w:ascii="Times New Roman" w:hAnsi="Times New Roman" w:cs="Times New Roman"/>
                <w:sz w:val="24"/>
                <w:szCs w:val="24"/>
              </w:rPr>
              <w:t>Мостик, полу-шпагат, комбинирование упражнений</w:t>
            </w:r>
          </w:p>
          <w:p w14:paraId="427B438D" w14:textId="77777777" w:rsidR="004B005E" w:rsidRPr="00F35AE2" w:rsidRDefault="004B005E" w:rsidP="00F17709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5AE2">
              <w:rPr>
                <w:rFonts w:ascii="Times New Roman" w:hAnsi="Times New Roman" w:cs="Times New Roman"/>
                <w:sz w:val="24"/>
                <w:szCs w:val="24"/>
              </w:rPr>
              <w:t>Закрепление комбинации по гимнастике. Прыжки со скакалкой  (Норматив).</w:t>
            </w:r>
          </w:p>
          <w:p w14:paraId="0DDB5B95" w14:textId="77777777" w:rsidR="004B005E" w:rsidRPr="006F2D14" w:rsidRDefault="004B005E" w:rsidP="00F17709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5AE2">
              <w:rPr>
                <w:rFonts w:ascii="Times New Roman" w:hAnsi="Times New Roman" w:cs="Times New Roman"/>
                <w:sz w:val="24"/>
                <w:szCs w:val="24"/>
              </w:rPr>
              <w:t>Комбинация по гимнастике на матах (норматив)</w:t>
            </w:r>
          </w:p>
        </w:tc>
        <w:tc>
          <w:tcPr>
            <w:tcW w:w="2269" w:type="dxa"/>
            <w:shd w:val="clear" w:color="auto" w:fill="auto"/>
          </w:tcPr>
          <w:p w14:paraId="33551110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5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617C538D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46759838" w14:textId="77777777" w:rsidTr="00B162FF">
        <w:trPr>
          <w:trHeight w:val="20"/>
        </w:trPr>
        <w:tc>
          <w:tcPr>
            <w:tcW w:w="2719" w:type="dxa"/>
            <w:vMerge/>
          </w:tcPr>
          <w:p w14:paraId="4231959F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0345DF17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269" w:type="dxa"/>
            <w:shd w:val="clear" w:color="auto" w:fill="auto"/>
          </w:tcPr>
          <w:p w14:paraId="2A8C1F2B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5C9475BC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562E438B" w14:textId="77777777" w:rsidTr="00B162FF">
        <w:trPr>
          <w:trHeight w:val="20"/>
        </w:trPr>
        <w:tc>
          <w:tcPr>
            <w:tcW w:w="2719" w:type="dxa"/>
            <w:vMerge/>
          </w:tcPr>
          <w:p w14:paraId="285D7DE7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25B3CD6D" w14:textId="77777777" w:rsidR="004B00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7DDCA583" w14:textId="77777777" w:rsidR="004B005E" w:rsidRPr="00F35AE2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F35AE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Составить комплекс ОРУ по гимнастике</w:t>
            </w:r>
          </w:p>
          <w:p w14:paraId="14C68768" w14:textId="77777777" w:rsidR="004B005E" w:rsidRPr="00F35AE2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F35AE2">
              <w:rPr>
                <w:rFonts w:ascii="Times New Roman" w:hAnsi="Times New Roman" w:cs="Times New Roman"/>
                <w:sz w:val="24"/>
              </w:rPr>
              <w:t>Написать реферат по теме: « Виды гимнастики»</w:t>
            </w:r>
          </w:p>
          <w:p w14:paraId="1F455B27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5AE2">
              <w:rPr>
                <w:rFonts w:ascii="Times New Roman" w:hAnsi="Times New Roman" w:cs="Times New Roman"/>
                <w:sz w:val="24"/>
              </w:rPr>
              <w:t xml:space="preserve">Подготовка  </w:t>
            </w:r>
            <w:r>
              <w:rPr>
                <w:rFonts w:ascii="Times New Roman" w:hAnsi="Times New Roman" w:cs="Times New Roman"/>
                <w:sz w:val="24"/>
              </w:rPr>
              <w:t>к выполнению норматива</w:t>
            </w:r>
          </w:p>
        </w:tc>
        <w:tc>
          <w:tcPr>
            <w:tcW w:w="2269" w:type="dxa"/>
            <w:shd w:val="clear" w:color="auto" w:fill="auto"/>
          </w:tcPr>
          <w:p w14:paraId="42C6ADC0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5B047CA2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42B9434F" w14:textId="77777777" w:rsidTr="00B162FF">
        <w:trPr>
          <w:trHeight w:val="20"/>
        </w:trPr>
        <w:tc>
          <w:tcPr>
            <w:tcW w:w="2719" w:type="dxa"/>
            <w:vMerge w:val="restart"/>
          </w:tcPr>
          <w:p w14:paraId="47E20C87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3.4.</w:t>
            </w:r>
          </w:p>
          <w:p w14:paraId="46077980" w14:textId="77777777" w:rsidR="004B00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Проверочная работа </w:t>
            </w:r>
          </w:p>
          <w:p w14:paraId="27CCF0E7" w14:textId="77777777" w:rsidR="004B00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гимнастике</w:t>
            </w:r>
          </w:p>
          <w:p w14:paraId="7C4299BE" w14:textId="77777777" w:rsidR="004B00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110756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025324B8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2269" w:type="dxa"/>
            <w:vMerge w:val="restart"/>
            <w:shd w:val="clear" w:color="auto" w:fill="auto"/>
          </w:tcPr>
          <w:p w14:paraId="4AB45C58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 w:val="restart"/>
          </w:tcPr>
          <w:p w14:paraId="044769FA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4B005E" w:rsidRPr="006F2D14" w14:paraId="15DD6DF5" w14:textId="77777777" w:rsidTr="00B162FF">
        <w:trPr>
          <w:trHeight w:val="97"/>
        </w:trPr>
        <w:tc>
          <w:tcPr>
            <w:tcW w:w="2719" w:type="dxa"/>
            <w:vMerge/>
          </w:tcPr>
          <w:p w14:paraId="5857FCF9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14:paraId="4290BD0A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39" w:type="dxa"/>
            <w:gridSpan w:val="2"/>
          </w:tcPr>
          <w:p w14:paraId="45B107A4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Гимнастика </w:t>
            </w:r>
            <w:r w:rsidRPr="006F2D14">
              <w:rPr>
                <w:rFonts w:ascii="Times New Roman" w:hAnsi="Times New Roman" w:cs="Times New Roman"/>
                <w:sz w:val="24"/>
                <w:szCs w:val="24"/>
              </w:rPr>
              <w:t>- сдача контрольных нормативов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проверка умений и знаний по данному разделу.</w:t>
            </w:r>
            <w:r w:rsidRPr="006F2D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9" w:type="dxa"/>
            <w:vMerge/>
            <w:shd w:val="clear" w:color="auto" w:fill="auto"/>
          </w:tcPr>
          <w:p w14:paraId="337F04B5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bottom w:val="single" w:sz="4" w:space="0" w:color="auto"/>
            </w:tcBorders>
          </w:tcPr>
          <w:p w14:paraId="2AE45D56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1ED4C477" w14:textId="77777777" w:rsidTr="00B162FF">
        <w:trPr>
          <w:trHeight w:val="20"/>
        </w:trPr>
        <w:tc>
          <w:tcPr>
            <w:tcW w:w="2719" w:type="dxa"/>
            <w:vMerge/>
          </w:tcPr>
          <w:p w14:paraId="6AD00EF1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4ADA2391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269" w:type="dxa"/>
            <w:shd w:val="clear" w:color="auto" w:fill="auto"/>
          </w:tcPr>
          <w:p w14:paraId="2D9360CC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 w:val="restart"/>
            <w:shd w:val="clear" w:color="auto" w:fill="E5DFEC" w:themeFill="accent4" w:themeFillTint="33"/>
          </w:tcPr>
          <w:p w14:paraId="09F533E6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23579106" w14:textId="77777777" w:rsidTr="00B162FF">
        <w:trPr>
          <w:trHeight w:val="477"/>
        </w:trPr>
        <w:tc>
          <w:tcPr>
            <w:tcW w:w="2719" w:type="dxa"/>
            <w:vMerge/>
            <w:tcBorders>
              <w:bottom w:val="single" w:sz="4" w:space="0" w:color="auto"/>
            </w:tcBorders>
          </w:tcPr>
          <w:p w14:paraId="6381CEC3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  <w:tcBorders>
              <w:bottom w:val="single" w:sz="4" w:space="0" w:color="auto"/>
            </w:tcBorders>
          </w:tcPr>
          <w:p w14:paraId="05E5FE43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14:paraId="635807A3" w14:textId="77777777" w:rsidR="004B005E" w:rsidRPr="006F2D14" w:rsidRDefault="004B005E" w:rsidP="001967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</w:t>
            </w:r>
            <w:r w:rsidR="001967C2">
              <w:rPr>
                <w:rFonts w:ascii="Times New Roman" w:hAnsi="Times New Roman" w:cs="Times New Roman"/>
                <w:sz w:val="24"/>
                <w:szCs w:val="24"/>
              </w:rPr>
              <w:t>оверочная работа по гимнастике.</w:t>
            </w:r>
          </w:p>
        </w:tc>
        <w:tc>
          <w:tcPr>
            <w:tcW w:w="2269" w:type="dxa"/>
            <w:tcBorders>
              <w:bottom w:val="single" w:sz="4" w:space="0" w:color="auto"/>
            </w:tcBorders>
            <w:shd w:val="clear" w:color="auto" w:fill="auto"/>
          </w:tcPr>
          <w:p w14:paraId="4329D401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518" w:type="dxa"/>
            <w:vMerge/>
            <w:tcBorders>
              <w:bottom w:val="single" w:sz="4" w:space="0" w:color="auto"/>
            </w:tcBorders>
            <w:shd w:val="clear" w:color="auto" w:fill="E5DFEC" w:themeFill="accent4" w:themeFillTint="33"/>
          </w:tcPr>
          <w:p w14:paraId="36B6F165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170EB473" w14:textId="77777777" w:rsidTr="00B162FF">
        <w:trPr>
          <w:trHeight w:val="20"/>
        </w:trPr>
        <w:tc>
          <w:tcPr>
            <w:tcW w:w="2719" w:type="dxa"/>
            <w:vMerge/>
          </w:tcPr>
          <w:p w14:paraId="71636B25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0E124DBA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269" w:type="dxa"/>
            <w:shd w:val="clear" w:color="auto" w:fill="auto"/>
          </w:tcPr>
          <w:p w14:paraId="6F3C7F9B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Не предусмотрено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7EF84F7F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199E3871" w14:textId="77777777" w:rsidTr="00B162FF">
        <w:trPr>
          <w:trHeight w:val="20"/>
        </w:trPr>
        <w:tc>
          <w:tcPr>
            <w:tcW w:w="2719" w:type="dxa"/>
            <w:vMerge/>
          </w:tcPr>
          <w:p w14:paraId="2A2D5640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2852B11D" w14:textId="77777777" w:rsidR="004B00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0761738A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9" w:type="dxa"/>
            <w:shd w:val="clear" w:color="auto" w:fill="auto"/>
          </w:tcPr>
          <w:p w14:paraId="409A2BFB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75961485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75013A8C" w14:textId="77777777" w:rsidTr="00B162FF">
        <w:trPr>
          <w:trHeight w:val="20"/>
        </w:trPr>
        <w:tc>
          <w:tcPr>
            <w:tcW w:w="2719" w:type="dxa"/>
          </w:tcPr>
          <w:p w14:paraId="65E7FFEB" w14:textId="77777777" w:rsidR="004B005E" w:rsidRPr="00EF181F" w:rsidRDefault="004B005E" w:rsidP="009C54B7">
            <w:pPr>
              <w:pStyle w:val="aff2"/>
              <w:jc w:val="center"/>
              <w:rPr>
                <w:b/>
                <w:sz w:val="24"/>
                <w:szCs w:val="24"/>
              </w:rPr>
            </w:pPr>
            <w:r w:rsidRPr="00EF181F">
              <w:rPr>
                <w:b/>
                <w:sz w:val="24"/>
                <w:szCs w:val="24"/>
              </w:rPr>
              <w:t>Раздел 4. Спортивные игры</w:t>
            </w:r>
          </w:p>
          <w:p w14:paraId="1051D568" w14:textId="77777777" w:rsidR="004B005E" w:rsidRPr="006F2D14" w:rsidRDefault="004B005E" w:rsidP="00EF1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81F">
              <w:rPr>
                <w:rFonts w:ascii="Times New Roman" w:hAnsi="Times New Roman" w:cs="Times New Roman"/>
                <w:b/>
                <w:sz w:val="24"/>
                <w:szCs w:val="24"/>
              </w:rPr>
              <w:t>(Баскетбол)</w:t>
            </w:r>
          </w:p>
        </w:tc>
        <w:tc>
          <w:tcPr>
            <w:tcW w:w="8935" w:type="dxa"/>
            <w:gridSpan w:val="3"/>
          </w:tcPr>
          <w:p w14:paraId="2E74B400" w14:textId="77777777" w:rsidR="004B00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E2A26D6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9" w:type="dxa"/>
            <w:shd w:val="clear" w:color="auto" w:fill="auto"/>
          </w:tcPr>
          <w:p w14:paraId="4220BA7B" w14:textId="77777777" w:rsidR="004B005E" w:rsidRPr="00ED4042" w:rsidRDefault="001838B8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44</w:t>
            </w:r>
          </w:p>
        </w:tc>
        <w:tc>
          <w:tcPr>
            <w:tcW w:w="1518" w:type="dxa"/>
          </w:tcPr>
          <w:p w14:paraId="7C9ED93F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246412FC" w14:textId="77777777" w:rsidTr="00B162FF">
        <w:trPr>
          <w:trHeight w:val="20"/>
        </w:trPr>
        <w:tc>
          <w:tcPr>
            <w:tcW w:w="2719" w:type="dxa"/>
            <w:vMerge w:val="restart"/>
          </w:tcPr>
          <w:p w14:paraId="4B300605" w14:textId="77777777" w:rsidR="004B005E" w:rsidRPr="00233C87" w:rsidRDefault="004B005E" w:rsidP="00EF1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C87">
              <w:rPr>
                <w:rFonts w:ascii="Times New Roman" w:hAnsi="Times New Roman" w:cs="Times New Roman"/>
                <w:b/>
                <w:sz w:val="24"/>
                <w:szCs w:val="24"/>
              </w:rPr>
              <w:t>Тема 4.1</w:t>
            </w:r>
          </w:p>
          <w:p w14:paraId="0C63BCB8" w14:textId="77777777" w:rsidR="004B005E" w:rsidRPr="00233C87" w:rsidRDefault="004B005E" w:rsidP="00EF1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C87">
              <w:rPr>
                <w:rFonts w:ascii="Times New Roman" w:hAnsi="Times New Roman" w:cs="Times New Roman"/>
                <w:sz w:val="24"/>
                <w:szCs w:val="24"/>
              </w:rPr>
              <w:t>Инструктаж по баскетболу</w:t>
            </w:r>
          </w:p>
        </w:tc>
        <w:tc>
          <w:tcPr>
            <w:tcW w:w="8935" w:type="dxa"/>
            <w:gridSpan w:val="3"/>
          </w:tcPr>
          <w:p w14:paraId="694B9C95" w14:textId="77777777" w:rsidR="004B005E" w:rsidRPr="00233C87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C87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9" w:type="dxa"/>
            <w:vMerge w:val="restart"/>
            <w:shd w:val="clear" w:color="auto" w:fill="auto"/>
          </w:tcPr>
          <w:p w14:paraId="14C2F3BF" w14:textId="77777777" w:rsidR="004B00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518" w:type="dxa"/>
            <w:vMerge w:val="restart"/>
          </w:tcPr>
          <w:p w14:paraId="160DA448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4B005E" w:rsidRPr="006F2D14" w14:paraId="35B4B3D2" w14:textId="77777777" w:rsidTr="00B162FF">
        <w:trPr>
          <w:trHeight w:val="183"/>
        </w:trPr>
        <w:tc>
          <w:tcPr>
            <w:tcW w:w="2719" w:type="dxa"/>
            <w:vMerge/>
          </w:tcPr>
          <w:p w14:paraId="2E390332" w14:textId="77777777" w:rsidR="004B005E" w:rsidRPr="00233C87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14:paraId="5C3C711A" w14:textId="77777777" w:rsidR="004B005E" w:rsidRPr="00233C87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C8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15CBC76B" w14:textId="77777777" w:rsidR="004B005E" w:rsidRPr="00233C87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5AE0699" w14:textId="77777777" w:rsidR="004B005E" w:rsidRPr="00233C87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39" w:type="dxa"/>
            <w:gridSpan w:val="2"/>
          </w:tcPr>
          <w:p w14:paraId="403FF44C" w14:textId="77777777" w:rsidR="004B005E" w:rsidRPr="00233C87" w:rsidRDefault="004B005E" w:rsidP="00233C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C87">
              <w:rPr>
                <w:rFonts w:ascii="Times New Roman" w:hAnsi="Times New Roman" w:cs="Times New Roman"/>
                <w:sz w:val="24"/>
                <w:szCs w:val="24"/>
              </w:rPr>
              <w:t xml:space="preserve"> Инструктаж по охране труда при проведение занятий по спортивным играм «Баскетбол». Правила игры в баскетбол. </w:t>
            </w:r>
          </w:p>
        </w:tc>
        <w:tc>
          <w:tcPr>
            <w:tcW w:w="2269" w:type="dxa"/>
            <w:vMerge/>
            <w:shd w:val="clear" w:color="auto" w:fill="auto"/>
          </w:tcPr>
          <w:p w14:paraId="708BE3D8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bottom w:val="single" w:sz="4" w:space="0" w:color="auto"/>
            </w:tcBorders>
          </w:tcPr>
          <w:p w14:paraId="41B0C650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4584B615" w14:textId="77777777" w:rsidTr="00B162FF">
        <w:trPr>
          <w:trHeight w:val="20"/>
        </w:trPr>
        <w:tc>
          <w:tcPr>
            <w:tcW w:w="2719" w:type="dxa"/>
            <w:vMerge/>
          </w:tcPr>
          <w:p w14:paraId="70634113" w14:textId="77777777" w:rsidR="004B005E" w:rsidRPr="00233C87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2AC4622D" w14:textId="77777777" w:rsidR="004B005E" w:rsidRPr="00233C87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C87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269" w:type="dxa"/>
            <w:shd w:val="clear" w:color="auto" w:fill="auto"/>
          </w:tcPr>
          <w:p w14:paraId="4AF71DF5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 w:val="restart"/>
            <w:shd w:val="clear" w:color="auto" w:fill="E5DFEC" w:themeFill="accent4" w:themeFillTint="33"/>
          </w:tcPr>
          <w:p w14:paraId="05451008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662BBA1A" w14:textId="77777777" w:rsidTr="00B162FF">
        <w:trPr>
          <w:trHeight w:val="20"/>
        </w:trPr>
        <w:tc>
          <w:tcPr>
            <w:tcW w:w="2719" w:type="dxa"/>
            <w:vMerge/>
          </w:tcPr>
          <w:p w14:paraId="0F4A1FCB" w14:textId="77777777" w:rsidR="004B005E" w:rsidRPr="00233C87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29B27242" w14:textId="77777777" w:rsidR="004B005E" w:rsidRPr="00233C87" w:rsidRDefault="004B005E" w:rsidP="00EF1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C87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269" w:type="dxa"/>
            <w:shd w:val="clear" w:color="auto" w:fill="auto"/>
          </w:tcPr>
          <w:p w14:paraId="3DD61AB4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59CB453A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1493BB03" w14:textId="77777777" w:rsidTr="00B162FF">
        <w:trPr>
          <w:trHeight w:val="20"/>
        </w:trPr>
        <w:tc>
          <w:tcPr>
            <w:tcW w:w="2719" w:type="dxa"/>
            <w:vMerge/>
          </w:tcPr>
          <w:p w14:paraId="368F7733" w14:textId="77777777" w:rsidR="004B005E" w:rsidRPr="00233C87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38DCADC1" w14:textId="77777777" w:rsidR="004B005E" w:rsidRPr="00233C87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C87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269" w:type="dxa"/>
            <w:shd w:val="clear" w:color="auto" w:fill="auto"/>
          </w:tcPr>
          <w:p w14:paraId="050290DF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Не предусмотрено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4E7C60A0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73DAD664" w14:textId="77777777" w:rsidTr="00B162FF">
        <w:trPr>
          <w:trHeight w:val="104"/>
        </w:trPr>
        <w:tc>
          <w:tcPr>
            <w:tcW w:w="2719" w:type="dxa"/>
            <w:vMerge/>
          </w:tcPr>
          <w:p w14:paraId="027A1040" w14:textId="77777777" w:rsidR="004B005E" w:rsidRPr="00233C87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1FCE1688" w14:textId="77777777" w:rsidR="004B005E" w:rsidRPr="00233C87" w:rsidRDefault="004B005E" w:rsidP="00233C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C87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40432A7D" w14:textId="77777777" w:rsidR="004B005E" w:rsidRPr="00233C87" w:rsidRDefault="004B005E" w:rsidP="00233C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3C87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правил игры  по  баскетболу </w:t>
            </w:r>
          </w:p>
        </w:tc>
        <w:tc>
          <w:tcPr>
            <w:tcW w:w="2269" w:type="dxa"/>
            <w:shd w:val="clear" w:color="auto" w:fill="auto"/>
          </w:tcPr>
          <w:p w14:paraId="6BC1C809" w14:textId="77777777" w:rsidR="004B005E" w:rsidRPr="006F2D14" w:rsidRDefault="004B005E" w:rsidP="00233C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0423FE2E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0C7D599C" w14:textId="77777777" w:rsidTr="00B162FF">
        <w:trPr>
          <w:trHeight w:val="20"/>
        </w:trPr>
        <w:tc>
          <w:tcPr>
            <w:tcW w:w="2719" w:type="dxa"/>
            <w:vMerge w:val="restart"/>
          </w:tcPr>
          <w:p w14:paraId="2D5FB690" w14:textId="77777777" w:rsidR="004B005E" w:rsidRPr="00233C87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4.2</w:t>
            </w:r>
          </w:p>
          <w:p w14:paraId="4BEB6C15" w14:textId="77777777" w:rsidR="004B005E" w:rsidRPr="00233C87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Ведение и передача б\м</w:t>
            </w:r>
          </w:p>
        </w:tc>
        <w:tc>
          <w:tcPr>
            <w:tcW w:w="8935" w:type="dxa"/>
            <w:gridSpan w:val="3"/>
          </w:tcPr>
          <w:p w14:paraId="219E3D32" w14:textId="77777777" w:rsidR="004B005E" w:rsidRPr="00233C87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C87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9" w:type="dxa"/>
            <w:vMerge w:val="restart"/>
            <w:shd w:val="clear" w:color="auto" w:fill="auto"/>
          </w:tcPr>
          <w:p w14:paraId="4E9E594A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 w:val="restart"/>
          </w:tcPr>
          <w:p w14:paraId="2BD45994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4B005E" w:rsidRPr="006F2D14" w14:paraId="2743CF5F" w14:textId="77777777" w:rsidTr="00B162FF">
        <w:trPr>
          <w:trHeight w:val="217"/>
        </w:trPr>
        <w:tc>
          <w:tcPr>
            <w:tcW w:w="2719" w:type="dxa"/>
            <w:vMerge/>
          </w:tcPr>
          <w:p w14:paraId="3FE37D27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14:paraId="154525F3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18CD9A85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39" w:type="dxa"/>
            <w:gridSpan w:val="2"/>
          </w:tcPr>
          <w:p w14:paraId="22AD9F7C" w14:textId="77777777" w:rsidR="004B005E" w:rsidRPr="006F2D14" w:rsidRDefault="004B005E" w:rsidP="00074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Техника в</w:t>
            </w:r>
            <w:r w:rsidRPr="006F2D14">
              <w:rPr>
                <w:rFonts w:ascii="Times New Roman" w:hAnsi="Times New Roman" w:cs="Times New Roman"/>
                <w:sz w:val="24"/>
                <w:szCs w:val="24"/>
              </w:rPr>
              <w:t>ыполнение упражнений с передачей мяча одной рукой  от головы;</w:t>
            </w:r>
          </w:p>
          <w:p w14:paraId="79CC103D" w14:textId="77777777" w:rsidR="004B005E" w:rsidRPr="006F2D14" w:rsidRDefault="004B005E" w:rsidP="00074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с передачей мяча одной рукой  снизу;</w:t>
            </w:r>
          </w:p>
          <w:p w14:paraId="2497FD35" w14:textId="77777777" w:rsidR="004B005E" w:rsidRPr="006F2D14" w:rsidRDefault="004B005E" w:rsidP="00074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с передачей мяча одной рукой сбоку;</w:t>
            </w:r>
          </w:p>
          <w:p w14:paraId="75D99645" w14:textId="77777777" w:rsidR="004B005E" w:rsidRPr="00233C87" w:rsidRDefault="004B005E" w:rsidP="00233C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с передачей мяча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дной рукой с отскоком от пола; </w:t>
            </w:r>
          </w:p>
        </w:tc>
        <w:tc>
          <w:tcPr>
            <w:tcW w:w="2269" w:type="dxa"/>
            <w:vMerge/>
            <w:shd w:val="clear" w:color="auto" w:fill="auto"/>
          </w:tcPr>
          <w:p w14:paraId="3766C1DD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bottom w:val="single" w:sz="4" w:space="0" w:color="auto"/>
            </w:tcBorders>
          </w:tcPr>
          <w:p w14:paraId="7C280B3B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49A28680" w14:textId="77777777" w:rsidTr="00B162FF">
        <w:trPr>
          <w:trHeight w:val="20"/>
        </w:trPr>
        <w:tc>
          <w:tcPr>
            <w:tcW w:w="2719" w:type="dxa"/>
            <w:vMerge/>
          </w:tcPr>
          <w:p w14:paraId="6F772994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49830A33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269" w:type="dxa"/>
            <w:shd w:val="clear" w:color="auto" w:fill="auto"/>
          </w:tcPr>
          <w:p w14:paraId="432B350C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 w:val="restart"/>
            <w:shd w:val="clear" w:color="auto" w:fill="C0C0C0"/>
          </w:tcPr>
          <w:p w14:paraId="6B9EE420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4F103B75" w14:textId="77777777" w:rsidTr="00B162FF">
        <w:trPr>
          <w:trHeight w:val="20"/>
        </w:trPr>
        <w:tc>
          <w:tcPr>
            <w:tcW w:w="2719" w:type="dxa"/>
            <w:vMerge/>
          </w:tcPr>
          <w:p w14:paraId="7B0EC579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00BA9F28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14:paraId="12788019" w14:textId="77777777" w:rsidR="004B005E" w:rsidRPr="00233C87" w:rsidRDefault="004B005E" w:rsidP="00F17709">
            <w:pPr>
              <w:pStyle w:val="a3"/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4"/>
              </w:rPr>
            </w:pPr>
            <w:r w:rsidRPr="00233C87">
              <w:rPr>
                <w:rFonts w:ascii="Times New Roman" w:hAnsi="Times New Roman"/>
                <w:sz w:val="24"/>
              </w:rPr>
              <w:t>Закрепление техники ведения  б/мяча.</w:t>
            </w:r>
          </w:p>
          <w:p w14:paraId="33D70C43" w14:textId="77777777" w:rsidR="004B005E" w:rsidRPr="00233C87" w:rsidRDefault="004B005E" w:rsidP="00F17709">
            <w:pPr>
              <w:pStyle w:val="a3"/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8"/>
                <w:szCs w:val="24"/>
              </w:rPr>
            </w:pPr>
            <w:r w:rsidRPr="00233C87">
              <w:rPr>
                <w:rFonts w:ascii="Times New Roman" w:hAnsi="Times New Roman"/>
                <w:sz w:val="24"/>
              </w:rPr>
              <w:t>Закрепление передач мяча в движении.</w:t>
            </w:r>
          </w:p>
          <w:p w14:paraId="5BFE28C3" w14:textId="77777777" w:rsidR="004B005E" w:rsidRPr="00233C87" w:rsidRDefault="004B005E" w:rsidP="00F17709">
            <w:pPr>
              <w:pStyle w:val="a3"/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8"/>
                <w:szCs w:val="24"/>
              </w:rPr>
            </w:pPr>
            <w:r w:rsidRPr="00233C87">
              <w:rPr>
                <w:rFonts w:ascii="Times New Roman" w:hAnsi="Times New Roman"/>
                <w:sz w:val="24"/>
              </w:rPr>
              <w:t>Совершенствование  техники ведения  б/мяча..</w:t>
            </w:r>
          </w:p>
          <w:p w14:paraId="406EAECC" w14:textId="77777777" w:rsidR="004B005E" w:rsidRPr="00233C87" w:rsidRDefault="004B005E" w:rsidP="00F17709">
            <w:pPr>
              <w:pStyle w:val="a3"/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8"/>
                <w:szCs w:val="24"/>
              </w:rPr>
            </w:pPr>
            <w:r w:rsidRPr="00233C87">
              <w:rPr>
                <w:rFonts w:ascii="Times New Roman" w:hAnsi="Times New Roman"/>
                <w:sz w:val="24"/>
              </w:rPr>
              <w:t>Совершенствование передач мяча в движении. Игра по упрощенным правилам</w:t>
            </w:r>
          </w:p>
          <w:p w14:paraId="7134A41E" w14:textId="77777777" w:rsidR="004B005E" w:rsidRPr="00233C87" w:rsidRDefault="004B005E" w:rsidP="00F17709">
            <w:pPr>
              <w:pStyle w:val="a3"/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8"/>
                <w:szCs w:val="24"/>
              </w:rPr>
            </w:pPr>
            <w:r w:rsidRPr="00233C87">
              <w:rPr>
                <w:rFonts w:ascii="Times New Roman" w:hAnsi="Times New Roman"/>
                <w:sz w:val="24"/>
              </w:rPr>
              <w:t>Ведение и передача б/мяча в парах на месте и движении с броском в кольцо.</w:t>
            </w:r>
          </w:p>
          <w:p w14:paraId="0B891534" w14:textId="77777777" w:rsidR="004B005E" w:rsidRPr="00233C87" w:rsidRDefault="004B005E" w:rsidP="00D00CC1">
            <w:pPr>
              <w:pStyle w:val="a3"/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8"/>
                <w:szCs w:val="24"/>
              </w:rPr>
            </w:pPr>
            <w:r w:rsidRPr="00233C87">
              <w:rPr>
                <w:rFonts w:ascii="Times New Roman" w:hAnsi="Times New Roman"/>
                <w:sz w:val="24"/>
              </w:rPr>
              <w:t>Игра по упрощенным правилам.</w:t>
            </w:r>
          </w:p>
          <w:p w14:paraId="24FF1A93" w14:textId="77777777" w:rsidR="004B005E" w:rsidRPr="00233C87" w:rsidRDefault="004B005E" w:rsidP="00D00CC1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660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269" w:type="dxa"/>
            <w:shd w:val="clear" w:color="auto" w:fill="auto"/>
          </w:tcPr>
          <w:p w14:paraId="69AB3318" w14:textId="77777777" w:rsidR="004B005E" w:rsidRPr="006F2D14" w:rsidRDefault="00D00CC1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1518" w:type="dxa"/>
            <w:vMerge/>
            <w:shd w:val="clear" w:color="auto" w:fill="C0C0C0"/>
          </w:tcPr>
          <w:p w14:paraId="67D41AAD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27695B7C" w14:textId="77777777" w:rsidTr="00B162FF">
        <w:trPr>
          <w:trHeight w:val="20"/>
        </w:trPr>
        <w:tc>
          <w:tcPr>
            <w:tcW w:w="2719" w:type="dxa"/>
            <w:vMerge/>
          </w:tcPr>
          <w:p w14:paraId="3CC5E4D3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0EE84D05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269" w:type="dxa"/>
            <w:shd w:val="clear" w:color="auto" w:fill="auto"/>
          </w:tcPr>
          <w:p w14:paraId="00DF6E8B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/>
            <w:shd w:val="clear" w:color="auto" w:fill="C0C0C0"/>
          </w:tcPr>
          <w:p w14:paraId="16A0870A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44DC9AA7" w14:textId="77777777" w:rsidTr="00B162FF">
        <w:trPr>
          <w:trHeight w:val="20"/>
        </w:trPr>
        <w:tc>
          <w:tcPr>
            <w:tcW w:w="2719" w:type="dxa"/>
            <w:vMerge/>
          </w:tcPr>
          <w:p w14:paraId="0FE762A7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3AC05E26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00E89FDA" w14:textId="77777777" w:rsidR="004B005E" w:rsidRPr="00233C87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3C87">
              <w:rPr>
                <w:rFonts w:ascii="Times New Roman" w:hAnsi="Times New Roman" w:cs="Times New Roman"/>
                <w:sz w:val="24"/>
              </w:rPr>
              <w:t>Составление комплексов ОРУ</w:t>
            </w:r>
            <w:r w:rsidRPr="00233C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749274A" w14:textId="77777777" w:rsidR="004B005E" w:rsidRPr="00233C87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</w:rPr>
            </w:pPr>
            <w:r w:rsidRPr="00233C87">
              <w:rPr>
                <w:rFonts w:ascii="Times New Roman" w:hAnsi="Times New Roman" w:cs="Times New Roman"/>
                <w:sz w:val="24"/>
              </w:rPr>
              <w:t>Изучение жестов судей по баскетболу</w:t>
            </w:r>
          </w:p>
          <w:p w14:paraId="4C752B75" w14:textId="77777777" w:rsidR="004B005E" w:rsidRPr="00233C87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</w:rPr>
            </w:pPr>
            <w:r w:rsidRPr="00233C87">
              <w:rPr>
                <w:rFonts w:ascii="Times New Roman" w:hAnsi="Times New Roman" w:cs="Times New Roman"/>
                <w:sz w:val="24"/>
              </w:rPr>
              <w:t>Знать размеры баскетбольной площадки</w:t>
            </w:r>
          </w:p>
          <w:p w14:paraId="46110A56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C87">
              <w:rPr>
                <w:rFonts w:ascii="Times New Roman" w:hAnsi="Times New Roman" w:cs="Times New Roman"/>
                <w:sz w:val="24"/>
              </w:rPr>
              <w:t>Составить презентацию по теме: « Техника выполнения штрафных бросков»</w:t>
            </w:r>
          </w:p>
        </w:tc>
        <w:tc>
          <w:tcPr>
            <w:tcW w:w="2269" w:type="dxa"/>
            <w:shd w:val="clear" w:color="auto" w:fill="auto"/>
          </w:tcPr>
          <w:p w14:paraId="16C64F20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518" w:type="dxa"/>
            <w:vMerge/>
            <w:shd w:val="clear" w:color="auto" w:fill="C0C0C0"/>
          </w:tcPr>
          <w:p w14:paraId="50D635D9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4B8117E8" w14:textId="77777777" w:rsidTr="00B162FF">
        <w:trPr>
          <w:trHeight w:val="20"/>
        </w:trPr>
        <w:tc>
          <w:tcPr>
            <w:tcW w:w="2719" w:type="dxa"/>
            <w:vMerge w:val="restart"/>
          </w:tcPr>
          <w:p w14:paraId="5E25C3D2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4.3</w:t>
            </w:r>
          </w:p>
          <w:p w14:paraId="69D6303E" w14:textId="77777777" w:rsidR="004B00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41B6">
              <w:rPr>
                <w:rFonts w:ascii="Times New Roman" w:hAnsi="Times New Roman" w:cs="Times New Roman"/>
                <w:bCs/>
                <w:sz w:val="24"/>
                <w:szCs w:val="24"/>
              </w:rPr>
              <w:t>Броски в кольцо б/м</w:t>
            </w:r>
          </w:p>
          <w:p w14:paraId="5905BC5F" w14:textId="77777777" w:rsidR="004B00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C188066" w14:textId="77777777" w:rsidR="004B00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3029481" w14:textId="77777777" w:rsidR="004B00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50815B1" w14:textId="77777777" w:rsidR="004B00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23518AB" w14:textId="77777777" w:rsidR="004B00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A002B37" w14:textId="77777777" w:rsidR="004B00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386C7AD" w14:textId="77777777" w:rsidR="004B005E" w:rsidRPr="000741B6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74A72ADC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2269" w:type="dxa"/>
            <w:vMerge w:val="restart"/>
            <w:shd w:val="clear" w:color="auto" w:fill="auto"/>
          </w:tcPr>
          <w:p w14:paraId="4C243328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 w:val="restart"/>
          </w:tcPr>
          <w:p w14:paraId="23CB5B7A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4B005E" w:rsidRPr="006F2D14" w14:paraId="67BBC557" w14:textId="77777777" w:rsidTr="00B162FF">
        <w:trPr>
          <w:trHeight w:val="195"/>
        </w:trPr>
        <w:tc>
          <w:tcPr>
            <w:tcW w:w="2719" w:type="dxa"/>
            <w:vMerge/>
          </w:tcPr>
          <w:p w14:paraId="327F0F26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14:paraId="4F7505E9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5770A511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39" w:type="dxa"/>
            <w:gridSpan w:val="2"/>
          </w:tcPr>
          <w:p w14:paraId="17796CD2" w14:textId="77777777" w:rsidR="004B00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технику бросков мяча в кольцо, выполнять броски с 2=х шагов в движение, Выполнение бросков со штрафной линии, обучение выполнения бросков с разных зон и точек площадки .Уметь использовать технику во время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учебной игры.</w:t>
            </w:r>
          </w:p>
          <w:p w14:paraId="2850807E" w14:textId="77777777" w:rsidR="004B005E" w:rsidRPr="004E1BBC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14:paraId="335E3133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bottom w:val="single" w:sz="4" w:space="0" w:color="auto"/>
            </w:tcBorders>
          </w:tcPr>
          <w:p w14:paraId="3F9239AF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248FF586" w14:textId="77777777" w:rsidTr="00B162FF">
        <w:trPr>
          <w:trHeight w:val="20"/>
        </w:trPr>
        <w:tc>
          <w:tcPr>
            <w:tcW w:w="2719" w:type="dxa"/>
            <w:vMerge/>
          </w:tcPr>
          <w:p w14:paraId="298E817C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5B0A3495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269" w:type="dxa"/>
            <w:shd w:val="clear" w:color="auto" w:fill="auto"/>
          </w:tcPr>
          <w:p w14:paraId="31901D5C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 w:val="restart"/>
            <w:shd w:val="clear" w:color="auto" w:fill="E5DFEC" w:themeFill="accent4" w:themeFillTint="33"/>
          </w:tcPr>
          <w:p w14:paraId="00C3151D" w14:textId="77777777" w:rsidR="004B00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14:paraId="570D9FF9" w14:textId="77777777" w:rsidR="004B00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14:paraId="40BEF444" w14:textId="77777777" w:rsidR="004B00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14:paraId="78ADADB7" w14:textId="77777777" w:rsidR="004B00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14:paraId="39EE3D97" w14:textId="77777777" w:rsidR="004B00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14:paraId="03BDAA4B" w14:textId="77777777" w:rsidR="004B00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14:paraId="1E3AA9F5" w14:textId="77777777" w:rsidR="004B00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14:paraId="4B96E402" w14:textId="77777777" w:rsidR="004B00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14:paraId="76B60FEB" w14:textId="77777777" w:rsidR="004B00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14:paraId="418D997D" w14:textId="77777777" w:rsidR="004B00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14:paraId="704638A2" w14:textId="77777777" w:rsidR="004B00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14:paraId="50F79217" w14:textId="77777777" w:rsidR="004B00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14:paraId="44AC6448" w14:textId="77777777" w:rsidR="004B005E" w:rsidRPr="006F2D14" w:rsidRDefault="004B005E" w:rsidP="005433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48148272" w14:textId="77777777" w:rsidTr="00B162FF">
        <w:trPr>
          <w:trHeight w:val="20"/>
        </w:trPr>
        <w:tc>
          <w:tcPr>
            <w:tcW w:w="2719" w:type="dxa"/>
            <w:vMerge/>
          </w:tcPr>
          <w:p w14:paraId="41CAE794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2022E0B3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14:paraId="7512F4E3" w14:textId="77777777" w:rsidR="004B005E" w:rsidRPr="000741B6" w:rsidRDefault="004B005E" w:rsidP="00F17709">
            <w:pPr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color w:val="000000"/>
                <w:spacing w:val="-3"/>
                <w:sz w:val="28"/>
                <w:szCs w:val="24"/>
              </w:rPr>
            </w:pPr>
            <w:r w:rsidRPr="000741B6">
              <w:rPr>
                <w:rFonts w:ascii="Times New Roman" w:hAnsi="Times New Roman" w:cs="Times New Roman"/>
                <w:sz w:val="24"/>
              </w:rPr>
              <w:t>Закрепление  техники  бросков в кольцо.</w:t>
            </w:r>
          </w:p>
          <w:p w14:paraId="73499BB4" w14:textId="77777777" w:rsidR="004B005E" w:rsidRPr="000741B6" w:rsidRDefault="004B005E" w:rsidP="00F17709">
            <w:pPr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color w:val="000000"/>
                <w:spacing w:val="-3"/>
                <w:sz w:val="28"/>
                <w:szCs w:val="24"/>
              </w:rPr>
            </w:pPr>
            <w:r w:rsidRPr="000741B6">
              <w:rPr>
                <w:rFonts w:ascii="Times New Roman" w:hAnsi="Times New Roman" w:cs="Times New Roman"/>
                <w:sz w:val="24"/>
              </w:rPr>
              <w:t>Обучение технике  бросков в кольцо  в 2 шага</w:t>
            </w:r>
          </w:p>
          <w:p w14:paraId="69E73050" w14:textId="77777777" w:rsidR="004B005E" w:rsidRPr="000741B6" w:rsidRDefault="004B005E" w:rsidP="00F17709">
            <w:pPr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color w:val="000000"/>
                <w:spacing w:val="-3"/>
                <w:sz w:val="28"/>
                <w:szCs w:val="24"/>
              </w:rPr>
            </w:pPr>
            <w:r w:rsidRPr="000741B6">
              <w:rPr>
                <w:rFonts w:ascii="Times New Roman" w:hAnsi="Times New Roman" w:cs="Times New Roman"/>
                <w:sz w:val="24"/>
              </w:rPr>
              <w:t>Совершенствование  техники  бросков в кольцо. Командная игра.</w:t>
            </w:r>
          </w:p>
          <w:p w14:paraId="65356ADD" w14:textId="77777777" w:rsidR="004B005E" w:rsidRPr="000741B6" w:rsidRDefault="004B005E" w:rsidP="00F17709">
            <w:pPr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color w:val="000000"/>
                <w:spacing w:val="-3"/>
                <w:sz w:val="28"/>
                <w:szCs w:val="24"/>
              </w:rPr>
            </w:pPr>
            <w:r w:rsidRPr="000741B6">
              <w:rPr>
                <w:rFonts w:ascii="Times New Roman" w:hAnsi="Times New Roman" w:cs="Times New Roman"/>
                <w:sz w:val="24"/>
              </w:rPr>
              <w:t xml:space="preserve">Обучение  технике  штрафных бросков в кольцо (с места, в движении, прыжком).  </w:t>
            </w:r>
          </w:p>
          <w:p w14:paraId="4D519F83" w14:textId="77777777" w:rsidR="004B005E" w:rsidRPr="000741B6" w:rsidRDefault="004B005E" w:rsidP="00F17709">
            <w:pPr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color w:val="000000"/>
                <w:spacing w:val="-3"/>
                <w:sz w:val="28"/>
                <w:szCs w:val="24"/>
              </w:rPr>
            </w:pPr>
            <w:r w:rsidRPr="000741B6">
              <w:rPr>
                <w:rFonts w:ascii="Times New Roman" w:hAnsi="Times New Roman" w:cs="Times New Roman"/>
                <w:sz w:val="24"/>
              </w:rPr>
              <w:t xml:space="preserve">Совершенствование  техники  штрафных бросков в кольцо (с места, в движении, прыжком).  </w:t>
            </w:r>
          </w:p>
          <w:p w14:paraId="4F614EC3" w14:textId="77777777" w:rsidR="004B005E" w:rsidRPr="000741B6" w:rsidRDefault="004B005E" w:rsidP="00F17709">
            <w:pPr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color w:val="000000"/>
                <w:spacing w:val="-3"/>
                <w:sz w:val="28"/>
                <w:szCs w:val="24"/>
              </w:rPr>
            </w:pPr>
            <w:r w:rsidRPr="000741B6">
              <w:rPr>
                <w:rFonts w:ascii="Times New Roman" w:hAnsi="Times New Roman" w:cs="Times New Roman"/>
                <w:sz w:val="24"/>
              </w:rPr>
              <w:t>Командная игра</w:t>
            </w:r>
          </w:p>
          <w:p w14:paraId="63177770" w14:textId="77777777" w:rsidR="004B005E" w:rsidRPr="000741B6" w:rsidRDefault="004B005E" w:rsidP="00F17709">
            <w:pPr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color w:val="000000"/>
                <w:spacing w:val="-3"/>
                <w:sz w:val="28"/>
                <w:szCs w:val="24"/>
              </w:rPr>
            </w:pPr>
            <w:r w:rsidRPr="000741B6">
              <w:rPr>
                <w:rFonts w:ascii="Times New Roman" w:hAnsi="Times New Roman" w:cs="Times New Roman"/>
                <w:sz w:val="24"/>
              </w:rPr>
              <w:t>Обучение техники бросков в кольцо с 6-ти точек. Учебная игра</w:t>
            </w:r>
          </w:p>
          <w:p w14:paraId="164DF369" w14:textId="77777777" w:rsidR="004B005E" w:rsidRPr="000741B6" w:rsidRDefault="004B005E" w:rsidP="00F17709">
            <w:pPr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color w:val="000000"/>
                <w:spacing w:val="-3"/>
                <w:sz w:val="28"/>
                <w:szCs w:val="24"/>
              </w:rPr>
            </w:pPr>
            <w:r w:rsidRPr="000741B6">
              <w:rPr>
                <w:rFonts w:ascii="Times New Roman" w:hAnsi="Times New Roman" w:cs="Times New Roman"/>
                <w:sz w:val="24"/>
              </w:rPr>
              <w:t>Закрепление  техники штрафных  бросков в кольцо. Командная игра.</w:t>
            </w:r>
          </w:p>
        </w:tc>
        <w:tc>
          <w:tcPr>
            <w:tcW w:w="2269" w:type="dxa"/>
            <w:shd w:val="clear" w:color="auto" w:fill="auto"/>
          </w:tcPr>
          <w:p w14:paraId="477FAFF4" w14:textId="77777777" w:rsidR="004B005E" w:rsidRPr="006F2D14" w:rsidRDefault="00D00CC1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8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088DEEF3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4ED21B4B" w14:textId="77777777" w:rsidTr="00B162FF">
        <w:trPr>
          <w:trHeight w:val="200"/>
        </w:trPr>
        <w:tc>
          <w:tcPr>
            <w:tcW w:w="2719" w:type="dxa"/>
            <w:vMerge/>
          </w:tcPr>
          <w:p w14:paraId="55DD22A9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  <w:vMerge w:val="restart"/>
          </w:tcPr>
          <w:p w14:paraId="1F877FAB" w14:textId="77777777" w:rsidR="004B005E" w:rsidRPr="006F2D14" w:rsidRDefault="004B005E" w:rsidP="00B577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269" w:type="dxa"/>
            <w:vMerge w:val="restart"/>
            <w:shd w:val="clear" w:color="auto" w:fill="auto"/>
          </w:tcPr>
          <w:p w14:paraId="2C398788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36114007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35DD3178" w14:textId="77777777" w:rsidTr="00B57782">
        <w:trPr>
          <w:trHeight w:val="200"/>
        </w:trPr>
        <w:tc>
          <w:tcPr>
            <w:tcW w:w="2719" w:type="dxa"/>
            <w:vMerge/>
          </w:tcPr>
          <w:p w14:paraId="6D6DE269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  <w:vMerge/>
          </w:tcPr>
          <w:p w14:paraId="2B93D201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14:paraId="60EC2D94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 w:val="restart"/>
            <w:tcBorders>
              <w:top w:val="nil"/>
            </w:tcBorders>
            <w:shd w:val="clear" w:color="auto" w:fill="E5DFEC" w:themeFill="accent4" w:themeFillTint="33"/>
          </w:tcPr>
          <w:p w14:paraId="5F9D6FF7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781E008E" w14:textId="77777777" w:rsidTr="00B162FF">
        <w:trPr>
          <w:trHeight w:val="20"/>
        </w:trPr>
        <w:tc>
          <w:tcPr>
            <w:tcW w:w="2719" w:type="dxa"/>
            <w:vMerge/>
          </w:tcPr>
          <w:p w14:paraId="01BFA12A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2F967032" w14:textId="77777777" w:rsidR="004B005E" w:rsidRPr="0054337D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Сам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остоятельная работа обучающихся</w:t>
            </w:r>
          </w:p>
          <w:p w14:paraId="395B00E3" w14:textId="77777777" w:rsidR="004B005E" w:rsidRPr="0054337D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</w:rPr>
            </w:pPr>
            <w:r w:rsidRPr="0054337D">
              <w:rPr>
                <w:rFonts w:ascii="Times New Roman" w:hAnsi="Times New Roman" w:cs="Times New Roman"/>
                <w:sz w:val="24"/>
              </w:rPr>
              <w:t xml:space="preserve">Составление комплексов ОРУ для баскетболистов.  </w:t>
            </w:r>
          </w:p>
          <w:p w14:paraId="733DE352" w14:textId="77777777" w:rsidR="004B005E" w:rsidRPr="0054337D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</w:rPr>
            </w:pPr>
            <w:r w:rsidRPr="0054337D">
              <w:rPr>
                <w:rFonts w:ascii="Times New Roman" w:hAnsi="Times New Roman" w:cs="Times New Roman"/>
                <w:sz w:val="24"/>
              </w:rPr>
              <w:t>Изучение правил по игре.</w:t>
            </w:r>
          </w:p>
          <w:p w14:paraId="2846BF58" w14:textId="77777777" w:rsidR="004B005E" w:rsidRPr="0054337D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</w:rPr>
            </w:pPr>
            <w:r w:rsidRPr="0054337D">
              <w:rPr>
                <w:rFonts w:ascii="Times New Roman" w:hAnsi="Times New Roman" w:cs="Times New Roman"/>
                <w:sz w:val="24"/>
              </w:rPr>
              <w:t>Написать реферат « Лучшие баскетболисты в России»</w:t>
            </w:r>
          </w:p>
          <w:p w14:paraId="3D2764DE" w14:textId="77777777" w:rsidR="004B005E" w:rsidRPr="0054337D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4337D">
              <w:rPr>
                <w:rFonts w:ascii="Times New Roman" w:hAnsi="Times New Roman" w:cs="Times New Roman"/>
                <w:sz w:val="24"/>
                <w:szCs w:val="24"/>
              </w:rPr>
              <w:t>Составить презентацию по теме: « Командная защита в баскетболе»</w:t>
            </w:r>
          </w:p>
          <w:p w14:paraId="2B556095" w14:textId="77777777" w:rsidR="004B005E" w:rsidRPr="0054337D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4337D">
              <w:rPr>
                <w:rFonts w:ascii="Times New Roman" w:hAnsi="Times New Roman" w:cs="Times New Roman"/>
                <w:sz w:val="24"/>
                <w:szCs w:val="24"/>
              </w:rPr>
              <w:t>Написать реферат « Баскетбол- как самая подвижная игра»</w:t>
            </w:r>
          </w:p>
          <w:p w14:paraId="0566F5FF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9" w:type="dxa"/>
            <w:shd w:val="clear" w:color="auto" w:fill="auto"/>
          </w:tcPr>
          <w:p w14:paraId="59F7DE26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5</w:t>
            </w:r>
          </w:p>
        </w:tc>
        <w:tc>
          <w:tcPr>
            <w:tcW w:w="1518" w:type="dxa"/>
            <w:vMerge/>
            <w:tcBorders>
              <w:top w:val="nil"/>
            </w:tcBorders>
            <w:shd w:val="clear" w:color="auto" w:fill="E5DFEC" w:themeFill="accent4" w:themeFillTint="33"/>
          </w:tcPr>
          <w:p w14:paraId="15123F95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27514247" w14:textId="77777777" w:rsidTr="00B162FF">
        <w:trPr>
          <w:trHeight w:val="20"/>
        </w:trPr>
        <w:tc>
          <w:tcPr>
            <w:tcW w:w="2719" w:type="dxa"/>
            <w:vMerge w:val="restart"/>
          </w:tcPr>
          <w:p w14:paraId="32084817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4.4</w:t>
            </w:r>
          </w:p>
          <w:p w14:paraId="02C2619E" w14:textId="77777777" w:rsidR="004B00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337D">
              <w:rPr>
                <w:rFonts w:ascii="Times New Roman" w:hAnsi="Times New Roman" w:cs="Times New Roman"/>
                <w:bCs/>
                <w:sz w:val="24"/>
                <w:szCs w:val="24"/>
              </w:rPr>
              <w:t>Защита в баскетболе</w:t>
            </w:r>
          </w:p>
          <w:p w14:paraId="762793E8" w14:textId="77777777" w:rsidR="004B00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7621D3F" w14:textId="77777777" w:rsidR="004B00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A08F54B" w14:textId="77777777" w:rsidR="004B00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4B71E4F" w14:textId="77777777" w:rsidR="004B00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0126AEF" w14:textId="77777777" w:rsidR="004B00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D9D0912" w14:textId="77777777" w:rsidR="004B00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C71E4DC" w14:textId="77777777" w:rsidR="004B00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865B3EC" w14:textId="77777777" w:rsidR="004B00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0B44312" w14:textId="77777777" w:rsidR="004B00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E7DD751" w14:textId="77777777" w:rsidR="004B00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CBA06BA" w14:textId="77777777" w:rsidR="004B00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7A118A4" w14:textId="77777777" w:rsidR="004B00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A3B03D9" w14:textId="77777777" w:rsidR="004B00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50F857B" w14:textId="77777777" w:rsidR="004B00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F809DDE" w14:textId="77777777" w:rsidR="004B00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43533DB" w14:textId="77777777" w:rsidR="004B00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81302BE" w14:textId="77777777" w:rsidR="004B00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C5D16FA" w14:textId="77777777" w:rsidR="004B00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A475A7F" w14:textId="77777777" w:rsidR="004B00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E67A6B6" w14:textId="77777777" w:rsidR="004B00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9734F29" w14:textId="77777777" w:rsidR="004B00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7B0B6D4" w14:textId="77777777" w:rsidR="004B005E" w:rsidRPr="0054337D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1162C22D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2269" w:type="dxa"/>
            <w:vMerge w:val="restart"/>
            <w:shd w:val="clear" w:color="auto" w:fill="auto"/>
          </w:tcPr>
          <w:p w14:paraId="14C0060D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 w:val="restart"/>
          </w:tcPr>
          <w:p w14:paraId="25B4E210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4B005E" w:rsidRPr="006F2D14" w14:paraId="7168AB84" w14:textId="77777777" w:rsidTr="00B162FF">
        <w:trPr>
          <w:trHeight w:val="215"/>
        </w:trPr>
        <w:tc>
          <w:tcPr>
            <w:tcW w:w="2719" w:type="dxa"/>
            <w:vMerge/>
          </w:tcPr>
          <w:p w14:paraId="736855B0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14:paraId="04AC2E1D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5C71B4AC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39" w:type="dxa"/>
            <w:gridSpan w:val="2"/>
          </w:tcPr>
          <w:p w14:paraId="112D15C9" w14:textId="77777777" w:rsidR="004B005E" w:rsidRPr="006F2D14" w:rsidRDefault="004B005E" w:rsidP="005433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Техника защиты; Техника передвижений (стойка,  ходьба,  бег, прыжки,  остановки,  повороты); </w:t>
            </w:r>
          </w:p>
          <w:p w14:paraId="09A977B2" w14:textId="77777777" w:rsidR="004B005E" w:rsidRPr="006F2D14" w:rsidRDefault="004B005E" w:rsidP="005433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Техника овладения мячом и противодействие (выбивание, отбивание, накрывание, перехват, вырывание, взятие отскока.</w:t>
            </w:r>
          </w:p>
          <w:p w14:paraId="45619991" w14:textId="77777777" w:rsidR="004B005E" w:rsidRPr="006F2D14" w:rsidRDefault="004B005E" w:rsidP="005433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Тактика нападения:  Индивидуальные (действия игрока с мячом и без мяча);</w:t>
            </w:r>
          </w:p>
          <w:p w14:paraId="4C4D2877" w14:textId="77777777" w:rsidR="004B005E" w:rsidRPr="006F2D14" w:rsidRDefault="004B005E" w:rsidP="005433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Групповые (взаимодействие двух и трех игроков), </w:t>
            </w:r>
          </w:p>
          <w:p w14:paraId="4716406F" w14:textId="77777777" w:rsidR="004B005E" w:rsidRPr="006F2D14" w:rsidRDefault="004B005E" w:rsidP="005433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Командные действия (позиционное и стремительное нападение);</w:t>
            </w:r>
          </w:p>
          <w:p w14:paraId="3BB2CF0C" w14:textId="77777777" w:rsidR="004B005E" w:rsidRPr="006F2D14" w:rsidRDefault="004B005E" w:rsidP="005433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обводки соперника с изменением скорости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направления движения.</w:t>
            </w: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Приемы техники нападения.</w:t>
            </w:r>
          </w:p>
        </w:tc>
        <w:tc>
          <w:tcPr>
            <w:tcW w:w="2269" w:type="dxa"/>
            <w:vMerge/>
            <w:shd w:val="clear" w:color="auto" w:fill="auto"/>
          </w:tcPr>
          <w:p w14:paraId="55BDC857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bottom w:val="single" w:sz="4" w:space="0" w:color="auto"/>
            </w:tcBorders>
          </w:tcPr>
          <w:p w14:paraId="6CBB884C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7C806C4B" w14:textId="77777777" w:rsidTr="00B162FF">
        <w:trPr>
          <w:trHeight w:val="20"/>
        </w:trPr>
        <w:tc>
          <w:tcPr>
            <w:tcW w:w="2719" w:type="dxa"/>
            <w:vMerge/>
          </w:tcPr>
          <w:p w14:paraId="5788D3F9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3738DC63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269" w:type="dxa"/>
            <w:shd w:val="clear" w:color="auto" w:fill="auto"/>
          </w:tcPr>
          <w:p w14:paraId="1B6B8F25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 w:val="restart"/>
            <w:shd w:val="clear" w:color="auto" w:fill="E5DFEC" w:themeFill="accent4" w:themeFillTint="33"/>
          </w:tcPr>
          <w:p w14:paraId="085F355E" w14:textId="77777777" w:rsidR="004B00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14:paraId="478F1018" w14:textId="77777777" w:rsidR="004B00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14:paraId="5669445B" w14:textId="77777777" w:rsidR="004B00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14:paraId="1F703685" w14:textId="77777777" w:rsidR="004B00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14:paraId="2EE84F87" w14:textId="77777777" w:rsidR="004B00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14:paraId="213FC543" w14:textId="77777777" w:rsidR="004B00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14:paraId="267F5F4D" w14:textId="77777777" w:rsidR="004B00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14:paraId="7F77DD24" w14:textId="77777777" w:rsidR="004B00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14:paraId="346BBBEB" w14:textId="77777777" w:rsidR="004B00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14:paraId="2414FA5E" w14:textId="77777777" w:rsidR="004B00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14:paraId="53D5B360" w14:textId="77777777" w:rsidR="004B00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14:paraId="484F51CD" w14:textId="77777777" w:rsidR="004B00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14:paraId="2601FCD7" w14:textId="77777777" w:rsidR="004B00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14:paraId="354D9601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4F755E3F" w14:textId="77777777" w:rsidTr="00B162FF">
        <w:trPr>
          <w:trHeight w:val="20"/>
        </w:trPr>
        <w:tc>
          <w:tcPr>
            <w:tcW w:w="2719" w:type="dxa"/>
            <w:vMerge/>
          </w:tcPr>
          <w:p w14:paraId="65C76178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2CF32BE9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14:paraId="07E85207" w14:textId="77777777" w:rsidR="004B005E" w:rsidRPr="00925C9D" w:rsidRDefault="004B005E" w:rsidP="00F17709">
            <w:pPr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925C9D">
              <w:rPr>
                <w:rFonts w:ascii="Times New Roman" w:hAnsi="Times New Roman" w:cs="Times New Roman"/>
                <w:sz w:val="24"/>
              </w:rPr>
              <w:t>Совершенствование техники  подбора мяча. Эстафеты.</w:t>
            </w:r>
          </w:p>
          <w:p w14:paraId="769F9BD9" w14:textId="77777777" w:rsidR="004B005E" w:rsidRPr="00925C9D" w:rsidRDefault="004B005E" w:rsidP="00F17709">
            <w:pPr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925C9D">
              <w:rPr>
                <w:rFonts w:ascii="Times New Roman" w:hAnsi="Times New Roman" w:cs="Times New Roman"/>
                <w:sz w:val="24"/>
              </w:rPr>
              <w:t>Выполнение техники обманного финта.</w:t>
            </w:r>
          </w:p>
          <w:p w14:paraId="642AD4B5" w14:textId="77777777" w:rsidR="004B005E" w:rsidRPr="00925C9D" w:rsidRDefault="004B005E" w:rsidP="00F17709">
            <w:pPr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925C9D">
              <w:rPr>
                <w:rFonts w:ascii="Times New Roman" w:hAnsi="Times New Roman" w:cs="Times New Roman"/>
                <w:sz w:val="24"/>
              </w:rPr>
              <w:t>Закрепление  техники накрывания и выбивания мяча.</w:t>
            </w:r>
          </w:p>
          <w:p w14:paraId="5A2F0DC7" w14:textId="77777777" w:rsidR="004B005E" w:rsidRPr="00925C9D" w:rsidRDefault="004B005E" w:rsidP="00F17709">
            <w:pPr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925C9D">
              <w:rPr>
                <w:rFonts w:ascii="Times New Roman" w:hAnsi="Times New Roman" w:cs="Times New Roman"/>
                <w:sz w:val="24"/>
              </w:rPr>
              <w:t>Обучение командной системе нападения. Игра по правилам.</w:t>
            </w:r>
          </w:p>
          <w:p w14:paraId="5A3065F4" w14:textId="77777777" w:rsidR="004B005E" w:rsidRPr="00925C9D" w:rsidRDefault="004B005E" w:rsidP="00F17709">
            <w:pPr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925C9D">
              <w:rPr>
                <w:rFonts w:ascii="Times New Roman" w:hAnsi="Times New Roman" w:cs="Times New Roman"/>
                <w:sz w:val="24"/>
              </w:rPr>
              <w:t>Техники накрывания   и выбивания мяча ( варианты).</w:t>
            </w:r>
          </w:p>
          <w:p w14:paraId="0DC4399B" w14:textId="77777777" w:rsidR="004B005E" w:rsidRPr="00925C9D" w:rsidRDefault="004B005E" w:rsidP="00F17709">
            <w:pPr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925C9D">
              <w:rPr>
                <w:rFonts w:ascii="Times New Roman" w:hAnsi="Times New Roman" w:cs="Times New Roman"/>
                <w:sz w:val="24"/>
              </w:rPr>
              <w:t>Обучение командной системе на падения. Игра по правилам.</w:t>
            </w:r>
          </w:p>
          <w:p w14:paraId="3BE29B5E" w14:textId="77777777" w:rsidR="004B005E" w:rsidRPr="00925C9D" w:rsidRDefault="004B005E" w:rsidP="00F17709">
            <w:pPr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925C9D">
              <w:rPr>
                <w:rFonts w:ascii="Times New Roman" w:hAnsi="Times New Roman" w:cs="Times New Roman"/>
                <w:sz w:val="24"/>
              </w:rPr>
              <w:t>Совершенствование командной системы нападения. Играв б/б.</w:t>
            </w:r>
          </w:p>
          <w:p w14:paraId="7F6F377E" w14:textId="77777777" w:rsidR="004B005E" w:rsidRPr="00925C9D" w:rsidRDefault="004B005E" w:rsidP="00F17709">
            <w:pPr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925C9D">
              <w:rPr>
                <w:rFonts w:ascii="Times New Roman" w:hAnsi="Times New Roman" w:cs="Times New Roman"/>
                <w:sz w:val="24"/>
              </w:rPr>
              <w:t>Лично-командная система защиты; техника сочетания приемов игры в баскетбол.</w:t>
            </w:r>
          </w:p>
          <w:p w14:paraId="68B0CE83" w14:textId="77777777" w:rsidR="004B005E" w:rsidRPr="00D00CC1" w:rsidRDefault="004B005E" w:rsidP="00D00CC1">
            <w:pPr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925C9D">
              <w:rPr>
                <w:rFonts w:ascii="Times New Roman" w:hAnsi="Times New Roman" w:cs="Times New Roman"/>
                <w:sz w:val="24"/>
              </w:rPr>
              <w:lastRenderedPageBreak/>
              <w:t>Совершенствование лично-командной системы защиты; техники сочетания приемов игры в баскетбол.</w:t>
            </w:r>
          </w:p>
          <w:p w14:paraId="61EF6D9A" w14:textId="77777777" w:rsidR="004B005E" w:rsidRPr="00925C9D" w:rsidRDefault="004B005E" w:rsidP="00F17709">
            <w:pPr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925C9D">
              <w:rPr>
                <w:rFonts w:ascii="Times New Roman" w:hAnsi="Times New Roman" w:cs="Times New Roman"/>
                <w:sz w:val="24"/>
              </w:rPr>
              <w:t>Эстафеты с б/м.</w:t>
            </w:r>
          </w:p>
          <w:p w14:paraId="394C8A02" w14:textId="77777777" w:rsidR="004B005E" w:rsidRPr="00925C9D" w:rsidRDefault="004B005E" w:rsidP="00F17709">
            <w:pPr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5C9D">
              <w:rPr>
                <w:rFonts w:ascii="Times New Roman" w:hAnsi="Times New Roman" w:cs="Times New Roman"/>
                <w:sz w:val="24"/>
              </w:rPr>
              <w:t>Учебная игра по правила</w:t>
            </w:r>
            <w:r>
              <w:t>м.</w:t>
            </w:r>
          </w:p>
        </w:tc>
        <w:tc>
          <w:tcPr>
            <w:tcW w:w="2269" w:type="dxa"/>
            <w:shd w:val="clear" w:color="auto" w:fill="auto"/>
          </w:tcPr>
          <w:p w14:paraId="48573921" w14:textId="77777777" w:rsidR="004B005E" w:rsidRPr="006F2D14" w:rsidRDefault="00D00CC1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11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55378EFD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5360BA24" w14:textId="77777777" w:rsidTr="00B162FF">
        <w:trPr>
          <w:trHeight w:val="20"/>
        </w:trPr>
        <w:tc>
          <w:tcPr>
            <w:tcW w:w="2719" w:type="dxa"/>
            <w:vMerge/>
          </w:tcPr>
          <w:p w14:paraId="64AD64A9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6AFB9610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269" w:type="dxa"/>
            <w:shd w:val="clear" w:color="auto" w:fill="auto"/>
          </w:tcPr>
          <w:p w14:paraId="50B8C884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5BF14E96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1A7B46A8" w14:textId="77777777" w:rsidTr="00B162FF">
        <w:trPr>
          <w:trHeight w:val="20"/>
        </w:trPr>
        <w:tc>
          <w:tcPr>
            <w:tcW w:w="2719" w:type="dxa"/>
            <w:vMerge/>
          </w:tcPr>
          <w:p w14:paraId="40D1D543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4CEF518B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1418120C" w14:textId="77777777" w:rsidR="004B005E" w:rsidRPr="00925C9D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25C9D">
              <w:rPr>
                <w:rFonts w:ascii="Times New Roman" w:hAnsi="Times New Roman" w:cs="Times New Roman"/>
                <w:sz w:val="24"/>
                <w:szCs w:val="24"/>
              </w:rPr>
              <w:t>Выполнять нормативы по баскетболу</w:t>
            </w:r>
          </w:p>
          <w:p w14:paraId="7A7913F2" w14:textId="77777777" w:rsidR="004B005E" w:rsidRPr="00925C9D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</w:rPr>
            </w:pPr>
            <w:r w:rsidRPr="00925C9D">
              <w:rPr>
                <w:rFonts w:ascii="Times New Roman" w:hAnsi="Times New Roman" w:cs="Times New Roman"/>
                <w:sz w:val="24"/>
              </w:rPr>
              <w:t>Изучение правил по игре.</w:t>
            </w:r>
          </w:p>
          <w:p w14:paraId="11FF36F5" w14:textId="77777777" w:rsidR="004B005E" w:rsidRPr="00925C9D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25C9D">
              <w:rPr>
                <w:rFonts w:ascii="Times New Roman" w:hAnsi="Times New Roman" w:cs="Times New Roman"/>
                <w:sz w:val="24"/>
                <w:szCs w:val="24"/>
              </w:rPr>
              <w:t>Знать технику выполнения командной игры</w:t>
            </w:r>
          </w:p>
          <w:p w14:paraId="06EC1B37" w14:textId="77777777" w:rsidR="004B005E" w:rsidRPr="00925C9D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25C9D">
              <w:rPr>
                <w:rFonts w:ascii="Times New Roman" w:hAnsi="Times New Roman" w:cs="Times New Roman"/>
                <w:sz w:val="24"/>
                <w:szCs w:val="24"/>
              </w:rPr>
              <w:t>Знать технику выполнения командной игры</w:t>
            </w:r>
          </w:p>
          <w:p w14:paraId="2ADCC807" w14:textId="77777777" w:rsidR="004B005E" w:rsidRPr="00925C9D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25C9D">
              <w:rPr>
                <w:rFonts w:ascii="Times New Roman" w:hAnsi="Times New Roman" w:cs="Times New Roman"/>
                <w:sz w:val="24"/>
              </w:rPr>
              <w:t>Знать технику защиты и нападения</w:t>
            </w:r>
          </w:p>
          <w:p w14:paraId="72F26D1C" w14:textId="77777777" w:rsidR="004B005E" w:rsidRPr="00925C9D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25C9D">
              <w:rPr>
                <w:rFonts w:ascii="Times New Roman" w:hAnsi="Times New Roman" w:cs="Times New Roman"/>
                <w:sz w:val="24"/>
                <w:szCs w:val="24"/>
              </w:rPr>
              <w:t>Подготовиться к выполнению контрольных нормативов</w:t>
            </w:r>
          </w:p>
          <w:p w14:paraId="5950D0B1" w14:textId="77777777" w:rsidR="004B005E" w:rsidRPr="0054337D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25C9D">
              <w:rPr>
                <w:rFonts w:ascii="Times New Roman" w:hAnsi="Times New Roman" w:cs="Times New Roman"/>
                <w:sz w:val="24"/>
                <w:szCs w:val="24"/>
              </w:rPr>
              <w:t>Подготовиться к выполнению контрольных нормативов</w:t>
            </w:r>
          </w:p>
        </w:tc>
        <w:tc>
          <w:tcPr>
            <w:tcW w:w="2269" w:type="dxa"/>
            <w:shd w:val="clear" w:color="auto" w:fill="auto"/>
          </w:tcPr>
          <w:p w14:paraId="0C630A85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7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4E97393A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038C472A" w14:textId="77777777" w:rsidTr="00B162FF">
        <w:trPr>
          <w:trHeight w:val="212"/>
        </w:trPr>
        <w:tc>
          <w:tcPr>
            <w:tcW w:w="2719" w:type="dxa"/>
            <w:vMerge w:val="restart"/>
          </w:tcPr>
          <w:p w14:paraId="065253AE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 4.5.</w:t>
            </w:r>
          </w:p>
          <w:p w14:paraId="1F60F9FA" w14:textId="77777777" w:rsidR="004B00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662B566" w14:textId="77777777" w:rsidR="004B005E" w:rsidRPr="00925C9D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5C9D">
              <w:rPr>
                <w:rFonts w:ascii="Times New Roman" w:hAnsi="Times New Roman" w:cs="Times New Roman"/>
                <w:bCs/>
                <w:sz w:val="24"/>
                <w:szCs w:val="24"/>
              </w:rPr>
              <w:t>Проверочная работа по баскетболу</w:t>
            </w:r>
          </w:p>
          <w:p w14:paraId="73D5F221" w14:textId="77777777" w:rsidR="004B00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1B6C14A" w14:textId="77777777" w:rsidR="004B005E" w:rsidRDefault="004B005E" w:rsidP="002576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B2223E7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37C81DAD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9" w:type="dxa"/>
            <w:vMerge w:val="restart"/>
            <w:shd w:val="clear" w:color="auto" w:fill="auto"/>
          </w:tcPr>
          <w:p w14:paraId="132737A3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 w:val="restart"/>
          </w:tcPr>
          <w:p w14:paraId="628E2E1F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4B005E" w:rsidRPr="006F2D14" w14:paraId="1CB43D03" w14:textId="77777777" w:rsidTr="00B162FF">
        <w:trPr>
          <w:trHeight w:val="155"/>
        </w:trPr>
        <w:tc>
          <w:tcPr>
            <w:tcW w:w="2719" w:type="dxa"/>
            <w:vMerge/>
          </w:tcPr>
          <w:p w14:paraId="3792B8F3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14:paraId="12CE1FF1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39" w:type="dxa"/>
            <w:gridSpan w:val="2"/>
          </w:tcPr>
          <w:p w14:paraId="08AC15FA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 все нормативы по баскетболу на оценку</w:t>
            </w:r>
          </w:p>
        </w:tc>
        <w:tc>
          <w:tcPr>
            <w:tcW w:w="2269" w:type="dxa"/>
            <w:vMerge/>
            <w:shd w:val="clear" w:color="auto" w:fill="auto"/>
          </w:tcPr>
          <w:p w14:paraId="4CD3DEDA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bottom w:val="single" w:sz="4" w:space="0" w:color="auto"/>
            </w:tcBorders>
          </w:tcPr>
          <w:p w14:paraId="77193286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694955CF" w14:textId="77777777" w:rsidTr="00B162FF">
        <w:trPr>
          <w:trHeight w:val="20"/>
        </w:trPr>
        <w:tc>
          <w:tcPr>
            <w:tcW w:w="2719" w:type="dxa"/>
            <w:vMerge/>
          </w:tcPr>
          <w:p w14:paraId="49955928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018A2ECC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269" w:type="dxa"/>
            <w:shd w:val="clear" w:color="auto" w:fill="auto"/>
          </w:tcPr>
          <w:p w14:paraId="2D3204BA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 w:val="restart"/>
            <w:shd w:val="clear" w:color="auto" w:fill="E5DFEC" w:themeFill="accent4" w:themeFillTint="33"/>
          </w:tcPr>
          <w:p w14:paraId="72EC2B62" w14:textId="77777777" w:rsidR="004B005E" w:rsidRPr="006F2D14" w:rsidRDefault="004B005E" w:rsidP="002576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7DB6AD29" w14:textId="77777777" w:rsidTr="00B162FF">
        <w:trPr>
          <w:trHeight w:val="20"/>
        </w:trPr>
        <w:tc>
          <w:tcPr>
            <w:tcW w:w="2719" w:type="dxa"/>
            <w:vMerge/>
          </w:tcPr>
          <w:p w14:paraId="3D6DCA87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37FF7F33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14:paraId="5FBF9F6B" w14:textId="77777777" w:rsidR="004B005E" w:rsidRPr="00257630" w:rsidRDefault="004B005E" w:rsidP="00F17709">
            <w:pPr>
              <w:pStyle w:val="a3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Проверочная работа по баскетболу.</w:t>
            </w:r>
          </w:p>
        </w:tc>
        <w:tc>
          <w:tcPr>
            <w:tcW w:w="2269" w:type="dxa"/>
            <w:shd w:val="clear" w:color="auto" w:fill="auto"/>
          </w:tcPr>
          <w:p w14:paraId="5553A82F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0567E486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5B418A13" w14:textId="77777777" w:rsidTr="00B162FF">
        <w:trPr>
          <w:trHeight w:val="20"/>
        </w:trPr>
        <w:tc>
          <w:tcPr>
            <w:tcW w:w="2719" w:type="dxa"/>
            <w:vMerge/>
          </w:tcPr>
          <w:p w14:paraId="641DFED8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6DC69588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269" w:type="dxa"/>
            <w:shd w:val="clear" w:color="auto" w:fill="auto"/>
          </w:tcPr>
          <w:p w14:paraId="76638647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63234601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2414CE3C" w14:textId="77777777" w:rsidTr="00B162FF">
        <w:trPr>
          <w:trHeight w:val="165"/>
        </w:trPr>
        <w:tc>
          <w:tcPr>
            <w:tcW w:w="2719" w:type="dxa"/>
            <w:vMerge/>
          </w:tcPr>
          <w:p w14:paraId="7C5AE273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45AE5707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обучающихся</w:t>
            </w:r>
          </w:p>
        </w:tc>
        <w:tc>
          <w:tcPr>
            <w:tcW w:w="2269" w:type="dxa"/>
            <w:shd w:val="clear" w:color="auto" w:fill="auto"/>
          </w:tcPr>
          <w:p w14:paraId="4C4D8E1F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56520849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42A1DD5F" w14:textId="77777777" w:rsidTr="00B162FF">
        <w:trPr>
          <w:trHeight w:val="165"/>
        </w:trPr>
        <w:tc>
          <w:tcPr>
            <w:tcW w:w="2719" w:type="dxa"/>
          </w:tcPr>
          <w:p w14:paraId="4D3894FC" w14:textId="77777777" w:rsidR="004B005E" w:rsidRPr="00257630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76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Радел 5. Легкая атлетика</w:t>
            </w:r>
          </w:p>
        </w:tc>
        <w:tc>
          <w:tcPr>
            <w:tcW w:w="8935" w:type="dxa"/>
            <w:gridSpan w:val="3"/>
          </w:tcPr>
          <w:p w14:paraId="0EB86270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9" w:type="dxa"/>
            <w:shd w:val="clear" w:color="auto" w:fill="auto"/>
          </w:tcPr>
          <w:p w14:paraId="52A522D3" w14:textId="77777777" w:rsidR="004B005E" w:rsidRPr="00ED4042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ED404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18</w:t>
            </w:r>
          </w:p>
        </w:tc>
        <w:tc>
          <w:tcPr>
            <w:tcW w:w="1518" w:type="dxa"/>
            <w:shd w:val="clear" w:color="auto" w:fill="E5DFEC" w:themeFill="accent4" w:themeFillTint="33"/>
          </w:tcPr>
          <w:p w14:paraId="2435E513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127ED8AD" w14:textId="77777777" w:rsidTr="00B162FF">
        <w:trPr>
          <w:trHeight w:val="20"/>
        </w:trPr>
        <w:tc>
          <w:tcPr>
            <w:tcW w:w="2719" w:type="dxa"/>
            <w:vMerge w:val="restart"/>
            <w:shd w:val="clear" w:color="auto" w:fill="auto"/>
          </w:tcPr>
          <w:p w14:paraId="56B66CB0" w14:textId="77777777" w:rsidR="004B005E" w:rsidRPr="00257630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7630">
              <w:rPr>
                <w:rFonts w:ascii="Times New Roman" w:hAnsi="Times New Roman" w:cs="Times New Roman"/>
                <w:b/>
                <w:sz w:val="24"/>
                <w:szCs w:val="24"/>
              </w:rPr>
              <w:t>Тема 5.1</w:t>
            </w:r>
          </w:p>
          <w:p w14:paraId="2F747A59" w14:textId="77777777" w:rsidR="004B005E" w:rsidRPr="00257630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Эстафетный, челночный </w:t>
            </w:r>
            <w:r w:rsidRPr="00257630">
              <w:rPr>
                <w:rFonts w:ascii="Times New Roman" w:hAnsi="Times New Roman" w:cs="Times New Roman"/>
                <w:bCs/>
                <w:sz w:val="24"/>
                <w:szCs w:val="24"/>
              </w:rPr>
              <w:t>бег</w:t>
            </w:r>
          </w:p>
        </w:tc>
        <w:tc>
          <w:tcPr>
            <w:tcW w:w="8935" w:type="dxa"/>
            <w:gridSpan w:val="3"/>
          </w:tcPr>
          <w:p w14:paraId="22867D14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9" w:type="dxa"/>
            <w:vMerge w:val="restart"/>
            <w:shd w:val="clear" w:color="auto" w:fill="auto"/>
          </w:tcPr>
          <w:p w14:paraId="1C792C74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518" w:type="dxa"/>
            <w:vMerge w:val="restart"/>
          </w:tcPr>
          <w:p w14:paraId="6FAB1CDA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4B005E" w:rsidRPr="006F2D14" w14:paraId="702F8E22" w14:textId="77777777" w:rsidTr="00B162FF">
        <w:trPr>
          <w:trHeight w:val="343"/>
        </w:trPr>
        <w:tc>
          <w:tcPr>
            <w:tcW w:w="2719" w:type="dxa"/>
            <w:vMerge/>
            <w:shd w:val="clear" w:color="auto" w:fill="auto"/>
          </w:tcPr>
          <w:p w14:paraId="274B1388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14:paraId="0639021B" w14:textId="77777777" w:rsidR="004B00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5412740A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439" w:type="dxa"/>
            <w:gridSpan w:val="2"/>
          </w:tcPr>
          <w:p w14:paraId="62FA803E" w14:textId="77777777" w:rsidR="004B005E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Вторичный инструктаж по охране труда на уроках легкой атлетики.</w:t>
            </w:r>
          </w:p>
          <w:p w14:paraId="3F16B7D8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 четкую передачу эстафетной палочки, правильное выполнение техники бега с ускорением. Выполнение техники искоренения-торможения при коротких дистанциях.</w:t>
            </w:r>
          </w:p>
        </w:tc>
        <w:tc>
          <w:tcPr>
            <w:tcW w:w="2269" w:type="dxa"/>
            <w:vMerge/>
            <w:shd w:val="clear" w:color="auto" w:fill="auto"/>
          </w:tcPr>
          <w:p w14:paraId="6597B3D5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bottom w:val="single" w:sz="4" w:space="0" w:color="auto"/>
            </w:tcBorders>
          </w:tcPr>
          <w:p w14:paraId="07DACE78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4D37B871" w14:textId="77777777" w:rsidTr="00B162FF">
        <w:trPr>
          <w:trHeight w:val="20"/>
        </w:trPr>
        <w:tc>
          <w:tcPr>
            <w:tcW w:w="2719" w:type="dxa"/>
            <w:vMerge/>
            <w:shd w:val="clear" w:color="auto" w:fill="auto"/>
          </w:tcPr>
          <w:p w14:paraId="6B6CA58F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42185EDA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269" w:type="dxa"/>
            <w:shd w:val="clear" w:color="auto" w:fill="auto"/>
          </w:tcPr>
          <w:p w14:paraId="3BFBAD6F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 w:val="restart"/>
            <w:shd w:val="clear" w:color="auto" w:fill="E5DFEC" w:themeFill="accent4" w:themeFillTint="33"/>
          </w:tcPr>
          <w:p w14:paraId="413945CE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7D5A89EA" w14:textId="77777777" w:rsidTr="00B162FF">
        <w:trPr>
          <w:trHeight w:val="545"/>
        </w:trPr>
        <w:tc>
          <w:tcPr>
            <w:tcW w:w="271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DABA143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  <w:tcBorders>
              <w:bottom w:val="single" w:sz="4" w:space="0" w:color="auto"/>
            </w:tcBorders>
          </w:tcPr>
          <w:p w14:paraId="6C567BDA" w14:textId="77777777" w:rsidR="004B005E" w:rsidRDefault="004B005E" w:rsidP="00294C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14:paraId="4CDA456B" w14:textId="77777777" w:rsidR="004B005E" w:rsidRPr="004A6906" w:rsidRDefault="004B005E" w:rsidP="00F17709">
            <w:pPr>
              <w:pStyle w:val="a3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4"/>
              </w:rPr>
            </w:pPr>
            <w:r w:rsidRPr="004A6906">
              <w:rPr>
                <w:rFonts w:ascii="Times New Roman" w:hAnsi="Times New Roman"/>
                <w:sz w:val="24"/>
              </w:rPr>
              <w:t>Техника передачи эстафетной палочки.</w:t>
            </w:r>
          </w:p>
          <w:p w14:paraId="6CA5F103" w14:textId="77777777" w:rsidR="004B005E" w:rsidRPr="004A6906" w:rsidRDefault="004B005E" w:rsidP="00F17709">
            <w:pPr>
              <w:pStyle w:val="a3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8"/>
                <w:szCs w:val="24"/>
              </w:rPr>
            </w:pPr>
            <w:r w:rsidRPr="004A6906">
              <w:rPr>
                <w:rFonts w:ascii="Times New Roman" w:hAnsi="Times New Roman"/>
                <w:sz w:val="24"/>
              </w:rPr>
              <w:t>Эстафетный бег 4х400м. Техника бега.</w:t>
            </w:r>
          </w:p>
          <w:p w14:paraId="351BE372" w14:textId="77777777" w:rsidR="004B005E" w:rsidRPr="004A6906" w:rsidRDefault="004B005E" w:rsidP="00F17709">
            <w:pPr>
              <w:pStyle w:val="a3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8"/>
                <w:szCs w:val="24"/>
              </w:rPr>
            </w:pPr>
            <w:r w:rsidRPr="004A6906">
              <w:rPr>
                <w:rFonts w:ascii="Times New Roman" w:hAnsi="Times New Roman"/>
                <w:sz w:val="24"/>
              </w:rPr>
              <w:t xml:space="preserve">Челночный бег: 3х10м;9х9х18х18м.  </w:t>
            </w:r>
          </w:p>
          <w:p w14:paraId="09F160DD" w14:textId="77777777" w:rsidR="004B005E" w:rsidRPr="004A6906" w:rsidRDefault="004B005E" w:rsidP="00F17709">
            <w:pPr>
              <w:pStyle w:val="a3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4A6906">
              <w:rPr>
                <w:rFonts w:ascii="Times New Roman" w:hAnsi="Times New Roman"/>
                <w:sz w:val="24"/>
              </w:rPr>
              <w:t>Челночный бег: 6х10м; 4х25м</w:t>
            </w:r>
          </w:p>
          <w:p w14:paraId="0C1DA69A" w14:textId="77777777" w:rsidR="004B005E" w:rsidRPr="004A6906" w:rsidRDefault="004B005E" w:rsidP="00F17709">
            <w:pPr>
              <w:pStyle w:val="a3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4A6906">
              <w:rPr>
                <w:rFonts w:ascii="Times New Roman" w:hAnsi="Times New Roman"/>
                <w:sz w:val="24"/>
              </w:rPr>
              <w:t>Выполнение челночного бега разной дистанции (норматив)</w:t>
            </w:r>
          </w:p>
          <w:p w14:paraId="688D0AC7" w14:textId="77777777" w:rsidR="004B005E" w:rsidRPr="006A1BC0" w:rsidRDefault="004B005E" w:rsidP="00F17709">
            <w:pPr>
              <w:pStyle w:val="a3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6A1BC0">
              <w:rPr>
                <w:rFonts w:ascii="Times New Roman" w:hAnsi="Times New Roman"/>
                <w:sz w:val="24"/>
              </w:rPr>
              <w:t>Равномерный  12-ти минутный бег</w:t>
            </w:r>
          </w:p>
        </w:tc>
        <w:tc>
          <w:tcPr>
            <w:tcW w:w="2269" w:type="dxa"/>
            <w:tcBorders>
              <w:bottom w:val="single" w:sz="4" w:space="0" w:color="auto"/>
            </w:tcBorders>
            <w:shd w:val="clear" w:color="auto" w:fill="auto"/>
          </w:tcPr>
          <w:p w14:paraId="05E37446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1518" w:type="dxa"/>
            <w:vMerge/>
            <w:tcBorders>
              <w:bottom w:val="single" w:sz="4" w:space="0" w:color="auto"/>
            </w:tcBorders>
            <w:shd w:val="clear" w:color="auto" w:fill="E5DFEC" w:themeFill="accent4" w:themeFillTint="33"/>
          </w:tcPr>
          <w:p w14:paraId="01F05E33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30611461" w14:textId="77777777" w:rsidTr="00B162FF">
        <w:trPr>
          <w:trHeight w:val="20"/>
        </w:trPr>
        <w:tc>
          <w:tcPr>
            <w:tcW w:w="2719" w:type="dxa"/>
            <w:vMerge/>
          </w:tcPr>
          <w:p w14:paraId="1569C97A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16631448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269" w:type="dxa"/>
            <w:shd w:val="clear" w:color="auto" w:fill="auto"/>
          </w:tcPr>
          <w:p w14:paraId="720DC227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14DE549F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2408D120" w14:textId="77777777" w:rsidTr="00B162FF">
        <w:trPr>
          <w:trHeight w:val="20"/>
        </w:trPr>
        <w:tc>
          <w:tcPr>
            <w:tcW w:w="2719" w:type="dxa"/>
            <w:vMerge/>
          </w:tcPr>
          <w:p w14:paraId="1757A50F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1863DF6F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4A7F5487" w14:textId="77777777" w:rsidR="004B005E" w:rsidRPr="006A1BC0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</w:rPr>
            </w:pPr>
            <w:r w:rsidRPr="006A1BC0">
              <w:rPr>
                <w:rFonts w:ascii="Times New Roman" w:hAnsi="Times New Roman" w:cs="Times New Roman"/>
                <w:sz w:val="24"/>
              </w:rPr>
              <w:t>Подготовить комплекс ОРУ для проведения на улице</w:t>
            </w:r>
          </w:p>
          <w:p w14:paraId="11DAA985" w14:textId="77777777" w:rsidR="004B005E" w:rsidRPr="00E74902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32"/>
                <w:szCs w:val="24"/>
              </w:rPr>
            </w:pPr>
            <w:r w:rsidRPr="00E74902">
              <w:rPr>
                <w:rFonts w:ascii="Times New Roman" w:hAnsi="Times New Roman" w:cs="Times New Roman"/>
                <w:sz w:val="24"/>
              </w:rPr>
              <w:t>Написать реферат « Легкая атлетика- королева спорта»</w:t>
            </w:r>
          </w:p>
          <w:p w14:paraId="0CA60B11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4902">
              <w:rPr>
                <w:rFonts w:ascii="Times New Roman" w:hAnsi="Times New Roman" w:cs="Times New Roman"/>
                <w:sz w:val="24"/>
              </w:rPr>
              <w:t>Написать реферат « Виды легкой атлетики их характеристика»</w:t>
            </w:r>
          </w:p>
        </w:tc>
        <w:tc>
          <w:tcPr>
            <w:tcW w:w="2269" w:type="dxa"/>
            <w:shd w:val="clear" w:color="auto" w:fill="auto"/>
          </w:tcPr>
          <w:p w14:paraId="5903440C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6D565507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5E9D17DE" w14:textId="77777777" w:rsidTr="00B162FF">
        <w:trPr>
          <w:trHeight w:val="20"/>
        </w:trPr>
        <w:tc>
          <w:tcPr>
            <w:tcW w:w="2719" w:type="dxa"/>
            <w:vMerge w:val="restart"/>
          </w:tcPr>
          <w:p w14:paraId="014B7B8A" w14:textId="77777777" w:rsidR="004B005E" w:rsidRDefault="004B005E" w:rsidP="004A55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7CF187A" w14:textId="77777777" w:rsidR="004B005E" w:rsidRDefault="004B005E" w:rsidP="004A55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5.2</w:t>
            </w:r>
          </w:p>
          <w:p w14:paraId="6EEAD4C3" w14:textId="77777777" w:rsidR="004B005E" w:rsidRPr="006A1BC0" w:rsidRDefault="004B005E" w:rsidP="004A55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1BC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Метание м/мяча</w:t>
            </w:r>
          </w:p>
          <w:p w14:paraId="41F13D58" w14:textId="77777777" w:rsidR="004B005E" w:rsidRPr="006A1BC0" w:rsidRDefault="004B005E" w:rsidP="004A55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ECB2039" w14:textId="77777777" w:rsidR="004B005E" w:rsidRDefault="004B005E" w:rsidP="004A55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1A020F2" w14:textId="77777777" w:rsidR="004B005E" w:rsidRDefault="004B005E" w:rsidP="004A55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71CAF84" w14:textId="77777777" w:rsidR="004B005E" w:rsidRDefault="004B005E" w:rsidP="004A55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2863F5B" w14:textId="77777777" w:rsidR="004B005E" w:rsidRDefault="004B005E" w:rsidP="004A55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3396F30" w14:textId="77777777" w:rsidR="004B005E" w:rsidRDefault="004B005E" w:rsidP="004A55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D6B31D8" w14:textId="77777777" w:rsidR="004B005E" w:rsidRDefault="004B005E" w:rsidP="004A55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4640829" w14:textId="77777777" w:rsidR="004B005E" w:rsidRPr="006F2D14" w:rsidRDefault="004B005E" w:rsidP="00E02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2C99CB76" w14:textId="77777777" w:rsidR="004B005E" w:rsidRPr="006F2D14" w:rsidRDefault="004B005E" w:rsidP="004A55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2269" w:type="dxa"/>
            <w:vMerge w:val="restart"/>
            <w:shd w:val="clear" w:color="auto" w:fill="auto"/>
          </w:tcPr>
          <w:p w14:paraId="231F3B0C" w14:textId="77777777" w:rsidR="004B005E" w:rsidRPr="006F2D14" w:rsidRDefault="004B005E" w:rsidP="004A55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 w:val="restart"/>
          </w:tcPr>
          <w:p w14:paraId="0028F249" w14:textId="77777777" w:rsidR="004B005E" w:rsidRPr="006F2D14" w:rsidRDefault="004B005E" w:rsidP="004A55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  <w:p w14:paraId="3DE39377" w14:textId="77777777" w:rsidR="004B005E" w:rsidRPr="006F2D14" w:rsidRDefault="004B005E" w:rsidP="004A55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3119E19E" w14:textId="77777777" w:rsidTr="00B162FF">
        <w:trPr>
          <w:trHeight w:val="227"/>
        </w:trPr>
        <w:tc>
          <w:tcPr>
            <w:tcW w:w="2719" w:type="dxa"/>
            <w:vMerge/>
          </w:tcPr>
          <w:p w14:paraId="4BA98D7E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14:paraId="42A5FF8D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39" w:type="dxa"/>
            <w:gridSpan w:val="2"/>
          </w:tcPr>
          <w:p w14:paraId="7549A9D3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Выполнять технику метания малого мяча, в парах, на дальность в цель.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Выполнять метание по нормативам.</w:t>
            </w:r>
          </w:p>
        </w:tc>
        <w:tc>
          <w:tcPr>
            <w:tcW w:w="2269" w:type="dxa"/>
            <w:vMerge/>
            <w:shd w:val="clear" w:color="auto" w:fill="auto"/>
          </w:tcPr>
          <w:p w14:paraId="2604E92F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/>
          </w:tcPr>
          <w:p w14:paraId="25726859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1E553AC6" w14:textId="77777777" w:rsidTr="00B162FF">
        <w:trPr>
          <w:trHeight w:val="20"/>
        </w:trPr>
        <w:tc>
          <w:tcPr>
            <w:tcW w:w="2719" w:type="dxa"/>
            <w:vMerge/>
          </w:tcPr>
          <w:p w14:paraId="48F14895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6B7A6254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269" w:type="dxa"/>
            <w:shd w:val="clear" w:color="auto" w:fill="auto"/>
          </w:tcPr>
          <w:p w14:paraId="511B276D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/>
            <w:shd w:val="clear" w:color="auto" w:fill="C0C0C0"/>
          </w:tcPr>
          <w:p w14:paraId="19C464A1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B005E" w:rsidRPr="006F2D14" w14:paraId="0C459E06" w14:textId="77777777" w:rsidTr="00B162FF">
        <w:trPr>
          <w:trHeight w:val="343"/>
        </w:trPr>
        <w:tc>
          <w:tcPr>
            <w:tcW w:w="2719" w:type="dxa"/>
            <w:vMerge/>
          </w:tcPr>
          <w:p w14:paraId="46BC7FF1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48851B5D" w14:textId="77777777" w:rsidR="004B005E" w:rsidRPr="006F2D14" w:rsidRDefault="004B005E" w:rsidP="004A55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14:paraId="35779E52" w14:textId="77777777" w:rsidR="004B005E" w:rsidRPr="00B858B7" w:rsidRDefault="004B005E" w:rsidP="00F17709">
            <w:pPr>
              <w:pStyle w:val="a3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8"/>
                <w:szCs w:val="24"/>
              </w:rPr>
            </w:pPr>
            <w:r w:rsidRPr="00B858B7">
              <w:rPr>
                <w:rFonts w:ascii="Times New Roman" w:hAnsi="Times New Roman"/>
                <w:sz w:val="24"/>
              </w:rPr>
              <w:t>Метание малого мяча в парах</w:t>
            </w:r>
          </w:p>
          <w:p w14:paraId="490179F8" w14:textId="77777777" w:rsidR="004B005E" w:rsidRPr="00B858B7" w:rsidRDefault="004B005E" w:rsidP="00F17709">
            <w:pPr>
              <w:pStyle w:val="a3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8"/>
                <w:szCs w:val="24"/>
              </w:rPr>
            </w:pPr>
            <w:r w:rsidRPr="00B858B7">
              <w:rPr>
                <w:rFonts w:ascii="Times New Roman" w:hAnsi="Times New Roman"/>
                <w:sz w:val="24"/>
              </w:rPr>
              <w:t>Метание малого мяча на дальность</w:t>
            </w:r>
          </w:p>
          <w:p w14:paraId="58B0F230" w14:textId="77777777" w:rsidR="004B005E" w:rsidRPr="00B858B7" w:rsidRDefault="004B005E" w:rsidP="00F17709">
            <w:pPr>
              <w:pStyle w:val="a3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B858B7">
              <w:rPr>
                <w:rFonts w:ascii="Times New Roman" w:hAnsi="Times New Roman"/>
                <w:sz w:val="24"/>
              </w:rPr>
              <w:t>Метание малого мяча в цель (Норматив)</w:t>
            </w:r>
          </w:p>
        </w:tc>
        <w:tc>
          <w:tcPr>
            <w:tcW w:w="2269" w:type="dxa"/>
            <w:shd w:val="clear" w:color="auto" w:fill="auto"/>
          </w:tcPr>
          <w:p w14:paraId="17480623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1518" w:type="dxa"/>
            <w:vMerge/>
            <w:shd w:val="clear" w:color="auto" w:fill="C0C0C0"/>
          </w:tcPr>
          <w:p w14:paraId="4120395E" w14:textId="77777777" w:rsidR="004B005E" w:rsidRPr="006F2D14" w:rsidRDefault="004B005E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3EDF" w:rsidRPr="006F2D14" w14:paraId="72CF30ED" w14:textId="77777777" w:rsidTr="00B162FF">
        <w:trPr>
          <w:trHeight w:val="20"/>
        </w:trPr>
        <w:tc>
          <w:tcPr>
            <w:tcW w:w="2719" w:type="dxa"/>
            <w:vMerge/>
          </w:tcPr>
          <w:p w14:paraId="65CBFB9B" w14:textId="77777777" w:rsidR="000D3EDF" w:rsidRPr="006F2D14" w:rsidRDefault="000D3EDF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5D8068AF" w14:textId="77777777" w:rsidR="000D3EDF" w:rsidRPr="006F2D14" w:rsidRDefault="000D3EDF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269" w:type="dxa"/>
            <w:shd w:val="clear" w:color="auto" w:fill="auto"/>
          </w:tcPr>
          <w:p w14:paraId="223CF9B0" w14:textId="77777777" w:rsidR="000D3EDF" w:rsidRPr="006F2D14" w:rsidRDefault="000D3EDF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 w:val="restart"/>
            <w:shd w:val="clear" w:color="auto" w:fill="E5DFEC" w:themeFill="accent4" w:themeFillTint="33"/>
          </w:tcPr>
          <w:p w14:paraId="18438EEF" w14:textId="77777777" w:rsidR="000D3EDF" w:rsidRPr="006F2D14" w:rsidRDefault="000D3EDF" w:rsidP="00E74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3EDF" w:rsidRPr="006F2D14" w14:paraId="5FE6D869" w14:textId="77777777" w:rsidTr="00B162FF">
        <w:trPr>
          <w:trHeight w:val="329"/>
        </w:trPr>
        <w:tc>
          <w:tcPr>
            <w:tcW w:w="2719" w:type="dxa"/>
            <w:vMerge/>
          </w:tcPr>
          <w:p w14:paraId="1194E697" w14:textId="77777777" w:rsidR="000D3EDF" w:rsidRPr="006F2D14" w:rsidRDefault="000D3EDF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185EF750" w14:textId="77777777" w:rsidR="000D3EDF" w:rsidRDefault="000D3EDF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обучающихся</w:t>
            </w:r>
          </w:p>
          <w:p w14:paraId="0E428458" w14:textId="77777777" w:rsidR="000D3EDF" w:rsidRPr="006F2D14" w:rsidRDefault="000D3EDF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1BC0">
              <w:rPr>
                <w:rFonts w:ascii="Times New Roman" w:hAnsi="Times New Roman" w:cs="Times New Roman"/>
                <w:sz w:val="24"/>
              </w:rPr>
              <w:t>Подготовиться к выполнению контрольных нормативов</w:t>
            </w:r>
          </w:p>
        </w:tc>
        <w:tc>
          <w:tcPr>
            <w:tcW w:w="2269" w:type="dxa"/>
            <w:shd w:val="clear" w:color="auto" w:fill="auto"/>
          </w:tcPr>
          <w:p w14:paraId="28DBD400" w14:textId="77777777" w:rsidR="000D3EDF" w:rsidRPr="006F2D14" w:rsidRDefault="000D3EDF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1460C80A" w14:textId="77777777" w:rsidR="000D3EDF" w:rsidRPr="006F2D14" w:rsidRDefault="000D3EDF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3EDF" w:rsidRPr="006F2D14" w14:paraId="74BED1A3" w14:textId="77777777" w:rsidTr="00B162FF">
        <w:trPr>
          <w:trHeight w:val="294"/>
        </w:trPr>
        <w:tc>
          <w:tcPr>
            <w:tcW w:w="2719" w:type="dxa"/>
            <w:vMerge w:val="restart"/>
          </w:tcPr>
          <w:p w14:paraId="36091780" w14:textId="77777777" w:rsidR="000D3EDF" w:rsidRDefault="000D3EDF" w:rsidP="004A55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5D75DCC" w14:textId="77777777" w:rsidR="000D3EDF" w:rsidRDefault="000D3EDF" w:rsidP="004A55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5.3</w:t>
            </w:r>
          </w:p>
          <w:p w14:paraId="02361BDA" w14:textId="77777777" w:rsidR="000D3EDF" w:rsidRPr="00B858B7" w:rsidRDefault="000D3EDF" w:rsidP="00E02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58B7">
              <w:rPr>
                <w:rFonts w:ascii="Times New Roman" w:hAnsi="Times New Roman" w:cs="Times New Roman"/>
                <w:bCs/>
                <w:sz w:val="24"/>
                <w:szCs w:val="24"/>
              </w:rPr>
              <w:t>Проверочная работа</w:t>
            </w:r>
          </w:p>
        </w:tc>
        <w:tc>
          <w:tcPr>
            <w:tcW w:w="8935" w:type="dxa"/>
            <w:gridSpan w:val="3"/>
            <w:tcBorders>
              <w:bottom w:val="single" w:sz="4" w:space="0" w:color="auto"/>
            </w:tcBorders>
          </w:tcPr>
          <w:p w14:paraId="70D72B45" w14:textId="77777777" w:rsidR="000D3EDF" w:rsidRPr="006F2D14" w:rsidRDefault="000D3EDF" w:rsidP="008D6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9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09A3F54D" w14:textId="77777777" w:rsidR="000D3EDF" w:rsidRPr="00ED4042" w:rsidRDefault="000D3EDF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/>
            <w:shd w:val="clear" w:color="auto" w:fill="FFFFFF" w:themeFill="background1"/>
          </w:tcPr>
          <w:p w14:paraId="72063F7F" w14:textId="77777777" w:rsidR="000D3EDF" w:rsidRPr="006F2D14" w:rsidRDefault="000D3EDF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3EDF" w:rsidRPr="006F2D14" w14:paraId="35602395" w14:textId="77777777" w:rsidTr="00B162FF">
        <w:trPr>
          <w:trHeight w:val="406"/>
        </w:trPr>
        <w:tc>
          <w:tcPr>
            <w:tcW w:w="2719" w:type="dxa"/>
            <w:vMerge/>
          </w:tcPr>
          <w:p w14:paraId="577D46A3" w14:textId="77777777" w:rsidR="000D3EDF" w:rsidRDefault="000D3EDF" w:rsidP="004A55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  <w:tcBorders>
              <w:bottom w:val="single" w:sz="4" w:space="0" w:color="auto"/>
            </w:tcBorders>
          </w:tcPr>
          <w:p w14:paraId="7C0BAEC2" w14:textId="77777777" w:rsidR="000D3EDF" w:rsidRPr="006F2D14" w:rsidRDefault="000D3EDF" w:rsidP="00E74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1.Выполнение контрольных нормативов по легкой атлетике.</w:t>
            </w:r>
          </w:p>
        </w:tc>
        <w:tc>
          <w:tcPr>
            <w:tcW w:w="226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73C369E" w14:textId="77777777" w:rsidR="000D3EDF" w:rsidRPr="00ED4042" w:rsidRDefault="000D3EDF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/>
            <w:shd w:val="clear" w:color="auto" w:fill="FFFFFF" w:themeFill="background1"/>
          </w:tcPr>
          <w:p w14:paraId="0C084C34" w14:textId="77777777" w:rsidR="000D3EDF" w:rsidRPr="006F2D14" w:rsidRDefault="000D3EDF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3EDF" w:rsidRPr="006F2D14" w14:paraId="6DB78B85" w14:textId="77777777" w:rsidTr="00B162FF">
        <w:trPr>
          <w:trHeight w:val="249"/>
        </w:trPr>
        <w:tc>
          <w:tcPr>
            <w:tcW w:w="2719" w:type="dxa"/>
            <w:vMerge/>
          </w:tcPr>
          <w:p w14:paraId="4441E9EA" w14:textId="77777777" w:rsidR="000D3EDF" w:rsidRDefault="000D3EDF" w:rsidP="004A55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  <w:tcBorders>
              <w:bottom w:val="single" w:sz="4" w:space="0" w:color="auto"/>
            </w:tcBorders>
          </w:tcPr>
          <w:p w14:paraId="2FB7873B" w14:textId="77777777" w:rsidR="000D3EDF" w:rsidRPr="006F2D14" w:rsidRDefault="000D3EDF" w:rsidP="00E74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269" w:type="dxa"/>
            <w:tcBorders>
              <w:bottom w:val="single" w:sz="4" w:space="0" w:color="auto"/>
            </w:tcBorders>
            <w:shd w:val="clear" w:color="auto" w:fill="auto"/>
          </w:tcPr>
          <w:p w14:paraId="2ECBB861" w14:textId="77777777" w:rsidR="000D3EDF" w:rsidRDefault="000D3EDF" w:rsidP="00E02213">
            <w:pPr>
              <w:spacing w:after="0" w:line="240" w:lineRule="auto"/>
            </w:pPr>
            <w:r w:rsidRPr="000304A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/>
            <w:shd w:val="clear" w:color="auto" w:fill="FFFFFF" w:themeFill="background1"/>
          </w:tcPr>
          <w:p w14:paraId="586D21D3" w14:textId="77777777" w:rsidR="000D3EDF" w:rsidRPr="006F2D14" w:rsidRDefault="000D3EDF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3EDF" w:rsidRPr="006F2D14" w14:paraId="183F4A23" w14:textId="77777777" w:rsidTr="00B162FF">
        <w:trPr>
          <w:trHeight w:val="284"/>
        </w:trPr>
        <w:tc>
          <w:tcPr>
            <w:tcW w:w="2719" w:type="dxa"/>
            <w:vMerge/>
          </w:tcPr>
          <w:p w14:paraId="35704E6D" w14:textId="77777777" w:rsidR="000D3EDF" w:rsidRDefault="000D3EDF" w:rsidP="004A55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  <w:tcBorders>
              <w:bottom w:val="single" w:sz="4" w:space="0" w:color="auto"/>
            </w:tcBorders>
          </w:tcPr>
          <w:p w14:paraId="307D6EA9" w14:textId="77777777" w:rsidR="000D3EDF" w:rsidRPr="006F2D14" w:rsidRDefault="000D3EDF" w:rsidP="00075A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14:paraId="570B12AC" w14:textId="77777777" w:rsidR="000D3EDF" w:rsidRDefault="000D3EDF" w:rsidP="00075A67">
            <w:pPr>
              <w:pStyle w:val="a3"/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74902">
              <w:rPr>
                <w:rFonts w:ascii="Times New Roman" w:hAnsi="Times New Roman"/>
                <w:bCs/>
                <w:sz w:val="24"/>
                <w:szCs w:val="24"/>
              </w:rPr>
              <w:t>Проверочная работа по легкой атлетике.</w:t>
            </w:r>
          </w:p>
          <w:p w14:paraId="5ED8430C" w14:textId="77777777" w:rsidR="000D3EDF" w:rsidRPr="004B005E" w:rsidRDefault="000D3EDF" w:rsidP="00075A67">
            <w:pPr>
              <w:pStyle w:val="a3"/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B005E">
              <w:rPr>
                <w:rFonts w:ascii="Times New Roman" w:hAnsi="Times New Roman"/>
                <w:b/>
                <w:bCs/>
                <w:sz w:val="24"/>
                <w:szCs w:val="24"/>
              </w:rPr>
              <w:t>Зачет</w:t>
            </w:r>
          </w:p>
        </w:tc>
        <w:tc>
          <w:tcPr>
            <w:tcW w:w="2269" w:type="dxa"/>
            <w:tcBorders>
              <w:bottom w:val="single" w:sz="4" w:space="0" w:color="auto"/>
            </w:tcBorders>
            <w:shd w:val="clear" w:color="auto" w:fill="auto"/>
          </w:tcPr>
          <w:p w14:paraId="29911926" w14:textId="77777777" w:rsidR="000D3EDF" w:rsidRPr="00E74902" w:rsidRDefault="000D3EDF" w:rsidP="00E7490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E74902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1518" w:type="dxa"/>
            <w:vMerge/>
            <w:shd w:val="clear" w:color="auto" w:fill="FFFFFF" w:themeFill="background1"/>
          </w:tcPr>
          <w:p w14:paraId="3E7E8EF6" w14:textId="77777777" w:rsidR="000D3EDF" w:rsidRPr="006F2D14" w:rsidRDefault="000D3EDF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3EDF" w:rsidRPr="006F2D14" w14:paraId="234EA3E9" w14:textId="77777777" w:rsidTr="00B162FF">
        <w:trPr>
          <w:trHeight w:val="137"/>
        </w:trPr>
        <w:tc>
          <w:tcPr>
            <w:tcW w:w="2719" w:type="dxa"/>
            <w:vMerge/>
          </w:tcPr>
          <w:p w14:paraId="4F0BE13A" w14:textId="77777777" w:rsidR="000D3EDF" w:rsidRDefault="000D3EDF" w:rsidP="004A55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  <w:tcBorders>
              <w:bottom w:val="single" w:sz="4" w:space="0" w:color="auto"/>
            </w:tcBorders>
          </w:tcPr>
          <w:p w14:paraId="15CC56F9" w14:textId="77777777" w:rsidR="000D3EDF" w:rsidRPr="006F2D14" w:rsidRDefault="000D3EDF" w:rsidP="00E74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269" w:type="dxa"/>
            <w:tcBorders>
              <w:bottom w:val="single" w:sz="4" w:space="0" w:color="auto"/>
            </w:tcBorders>
            <w:shd w:val="clear" w:color="auto" w:fill="auto"/>
          </w:tcPr>
          <w:p w14:paraId="5B314D52" w14:textId="77777777" w:rsidR="000D3EDF" w:rsidRDefault="000D3EDF" w:rsidP="00E02213">
            <w:pPr>
              <w:spacing w:after="0" w:line="240" w:lineRule="auto"/>
            </w:pPr>
            <w:r w:rsidRPr="000304A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/>
            <w:shd w:val="clear" w:color="auto" w:fill="FFFFFF" w:themeFill="background1"/>
          </w:tcPr>
          <w:p w14:paraId="0D702BD8" w14:textId="77777777" w:rsidR="000D3EDF" w:rsidRPr="006F2D14" w:rsidRDefault="000D3EDF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3EDF" w:rsidRPr="006F2D14" w14:paraId="5827C323" w14:textId="77777777" w:rsidTr="00B162FF">
        <w:trPr>
          <w:trHeight w:val="147"/>
        </w:trPr>
        <w:tc>
          <w:tcPr>
            <w:tcW w:w="2719" w:type="dxa"/>
            <w:vMerge/>
            <w:tcBorders>
              <w:bottom w:val="single" w:sz="4" w:space="0" w:color="auto"/>
            </w:tcBorders>
          </w:tcPr>
          <w:p w14:paraId="1AF2DC17" w14:textId="77777777" w:rsidR="000D3EDF" w:rsidRDefault="000D3EDF" w:rsidP="004A55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  <w:tcBorders>
              <w:bottom w:val="single" w:sz="4" w:space="0" w:color="auto"/>
            </w:tcBorders>
          </w:tcPr>
          <w:p w14:paraId="71F22BE7" w14:textId="77777777" w:rsidR="000D3EDF" w:rsidRPr="006F2D14" w:rsidRDefault="000D3EDF" w:rsidP="00E74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обучающихся</w:t>
            </w:r>
          </w:p>
        </w:tc>
        <w:tc>
          <w:tcPr>
            <w:tcW w:w="2269" w:type="dxa"/>
            <w:tcBorders>
              <w:bottom w:val="single" w:sz="4" w:space="0" w:color="auto"/>
            </w:tcBorders>
            <w:shd w:val="clear" w:color="auto" w:fill="auto"/>
          </w:tcPr>
          <w:p w14:paraId="728B3D0B" w14:textId="77777777" w:rsidR="000D3EDF" w:rsidRDefault="000D3EDF" w:rsidP="00E02213">
            <w:pPr>
              <w:spacing w:after="0" w:line="240" w:lineRule="auto"/>
            </w:pPr>
            <w:r w:rsidRPr="000304A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/>
            <w:shd w:val="clear" w:color="auto" w:fill="FFFFFF" w:themeFill="background1"/>
          </w:tcPr>
          <w:p w14:paraId="62B1C036" w14:textId="77777777" w:rsidR="000D3EDF" w:rsidRPr="006F2D14" w:rsidRDefault="000D3EDF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3EDF" w:rsidRPr="006F2D14" w14:paraId="3138D83E" w14:textId="77777777" w:rsidTr="000D3EDF">
        <w:trPr>
          <w:trHeight w:val="212"/>
        </w:trPr>
        <w:tc>
          <w:tcPr>
            <w:tcW w:w="2719" w:type="dxa"/>
            <w:tcBorders>
              <w:bottom w:val="single" w:sz="4" w:space="0" w:color="auto"/>
            </w:tcBorders>
          </w:tcPr>
          <w:p w14:paraId="087608A9" w14:textId="77777777" w:rsidR="000D3EDF" w:rsidRDefault="000D3EDF" w:rsidP="00E02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курс</w:t>
            </w:r>
          </w:p>
        </w:tc>
        <w:tc>
          <w:tcPr>
            <w:tcW w:w="8935" w:type="dxa"/>
            <w:gridSpan w:val="3"/>
            <w:tcBorders>
              <w:bottom w:val="single" w:sz="4" w:space="0" w:color="auto"/>
            </w:tcBorders>
          </w:tcPr>
          <w:p w14:paraId="3336E0EF" w14:textId="77777777" w:rsidR="000D3EDF" w:rsidRPr="006F2D14" w:rsidRDefault="000D3EDF" w:rsidP="00E74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9" w:type="dxa"/>
            <w:shd w:val="clear" w:color="auto" w:fill="auto"/>
          </w:tcPr>
          <w:p w14:paraId="5B600ABD" w14:textId="0AFFD6B2" w:rsidR="000D3EDF" w:rsidRPr="00800BAA" w:rsidRDefault="000D3EDF" w:rsidP="00800BA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/>
            <w:shd w:val="clear" w:color="auto" w:fill="FFFFFF" w:themeFill="background1"/>
          </w:tcPr>
          <w:p w14:paraId="0E88CD4E" w14:textId="77777777" w:rsidR="000D3EDF" w:rsidRPr="006F2D14" w:rsidRDefault="000D3EDF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3EDF" w:rsidRPr="006F2D14" w14:paraId="402E3907" w14:textId="77777777" w:rsidTr="00B162FF">
        <w:trPr>
          <w:trHeight w:val="646"/>
        </w:trPr>
        <w:tc>
          <w:tcPr>
            <w:tcW w:w="2719" w:type="dxa"/>
            <w:tcBorders>
              <w:bottom w:val="single" w:sz="4" w:space="0" w:color="auto"/>
            </w:tcBorders>
          </w:tcPr>
          <w:p w14:paraId="6CCC911F" w14:textId="77777777" w:rsidR="000D3EDF" w:rsidRPr="006F2D14" w:rsidRDefault="000D3EDF" w:rsidP="00E022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</w:p>
          <w:p w14:paraId="7EE840DA" w14:textId="77777777" w:rsidR="000D3EDF" w:rsidRDefault="000D3EDF" w:rsidP="00E022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Легкая атлетика. Кроссовая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</w:t>
            </w:r>
            <w:r w:rsidRPr="006F2D1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дготовка</w:t>
            </w:r>
          </w:p>
        </w:tc>
        <w:tc>
          <w:tcPr>
            <w:tcW w:w="8935" w:type="dxa"/>
            <w:gridSpan w:val="3"/>
            <w:tcBorders>
              <w:bottom w:val="single" w:sz="4" w:space="0" w:color="auto"/>
            </w:tcBorders>
          </w:tcPr>
          <w:p w14:paraId="2F0CEF4C" w14:textId="77777777" w:rsidR="000D3EDF" w:rsidRPr="006F2D14" w:rsidRDefault="000D3EDF" w:rsidP="00E74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9" w:type="dxa"/>
            <w:tcBorders>
              <w:bottom w:val="single" w:sz="4" w:space="0" w:color="auto"/>
            </w:tcBorders>
            <w:shd w:val="clear" w:color="auto" w:fill="auto"/>
          </w:tcPr>
          <w:p w14:paraId="1E44F314" w14:textId="77777777" w:rsidR="000D3EDF" w:rsidRPr="00800BAA" w:rsidRDefault="006564F1" w:rsidP="00800BA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30</w:t>
            </w:r>
          </w:p>
        </w:tc>
        <w:tc>
          <w:tcPr>
            <w:tcW w:w="1518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562E1025" w14:textId="77777777" w:rsidR="000D3EDF" w:rsidRPr="006F2D14" w:rsidRDefault="000D3EDF" w:rsidP="006F2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02213" w:rsidRPr="006F2D14" w14:paraId="353B8A78" w14:textId="77777777" w:rsidTr="00B162FF">
        <w:trPr>
          <w:trHeight w:val="20"/>
        </w:trPr>
        <w:tc>
          <w:tcPr>
            <w:tcW w:w="2719" w:type="dxa"/>
            <w:vMerge w:val="restart"/>
          </w:tcPr>
          <w:p w14:paraId="484E965D" w14:textId="77777777" w:rsidR="00E02213" w:rsidRPr="006F2D14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1.1.</w:t>
            </w:r>
          </w:p>
          <w:p w14:paraId="09EB38F1" w14:textId="77777777" w:rsidR="00E02213" w:rsidRPr="006F2D14" w:rsidRDefault="00E02213" w:rsidP="00A5537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Инструктаж</w:t>
            </w:r>
          </w:p>
          <w:p w14:paraId="1FF43026" w14:textId="77777777" w:rsidR="00E02213" w:rsidRPr="006F2D14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75E7D6ED" w14:textId="77777777" w:rsidR="00E02213" w:rsidRPr="006F2D14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9" w:type="dxa"/>
            <w:vMerge w:val="restart"/>
            <w:shd w:val="clear" w:color="auto" w:fill="auto"/>
          </w:tcPr>
          <w:p w14:paraId="5A2D39FB" w14:textId="77777777" w:rsidR="00E02213" w:rsidRPr="006F2D14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518" w:type="dxa"/>
            <w:shd w:val="clear" w:color="auto" w:fill="E5DFEC" w:themeFill="accent4" w:themeFillTint="33"/>
          </w:tcPr>
          <w:p w14:paraId="14164401" w14:textId="77777777" w:rsidR="00E02213" w:rsidRPr="006F2D14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02213" w:rsidRPr="006F2D14" w14:paraId="4156C381" w14:textId="77777777" w:rsidTr="00B162FF">
        <w:trPr>
          <w:trHeight w:val="20"/>
        </w:trPr>
        <w:tc>
          <w:tcPr>
            <w:tcW w:w="2719" w:type="dxa"/>
            <w:vMerge/>
          </w:tcPr>
          <w:p w14:paraId="483BE899" w14:textId="77777777" w:rsidR="00E02213" w:rsidRPr="006F2D14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14:paraId="3D57089A" w14:textId="77777777" w:rsidR="00E02213" w:rsidRPr="006F2D14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39" w:type="dxa"/>
            <w:gridSpan w:val="2"/>
          </w:tcPr>
          <w:p w14:paraId="4EF1DFAD" w14:textId="77777777" w:rsidR="00E02213" w:rsidRPr="006F2D14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Инструктаж по охране труда на уроках по легкой атлетике</w:t>
            </w:r>
            <w:r w:rsidRPr="00E04D93">
              <w:rPr>
                <w:rFonts w:ascii="Times New Roman" w:hAnsi="Times New Roman" w:cs="Times New Roman"/>
              </w:rPr>
              <w:t>(ИОТ 025-2015).</w:t>
            </w:r>
          </w:p>
          <w:p w14:paraId="301EC09F" w14:textId="77777777" w:rsidR="00E02213" w:rsidRPr="006F2D14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sz w:val="24"/>
                <w:szCs w:val="24"/>
              </w:rPr>
              <w:t>Прави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 поведения в спортивном зале и на улице, </w:t>
            </w:r>
            <w:r w:rsidRPr="006F2D14">
              <w:rPr>
                <w:rFonts w:ascii="Times New Roman" w:hAnsi="Times New Roman" w:cs="Times New Roman"/>
                <w:sz w:val="24"/>
                <w:szCs w:val="24"/>
              </w:rPr>
              <w:t>на уроках физической культуры.</w:t>
            </w:r>
          </w:p>
        </w:tc>
        <w:tc>
          <w:tcPr>
            <w:tcW w:w="2269" w:type="dxa"/>
            <w:vMerge/>
            <w:shd w:val="clear" w:color="auto" w:fill="auto"/>
          </w:tcPr>
          <w:p w14:paraId="26D06642" w14:textId="77777777" w:rsidR="00E02213" w:rsidRPr="006F2D14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</w:tcPr>
          <w:p w14:paraId="23EFCB4B" w14:textId="77777777" w:rsidR="00E02213" w:rsidRPr="006F2D14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E02213" w:rsidRPr="006F2D14" w14:paraId="15DB7E94" w14:textId="77777777" w:rsidTr="00B162FF">
        <w:trPr>
          <w:trHeight w:val="20"/>
        </w:trPr>
        <w:tc>
          <w:tcPr>
            <w:tcW w:w="2719" w:type="dxa"/>
            <w:vMerge/>
          </w:tcPr>
          <w:p w14:paraId="3896FBBD" w14:textId="77777777" w:rsidR="00E02213" w:rsidRPr="006F2D14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13444D44" w14:textId="77777777" w:rsidR="00E02213" w:rsidRPr="006F2D14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269" w:type="dxa"/>
            <w:shd w:val="clear" w:color="auto" w:fill="auto"/>
          </w:tcPr>
          <w:p w14:paraId="3E54E7BF" w14:textId="77777777" w:rsidR="00E02213" w:rsidRPr="006F2D14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 w:val="restart"/>
            <w:shd w:val="clear" w:color="auto" w:fill="E5DFEC" w:themeFill="accent4" w:themeFillTint="33"/>
          </w:tcPr>
          <w:p w14:paraId="5A4B4D26" w14:textId="77777777" w:rsidR="00E02213" w:rsidRPr="006F2D14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02213" w:rsidRPr="006F2D14" w14:paraId="73C9C256" w14:textId="77777777" w:rsidTr="00B162FF">
        <w:trPr>
          <w:trHeight w:val="20"/>
        </w:trPr>
        <w:tc>
          <w:tcPr>
            <w:tcW w:w="2719" w:type="dxa"/>
            <w:vMerge/>
          </w:tcPr>
          <w:p w14:paraId="2093AA17" w14:textId="77777777" w:rsidR="00E02213" w:rsidRPr="006F2D14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5BF10248" w14:textId="77777777" w:rsidR="00E02213" w:rsidRPr="006F2D14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269" w:type="dxa"/>
            <w:shd w:val="clear" w:color="auto" w:fill="auto"/>
          </w:tcPr>
          <w:p w14:paraId="47F15A66" w14:textId="77777777" w:rsidR="00E02213" w:rsidRPr="006F2D14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Не предусмотрено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1125D785" w14:textId="77777777" w:rsidR="00E02213" w:rsidRPr="006F2D14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02213" w:rsidRPr="006F2D14" w14:paraId="004E2805" w14:textId="77777777" w:rsidTr="00B162FF">
        <w:trPr>
          <w:trHeight w:val="20"/>
        </w:trPr>
        <w:tc>
          <w:tcPr>
            <w:tcW w:w="2719" w:type="dxa"/>
            <w:vMerge/>
          </w:tcPr>
          <w:p w14:paraId="1E313FDA" w14:textId="77777777" w:rsidR="00E02213" w:rsidRPr="006F2D14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626B432B" w14:textId="77777777" w:rsidR="00E02213" w:rsidRPr="006F2D14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269" w:type="dxa"/>
            <w:shd w:val="clear" w:color="auto" w:fill="auto"/>
          </w:tcPr>
          <w:p w14:paraId="47FCB292" w14:textId="77777777" w:rsidR="00E02213" w:rsidRPr="006F2D14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445B5EBC" w14:textId="77777777" w:rsidR="00E02213" w:rsidRPr="006F2D14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02213" w:rsidRPr="006F2D14" w14:paraId="1147A61A" w14:textId="77777777" w:rsidTr="00B162FF">
        <w:trPr>
          <w:trHeight w:val="20"/>
        </w:trPr>
        <w:tc>
          <w:tcPr>
            <w:tcW w:w="2719" w:type="dxa"/>
            <w:vMerge/>
          </w:tcPr>
          <w:p w14:paraId="5161F380" w14:textId="77777777" w:rsidR="00E02213" w:rsidRPr="006F2D14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35C74B5F" w14:textId="77777777" w:rsidR="00E02213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39A34385" w14:textId="77777777" w:rsidR="006564F1" w:rsidRPr="006564F1" w:rsidRDefault="006564F1" w:rsidP="006564F1">
            <w:pPr>
              <w:pStyle w:val="a3"/>
              <w:numPr>
                <w:ilvl w:val="0"/>
                <w:numId w:val="3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Знать правила поведения на занятиях физкультуры.</w:t>
            </w:r>
          </w:p>
        </w:tc>
        <w:tc>
          <w:tcPr>
            <w:tcW w:w="2269" w:type="dxa"/>
            <w:shd w:val="clear" w:color="auto" w:fill="auto"/>
          </w:tcPr>
          <w:p w14:paraId="47620E26" w14:textId="77777777" w:rsidR="00E02213" w:rsidRPr="006F2D14" w:rsidRDefault="006564F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17C59090" w14:textId="77777777" w:rsidR="00E02213" w:rsidRPr="006F2D14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02213" w:rsidRPr="008D6074" w14:paraId="255E8D25" w14:textId="77777777" w:rsidTr="00B162FF">
        <w:trPr>
          <w:trHeight w:val="20"/>
        </w:trPr>
        <w:tc>
          <w:tcPr>
            <w:tcW w:w="2719" w:type="dxa"/>
            <w:vMerge w:val="restart"/>
          </w:tcPr>
          <w:p w14:paraId="04BBF95B" w14:textId="77777777" w:rsidR="00E02213" w:rsidRPr="00E04D93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D93">
              <w:rPr>
                <w:rFonts w:ascii="Times New Roman" w:hAnsi="Times New Roman" w:cs="Times New Roman"/>
                <w:b/>
                <w:sz w:val="24"/>
                <w:szCs w:val="24"/>
              </w:rPr>
              <w:t>Тема 1.2.</w:t>
            </w:r>
          </w:p>
          <w:p w14:paraId="3A59DD98" w14:textId="77777777" w:rsidR="00E02213" w:rsidRDefault="003E128C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Бег на короткие, </w:t>
            </w:r>
            <w:r w:rsidR="00E02213" w:rsidRPr="00772B5E">
              <w:rPr>
                <w:rFonts w:ascii="Times New Roman" w:hAnsi="Times New Roman" w:cs="Times New Roman"/>
                <w:sz w:val="24"/>
                <w:szCs w:val="24"/>
              </w:rPr>
              <w:t>средние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длинные </w:t>
            </w:r>
            <w:r w:rsidR="00E02213" w:rsidRPr="00772B5E">
              <w:rPr>
                <w:rFonts w:ascii="Times New Roman" w:hAnsi="Times New Roman" w:cs="Times New Roman"/>
                <w:sz w:val="24"/>
                <w:szCs w:val="24"/>
              </w:rPr>
              <w:t>дистанции</w:t>
            </w:r>
          </w:p>
          <w:p w14:paraId="2496D947" w14:textId="77777777" w:rsidR="00E02213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1A3017" w14:textId="77777777" w:rsidR="00E02213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B3BE24" w14:textId="77777777" w:rsidR="00E02213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92587A" w14:textId="77777777" w:rsidR="00E02213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58FB4B" w14:textId="77777777" w:rsidR="00E02213" w:rsidRPr="00772B5E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1CAD1DDA" w14:textId="77777777" w:rsidR="00E02213" w:rsidRPr="008D6074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60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2269" w:type="dxa"/>
            <w:vMerge w:val="restart"/>
            <w:shd w:val="clear" w:color="auto" w:fill="auto"/>
          </w:tcPr>
          <w:p w14:paraId="385EF11D" w14:textId="77777777" w:rsidR="00E02213" w:rsidRPr="008D6074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2D54B2DD" w14:textId="77777777" w:rsidR="00E02213" w:rsidRPr="008D6074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213" w:rsidRPr="006F2D14" w14:paraId="148ED930" w14:textId="77777777" w:rsidTr="00B162FF">
        <w:trPr>
          <w:trHeight w:val="20"/>
        </w:trPr>
        <w:tc>
          <w:tcPr>
            <w:tcW w:w="2719" w:type="dxa"/>
            <w:vMerge/>
          </w:tcPr>
          <w:p w14:paraId="37599B82" w14:textId="77777777" w:rsidR="00E02213" w:rsidRPr="006F2D14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14:paraId="03AFA69E" w14:textId="77777777" w:rsidR="00E02213" w:rsidRPr="00772B5E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B5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0497AD74" w14:textId="77777777" w:rsidR="00E02213" w:rsidRPr="00772B5E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39" w:type="dxa"/>
            <w:gridSpan w:val="2"/>
          </w:tcPr>
          <w:p w14:paraId="49E5FB81" w14:textId="77777777" w:rsidR="00E02213" w:rsidRPr="00772B5E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772B5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Техника  высокого и низкого старта; </w:t>
            </w:r>
          </w:p>
          <w:p w14:paraId="16EE5ED4" w14:textId="77777777" w:rsidR="00E02213" w:rsidRPr="00772B5E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2B5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Старты и стартовые ускорения,</w:t>
            </w:r>
            <w:r w:rsidRPr="00772B5E"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бег по дистанции, </w:t>
            </w:r>
            <w:r w:rsidRPr="00772B5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финиширование. </w:t>
            </w:r>
            <w:r w:rsidRPr="00772B5E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выносливости в беге на средние и длинные  дистанции. </w:t>
            </w:r>
          </w:p>
          <w:p w14:paraId="51B8B21F" w14:textId="77777777" w:rsidR="00E02213" w:rsidRPr="00772B5E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14:paraId="35963790" w14:textId="77777777" w:rsidR="00E02213" w:rsidRPr="006F2D14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5EDE6328" w14:textId="77777777" w:rsidR="00E02213" w:rsidRPr="006F2D14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E02213" w:rsidRPr="006F2D14" w14:paraId="6B2AFE1F" w14:textId="77777777" w:rsidTr="00B162FF">
        <w:trPr>
          <w:trHeight w:val="20"/>
        </w:trPr>
        <w:tc>
          <w:tcPr>
            <w:tcW w:w="2719" w:type="dxa"/>
            <w:vMerge/>
          </w:tcPr>
          <w:p w14:paraId="472ED03E" w14:textId="77777777" w:rsidR="00E02213" w:rsidRPr="006F2D14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69F7B123" w14:textId="77777777" w:rsidR="00E02213" w:rsidRPr="00772B5E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B5E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269" w:type="dxa"/>
            <w:shd w:val="clear" w:color="auto" w:fill="auto"/>
          </w:tcPr>
          <w:p w14:paraId="5E538B04" w14:textId="77777777" w:rsidR="00E02213" w:rsidRPr="006F2D14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 w:val="restart"/>
            <w:shd w:val="clear" w:color="auto" w:fill="E5DFEC" w:themeFill="accent4" w:themeFillTint="33"/>
          </w:tcPr>
          <w:p w14:paraId="46090998" w14:textId="77777777" w:rsidR="00E02213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14:paraId="63C1F0B2" w14:textId="77777777" w:rsidR="00E02213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14:paraId="223BCCC2" w14:textId="77777777" w:rsidR="00E02213" w:rsidRPr="006F2D14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02213" w:rsidRPr="006F2D14" w14:paraId="13AEDBDB" w14:textId="77777777" w:rsidTr="00B162FF">
        <w:trPr>
          <w:trHeight w:val="193"/>
        </w:trPr>
        <w:tc>
          <w:tcPr>
            <w:tcW w:w="2719" w:type="dxa"/>
            <w:vMerge/>
          </w:tcPr>
          <w:p w14:paraId="6B63EEAF" w14:textId="77777777" w:rsidR="00E02213" w:rsidRPr="006F2D14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73C8A07D" w14:textId="77777777" w:rsidR="00E02213" w:rsidRPr="00772B5E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B5E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269" w:type="dxa"/>
            <w:vMerge w:val="restart"/>
            <w:shd w:val="clear" w:color="auto" w:fill="auto"/>
          </w:tcPr>
          <w:p w14:paraId="72C1D16B" w14:textId="77777777" w:rsidR="00E02213" w:rsidRDefault="003E128C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6</w:t>
            </w:r>
          </w:p>
          <w:p w14:paraId="108BF960" w14:textId="77777777" w:rsidR="00E02213" w:rsidRPr="006F2D14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64EA82F5" w14:textId="77777777" w:rsidR="00E02213" w:rsidRPr="006F2D14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02213" w:rsidRPr="006F2D14" w14:paraId="5CA1B2BC" w14:textId="77777777" w:rsidTr="00B162FF">
        <w:trPr>
          <w:trHeight w:val="193"/>
        </w:trPr>
        <w:tc>
          <w:tcPr>
            <w:tcW w:w="2719" w:type="dxa"/>
            <w:vMerge/>
          </w:tcPr>
          <w:p w14:paraId="363514C9" w14:textId="77777777" w:rsidR="00E02213" w:rsidRPr="006F2D14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2D6B2DA6" w14:textId="77777777" w:rsidR="00E02213" w:rsidRPr="00E02213" w:rsidRDefault="00E02213" w:rsidP="00F17709">
            <w:pPr>
              <w:pStyle w:val="a3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E02213">
              <w:rPr>
                <w:rFonts w:ascii="Times New Roman" w:hAnsi="Times New Roman"/>
                <w:sz w:val="24"/>
                <w:szCs w:val="24"/>
              </w:rPr>
              <w:t>Совершенствование техники бега на 100 м.</w:t>
            </w:r>
          </w:p>
        </w:tc>
        <w:tc>
          <w:tcPr>
            <w:tcW w:w="2269" w:type="dxa"/>
            <w:vMerge/>
            <w:shd w:val="clear" w:color="auto" w:fill="auto"/>
          </w:tcPr>
          <w:p w14:paraId="03C30FDA" w14:textId="77777777" w:rsidR="00E02213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6D43C9CD" w14:textId="77777777" w:rsidR="00E02213" w:rsidRPr="006F2D14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02213" w:rsidRPr="006F2D14" w14:paraId="7B4B2923" w14:textId="77777777" w:rsidTr="00B162FF">
        <w:trPr>
          <w:trHeight w:val="158"/>
        </w:trPr>
        <w:tc>
          <w:tcPr>
            <w:tcW w:w="2719" w:type="dxa"/>
            <w:vMerge/>
          </w:tcPr>
          <w:p w14:paraId="4252BA7A" w14:textId="77777777" w:rsidR="00E02213" w:rsidRPr="006F2D14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7AC8AE89" w14:textId="77777777" w:rsidR="00E02213" w:rsidRPr="00E02213" w:rsidRDefault="00E02213" w:rsidP="00F17709">
            <w:pPr>
              <w:pStyle w:val="a3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4"/>
                <w:szCs w:val="24"/>
              </w:rPr>
            </w:pPr>
            <w:r w:rsidRPr="00E02213">
              <w:rPr>
                <w:rFonts w:ascii="Times New Roman" w:hAnsi="Times New Roman"/>
                <w:sz w:val="24"/>
                <w:szCs w:val="24"/>
              </w:rPr>
              <w:t>Бег 100 м. на результат.</w:t>
            </w:r>
            <w:r w:rsidRPr="00E02213">
              <w:rPr>
                <w:sz w:val="24"/>
                <w:szCs w:val="24"/>
              </w:rPr>
              <w:t xml:space="preserve"> (</w:t>
            </w:r>
            <w:r w:rsidRPr="00E02213">
              <w:rPr>
                <w:rFonts w:ascii="Times New Roman" w:hAnsi="Times New Roman"/>
                <w:sz w:val="24"/>
                <w:szCs w:val="24"/>
              </w:rPr>
              <w:t>норматив)</w:t>
            </w:r>
          </w:p>
        </w:tc>
        <w:tc>
          <w:tcPr>
            <w:tcW w:w="2269" w:type="dxa"/>
            <w:vMerge/>
            <w:shd w:val="clear" w:color="auto" w:fill="auto"/>
          </w:tcPr>
          <w:p w14:paraId="7FDCC443" w14:textId="77777777" w:rsidR="00E02213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53624057" w14:textId="77777777" w:rsidR="00E02213" w:rsidRPr="006F2D14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02213" w:rsidRPr="006F2D14" w14:paraId="3E63FAEA" w14:textId="77777777" w:rsidTr="00B162FF">
        <w:trPr>
          <w:trHeight w:val="140"/>
        </w:trPr>
        <w:tc>
          <w:tcPr>
            <w:tcW w:w="2719" w:type="dxa"/>
            <w:vMerge/>
          </w:tcPr>
          <w:p w14:paraId="0D761443" w14:textId="77777777" w:rsidR="00E02213" w:rsidRPr="006F2D14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05F3FB3A" w14:textId="77777777" w:rsidR="00E02213" w:rsidRPr="00772B5E" w:rsidRDefault="00E02213" w:rsidP="00F17709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2B5E">
              <w:rPr>
                <w:rFonts w:ascii="Times New Roman" w:hAnsi="Times New Roman" w:cs="Times New Roman"/>
                <w:sz w:val="24"/>
                <w:szCs w:val="24"/>
              </w:rPr>
              <w:t>Бег 500 м(дев.) и 1000 м (юн)</w:t>
            </w:r>
            <w:r w:rsidR="00D43168">
              <w:rPr>
                <w:rFonts w:ascii="Times New Roman" w:hAnsi="Times New Roman" w:cs="Times New Roman"/>
                <w:sz w:val="24"/>
                <w:szCs w:val="24"/>
              </w:rPr>
              <w:t xml:space="preserve"> на результат</w:t>
            </w:r>
          </w:p>
        </w:tc>
        <w:tc>
          <w:tcPr>
            <w:tcW w:w="2269" w:type="dxa"/>
            <w:vMerge/>
            <w:shd w:val="clear" w:color="auto" w:fill="auto"/>
          </w:tcPr>
          <w:p w14:paraId="7BF98BFA" w14:textId="77777777" w:rsidR="00E02213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2F7BE098" w14:textId="77777777" w:rsidR="00E02213" w:rsidRPr="006F2D14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02213" w:rsidRPr="006F2D14" w14:paraId="37F280F1" w14:textId="77777777" w:rsidTr="00B162FF">
        <w:trPr>
          <w:trHeight w:val="210"/>
        </w:trPr>
        <w:tc>
          <w:tcPr>
            <w:tcW w:w="2719" w:type="dxa"/>
            <w:vMerge/>
          </w:tcPr>
          <w:p w14:paraId="1C9DB8BA" w14:textId="77777777" w:rsidR="00E02213" w:rsidRPr="006F2D14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69C4899D" w14:textId="77777777" w:rsidR="00E02213" w:rsidRDefault="00D43168" w:rsidP="00F17709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Бег 2000 м(дев) и 3000 м(юн) </w:t>
            </w:r>
          </w:p>
          <w:p w14:paraId="33E04844" w14:textId="77777777" w:rsidR="003E128C" w:rsidRPr="004A6906" w:rsidRDefault="003E128C" w:rsidP="00F17709">
            <w:pPr>
              <w:pStyle w:val="a3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4A6906">
              <w:rPr>
                <w:rFonts w:ascii="Times New Roman" w:hAnsi="Times New Roman"/>
                <w:sz w:val="24"/>
              </w:rPr>
              <w:t>Челночный бег: 6х10м; 4х25м</w:t>
            </w:r>
          </w:p>
          <w:p w14:paraId="3E4138B0" w14:textId="77777777" w:rsidR="003E128C" w:rsidRPr="003E128C" w:rsidRDefault="003E128C" w:rsidP="00F17709">
            <w:pPr>
              <w:pStyle w:val="a3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4A6906">
              <w:rPr>
                <w:rFonts w:ascii="Times New Roman" w:hAnsi="Times New Roman"/>
                <w:sz w:val="24"/>
              </w:rPr>
              <w:t>Выполнение челночного бега разной дистанции (норматив)</w:t>
            </w:r>
          </w:p>
        </w:tc>
        <w:tc>
          <w:tcPr>
            <w:tcW w:w="2269" w:type="dxa"/>
            <w:vMerge/>
            <w:shd w:val="clear" w:color="auto" w:fill="auto"/>
          </w:tcPr>
          <w:p w14:paraId="67288590" w14:textId="77777777" w:rsidR="00E02213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1898C60C" w14:textId="77777777" w:rsidR="00E02213" w:rsidRPr="006F2D14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02213" w:rsidRPr="006F2D14" w14:paraId="4CC57144" w14:textId="77777777" w:rsidTr="00B162FF">
        <w:trPr>
          <w:trHeight w:val="20"/>
        </w:trPr>
        <w:tc>
          <w:tcPr>
            <w:tcW w:w="2719" w:type="dxa"/>
            <w:vMerge/>
          </w:tcPr>
          <w:p w14:paraId="6D497B6F" w14:textId="77777777" w:rsidR="00E02213" w:rsidRPr="006F2D14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37114204" w14:textId="77777777" w:rsidR="00E02213" w:rsidRPr="00772B5E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B5E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269" w:type="dxa"/>
            <w:shd w:val="clear" w:color="auto" w:fill="auto"/>
          </w:tcPr>
          <w:p w14:paraId="2C1E747D" w14:textId="77777777" w:rsidR="00E02213" w:rsidRPr="006F2D14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27679B81" w14:textId="77777777" w:rsidR="00E02213" w:rsidRPr="006F2D14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02213" w:rsidRPr="006F2D14" w14:paraId="4FFADFC6" w14:textId="77777777" w:rsidTr="00B162FF">
        <w:trPr>
          <w:trHeight w:val="20"/>
        </w:trPr>
        <w:tc>
          <w:tcPr>
            <w:tcW w:w="2719" w:type="dxa"/>
            <w:vMerge/>
          </w:tcPr>
          <w:p w14:paraId="4D970988" w14:textId="77777777" w:rsidR="00E02213" w:rsidRPr="006F2D14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3655795A" w14:textId="77777777" w:rsidR="00E02213" w:rsidRPr="00772B5E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B5E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обучающихся:</w:t>
            </w:r>
          </w:p>
          <w:p w14:paraId="081D4E76" w14:textId="77777777" w:rsidR="00E02213" w:rsidRPr="00772B5E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2B5E">
              <w:rPr>
                <w:rFonts w:ascii="Times New Roman" w:hAnsi="Times New Roman" w:cs="Times New Roman"/>
                <w:sz w:val="24"/>
                <w:szCs w:val="24"/>
              </w:rPr>
              <w:t xml:space="preserve">Знать правила поведения на занятиях физкультуры </w:t>
            </w:r>
          </w:p>
          <w:p w14:paraId="6757B365" w14:textId="77777777" w:rsidR="00E02213" w:rsidRPr="00772B5E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2B5E">
              <w:rPr>
                <w:rFonts w:ascii="Times New Roman" w:hAnsi="Times New Roman" w:cs="Times New Roman"/>
                <w:sz w:val="24"/>
                <w:szCs w:val="24"/>
              </w:rPr>
              <w:t>Спортивная форма</w:t>
            </w:r>
          </w:p>
          <w:p w14:paraId="2A8A222D" w14:textId="77777777" w:rsidR="00E02213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2B5E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комплексов ОРУ </w:t>
            </w:r>
          </w:p>
          <w:p w14:paraId="104DF530" w14:textId="77777777" w:rsidR="006564F1" w:rsidRPr="00772B5E" w:rsidRDefault="006564F1" w:rsidP="006564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2B5E">
              <w:rPr>
                <w:rFonts w:ascii="Times New Roman" w:hAnsi="Times New Roman" w:cs="Times New Roman"/>
                <w:sz w:val="24"/>
                <w:szCs w:val="24"/>
              </w:rPr>
              <w:t xml:space="preserve">Знать правила поведения на занятиях физкультуры </w:t>
            </w:r>
          </w:p>
          <w:p w14:paraId="19C3E7F0" w14:textId="77777777" w:rsidR="006564F1" w:rsidRPr="00772B5E" w:rsidRDefault="006564F1" w:rsidP="006564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2B5E">
              <w:rPr>
                <w:rFonts w:ascii="Times New Roman" w:hAnsi="Times New Roman" w:cs="Times New Roman"/>
                <w:sz w:val="24"/>
                <w:szCs w:val="24"/>
              </w:rPr>
              <w:t>Спортивная форма</w:t>
            </w:r>
          </w:p>
          <w:p w14:paraId="0BA5B031" w14:textId="77777777" w:rsidR="006564F1" w:rsidRPr="00772B5E" w:rsidRDefault="006564F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2B5E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комплексов ОРУ </w:t>
            </w:r>
          </w:p>
        </w:tc>
        <w:tc>
          <w:tcPr>
            <w:tcW w:w="2269" w:type="dxa"/>
            <w:shd w:val="clear" w:color="auto" w:fill="auto"/>
          </w:tcPr>
          <w:p w14:paraId="6E64FEA5" w14:textId="77777777" w:rsidR="00E02213" w:rsidRPr="006F2D14" w:rsidRDefault="006564F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3389FEA5" w14:textId="77777777" w:rsidR="00E02213" w:rsidRPr="006F2D14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02213" w:rsidRPr="006F2D14" w14:paraId="47A8D922" w14:textId="77777777" w:rsidTr="00B162FF">
        <w:trPr>
          <w:trHeight w:val="20"/>
        </w:trPr>
        <w:tc>
          <w:tcPr>
            <w:tcW w:w="2719" w:type="dxa"/>
            <w:vMerge w:val="restart"/>
          </w:tcPr>
          <w:p w14:paraId="666794FB" w14:textId="77777777" w:rsidR="00E02213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1.3</w:t>
            </w:r>
          </w:p>
          <w:p w14:paraId="2ECB4A29" w14:textId="77777777" w:rsidR="00E02213" w:rsidRPr="00772B5E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B5E">
              <w:rPr>
                <w:rFonts w:ascii="Times New Roman" w:hAnsi="Times New Roman" w:cs="Times New Roman"/>
                <w:bCs/>
                <w:sz w:val="24"/>
                <w:szCs w:val="24"/>
              </w:rPr>
              <w:t>Прыжки в длину с места</w:t>
            </w:r>
          </w:p>
        </w:tc>
        <w:tc>
          <w:tcPr>
            <w:tcW w:w="8935" w:type="dxa"/>
            <w:gridSpan w:val="3"/>
          </w:tcPr>
          <w:p w14:paraId="47E8CCBA" w14:textId="77777777" w:rsidR="00E02213" w:rsidRPr="00772B5E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B5E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9" w:type="dxa"/>
            <w:vMerge w:val="restart"/>
            <w:shd w:val="clear" w:color="auto" w:fill="auto"/>
          </w:tcPr>
          <w:p w14:paraId="4902E080" w14:textId="77777777" w:rsidR="00E02213" w:rsidRPr="006F2D14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 w:val="restart"/>
          </w:tcPr>
          <w:p w14:paraId="0E6B5BAE" w14:textId="77777777" w:rsidR="00E02213" w:rsidRPr="006F2D14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E02213" w:rsidRPr="006F2D14" w14:paraId="17A64152" w14:textId="77777777" w:rsidTr="00B162FF">
        <w:trPr>
          <w:trHeight w:val="20"/>
        </w:trPr>
        <w:tc>
          <w:tcPr>
            <w:tcW w:w="2719" w:type="dxa"/>
            <w:vMerge/>
          </w:tcPr>
          <w:p w14:paraId="339ECCA9" w14:textId="77777777" w:rsidR="00E02213" w:rsidRPr="006F2D14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14:paraId="6E1E4B08" w14:textId="77777777" w:rsidR="00E02213" w:rsidRPr="00772B5E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B5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39" w:type="dxa"/>
            <w:gridSpan w:val="2"/>
          </w:tcPr>
          <w:p w14:paraId="1B31515E" w14:textId="77777777" w:rsidR="00E02213" w:rsidRPr="00772B5E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772B5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Техника выполнения прыжка в длину с места, изучение фаз для выполнения прыжка. </w:t>
            </w:r>
            <w:r w:rsidRPr="00772B5E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Техника разбега, отталкивание, приземление.</w:t>
            </w:r>
          </w:p>
        </w:tc>
        <w:tc>
          <w:tcPr>
            <w:tcW w:w="2269" w:type="dxa"/>
            <w:vMerge/>
            <w:shd w:val="clear" w:color="auto" w:fill="auto"/>
          </w:tcPr>
          <w:p w14:paraId="4E0B4682" w14:textId="77777777" w:rsidR="00E02213" w:rsidRPr="006F2D14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bottom w:val="single" w:sz="4" w:space="0" w:color="auto"/>
            </w:tcBorders>
          </w:tcPr>
          <w:p w14:paraId="219CCE62" w14:textId="77777777" w:rsidR="00E02213" w:rsidRPr="006F2D14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02213" w:rsidRPr="006F2D14" w14:paraId="4FB7FBF8" w14:textId="77777777" w:rsidTr="00B162FF">
        <w:trPr>
          <w:trHeight w:val="20"/>
        </w:trPr>
        <w:tc>
          <w:tcPr>
            <w:tcW w:w="2719" w:type="dxa"/>
            <w:vMerge/>
          </w:tcPr>
          <w:p w14:paraId="6024B7B6" w14:textId="77777777" w:rsidR="00E02213" w:rsidRPr="006F2D14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7BA8A18C" w14:textId="77777777" w:rsidR="00E02213" w:rsidRPr="00772B5E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B5E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269" w:type="dxa"/>
            <w:shd w:val="clear" w:color="auto" w:fill="auto"/>
          </w:tcPr>
          <w:p w14:paraId="0F4A6F4C" w14:textId="77777777" w:rsidR="00E02213" w:rsidRPr="006F2D14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 w:val="restart"/>
            <w:shd w:val="clear" w:color="auto" w:fill="E5DFEC" w:themeFill="accent4" w:themeFillTint="33"/>
          </w:tcPr>
          <w:p w14:paraId="359C7EC4" w14:textId="77777777" w:rsidR="00E02213" w:rsidRPr="006F2D14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43168" w:rsidRPr="006F2D14" w14:paraId="56186F06" w14:textId="77777777" w:rsidTr="00B162FF">
        <w:trPr>
          <w:trHeight w:val="193"/>
        </w:trPr>
        <w:tc>
          <w:tcPr>
            <w:tcW w:w="2719" w:type="dxa"/>
            <w:vMerge/>
          </w:tcPr>
          <w:p w14:paraId="604A3FF8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1B84F5FF" w14:textId="77777777" w:rsidR="00D43168" w:rsidRPr="00772B5E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772B5E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269" w:type="dxa"/>
            <w:vMerge w:val="restart"/>
            <w:shd w:val="clear" w:color="auto" w:fill="auto"/>
          </w:tcPr>
          <w:p w14:paraId="56DDF680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1C46758D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43168" w:rsidRPr="006F2D14" w14:paraId="380D3751" w14:textId="77777777" w:rsidTr="00B162FF">
        <w:trPr>
          <w:trHeight w:val="810"/>
        </w:trPr>
        <w:tc>
          <w:tcPr>
            <w:tcW w:w="2719" w:type="dxa"/>
            <w:vMerge/>
          </w:tcPr>
          <w:p w14:paraId="026819FE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6EB9CC75" w14:textId="77777777" w:rsidR="00D43168" w:rsidRPr="00E02213" w:rsidRDefault="00D43168" w:rsidP="00F17709">
            <w:pPr>
              <w:pStyle w:val="a3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E02213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Прыжки в длину с места</w:t>
            </w:r>
          </w:p>
          <w:p w14:paraId="68E5A4A2" w14:textId="77777777" w:rsidR="00D43168" w:rsidRDefault="00D43168" w:rsidP="00F17709">
            <w:pPr>
              <w:pStyle w:val="a3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</w:pPr>
            <w:r w:rsidRPr="00E02213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Разновидности прыжков  (тройной, пятерной  прыжки).</w:t>
            </w:r>
          </w:p>
          <w:p w14:paraId="4CE9BCA2" w14:textId="77777777" w:rsidR="00D43168" w:rsidRPr="00E02213" w:rsidRDefault="00D43168" w:rsidP="00F17709">
            <w:pPr>
              <w:pStyle w:val="a3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</w:pPr>
            <w:r w:rsidRPr="00E02213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Прыжки в длину с места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 (норматив)</w:t>
            </w:r>
          </w:p>
          <w:p w14:paraId="3DF66E44" w14:textId="77777777" w:rsidR="00D43168" w:rsidRPr="00E02213" w:rsidRDefault="00D43168" w:rsidP="00F17709">
            <w:pPr>
              <w:pStyle w:val="a3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E02213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Разновидности прыжков  (тройной, пятерной  прыжки).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(норматив)</w:t>
            </w:r>
          </w:p>
        </w:tc>
        <w:tc>
          <w:tcPr>
            <w:tcW w:w="2269" w:type="dxa"/>
            <w:vMerge/>
            <w:shd w:val="clear" w:color="auto" w:fill="auto"/>
          </w:tcPr>
          <w:p w14:paraId="31F0F142" w14:textId="77777777" w:rsidR="00D43168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0364408E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02213" w:rsidRPr="006F2D14" w14:paraId="782B9B41" w14:textId="77777777" w:rsidTr="00B162FF">
        <w:trPr>
          <w:trHeight w:val="160"/>
        </w:trPr>
        <w:tc>
          <w:tcPr>
            <w:tcW w:w="2719" w:type="dxa"/>
            <w:vMerge/>
            <w:tcBorders>
              <w:top w:val="single" w:sz="4" w:space="0" w:color="auto"/>
            </w:tcBorders>
          </w:tcPr>
          <w:p w14:paraId="6E0FECF3" w14:textId="77777777" w:rsidR="00E02213" w:rsidRPr="006F2D14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  <w:tcBorders>
              <w:top w:val="single" w:sz="4" w:space="0" w:color="auto"/>
            </w:tcBorders>
          </w:tcPr>
          <w:p w14:paraId="74020DE6" w14:textId="77777777" w:rsidR="00E02213" w:rsidRPr="006F2D14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269" w:type="dxa"/>
            <w:shd w:val="clear" w:color="auto" w:fill="auto"/>
          </w:tcPr>
          <w:p w14:paraId="0DDC38DA" w14:textId="77777777" w:rsidR="00E02213" w:rsidRPr="006F2D14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shd w:val="clear" w:color="auto" w:fill="E5DFEC" w:themeFill="accent4" w:themeFillTint="33"/>
          </w:tcPr>
          <w:p w14:paraId="547DC641" w14:textId="77777777" w:rsidR="00E02213" w:rsidRPr="006F2D14" w:rsidRDefault="00E0221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43168" w:rsidRPr="006F2D14" w14:paraId="6F13BDB4" w14:textId="77777777" w:rsidTr="00B162FF">
        <w:trPr>
          <w:trHeight w:val="285"/>
        </w:trPr>
        <w:tc>
          <w:tcPr>
            <w:tcW w:w="2719" w:type="dxa"/>
            <w:tcBorders>
              <w:top w:val="nil"/>
            </w:tcBorders>
          </w:tcPr>
          <w:p w14:paraId="3BEFFF2E" w14:textId="77777777" w:rsidR="00D43168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11D5737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5DA781BD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7E2928AB" w14:textId="77777777" w:rsidR="00D43168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</w:rPr>
            </w:pPr>
            <w:r w:rsidRPr="00772B5E">
              <w:rPr>
                <w:rFonts w:ascii="Times New Roman" w:hAnsi="Times New Roman" w:cs="Times New Roman"/>
                <w:sz w:val="24"/>
              </w:rPr>
              <w:t>Выполнять прыжки через скакалку на время.</w:t>
            </w:r>
          </w:p>
          <w:p w14:paraId="0C0A1AD7" w14:textId="77777777" w:rsidR="00D43168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Написать реферат « Разновидности прыжков в длину, техника выполнения»</w:t>
            </w:r>
          </w:p>
          <w:p w14:paraId="7AB4612D" w14:textId="77777777" w:rsidR="006564F1" w:rsidRDefault="006564F1" w:rsidP="006564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</w:rPr>
            </w:pPr>
            <w:r w:rsidRPr="00772B5E">
              <w:rPr>
                <w:rFonts w:ascii="Times New Roman" w:hAnsi="Times New Roman" w:cs="Times New Roman"/>
                <w:sz w:val="24"/>
              </w:rPr>
              <w:t>Выполнять прыжки через скакалку на время.</w:t>
            </w:r>
          </w:p>
          <w:p w14:paraId="7500E897" w14:textId="77777777" w:rsidR="006564F1" w:rsidRPr="006F2D14" w:rsidRDefault="006564F1" w:rsidP="006564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Написать реферат « Разновидности прыжков в длину, техника выполнения»</w:t>
            </w:r>
          </w:p>
        </w:tc>
        <w:tc>
          <w:tcPr>
            <w:tcW w:w="2269" w:type="dxa"/>
            <w:shd w:val="clear" w:color="auto" w:fill="auto"/>
          </w:tcPr>
          <w:p w14:paraId="3EE7E2C4" w14:textId="77777777" w:rsidR="00D43168" w:rsidRPr="006F2D14" w:rsidRDefault="006564F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</w:tcBorders>
          </w:tcPr>
          <w:p w14:paraId="60F3410F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43168" w:rsidRPr="006F2D14" w14:paraId="27FA771B" w14:textId="77777777" w:rsidTr="00B162FF">
        <w:trPr>
          <w:trHeight w:val="91"/>
        </w:trPr>
        <w:tc>
          <w:tcPr>
            <w:tcW w:w="2719" w:type="dxa"/>
            <w:vMerge w:val="restart"/>
          </w:tcPr>
          <w:p w14:paraId="636199C0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1.4</w:t>
            </w:r>
          </w:p>
          <w:p w14:paraId="3254423A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sz w:val="24"/>
                <w:szCs w:val="24"/>
              </w:rPr>
              <w:t xml:space="preserve">Техника метания </w:t>
            </w:r>
          </w:p>
          <w:p w14:paraId="657D7EFD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sz w:val="24"/>
                <w:szCs w:val="24"/>
              </w:rPr>
              <w:t>малого мяча в цель. Броски набивног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мяча.</w:t>
            </w:r>
          </w:p>
          <w:p w14:paraId="1A7D9A89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  <w:tcBorders>
              <w:bottom w:val="nil"/>
            </w:tcBorders>
          </w:tcPr>
          <w:p w14:paraId="5F9E3F74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B5E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9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54F51C22" w14:textId="77777777" w:rsidR="00D43168" w:rsidRPr="006F2D14" w:rsidRDefault="006564F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518" w:type="dxa"/>
            <w:vMerge/>
            <w:tcBorders>
              <w:top w:val="nil"/>
              <w:bottom w:val="single" w:sz="4" w:space="0" w:color="auto"/>
            </w:tcBorders>
          </w:tcPr>
          <w:p w14:paraId="5A4519C5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43168" w:rsidRPr="006F2D14" w14:paraId="55A1E2E9" w14:textId="77777777" w:rsidTr="00B162FF">
        <w:trPr>
          <w:trHeight w:val="675"/>
        </w:trPr>
        <w:tc>
          <w:tcPr>
            <w:tcW w:w="2719" w:type="dxa"/>
            <w:vMerge/>
            <w:tcBorders>
              <w:bottom w:val="single" w:sz="4" w:space="0" w:color="auto"/>
            </w:tcBorders>
          </w:tcPr>
          <w:p w14:paraId="4EB806CC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nil"/>
              <w:bottom w:val="single" w:sz="4" w:space="0" w:color="auto"/>
            </w:tcBorders>
          </w:tcPr>
          <w:p w14:paraId="04E99E99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39" w:type="dxa"/>
            <w:gridSpan w:val="2"/>
            <w:tcBorders>
              <w:top w:val="nil"/>
              <w:bottom w:val="single" w:sz="4" w:space="0" w:color="auto"/>
            </w:tcBorders>
          </w:tcPr>
          <w:p w14:paraId="117608EF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Выполнять с</w:t>
            </w:r>
            <w:r w:rsidRPr="006F2D14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пециальные упражнения; </w:t>
            </w:r>
            <w:r w:rsidRPr="006F2D14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знать способы метания малого мяча в цел</w:t>
            </w: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ь.</w:t>
            </w:r>
          </w:p>
          <w:p w14:paraId="784178E3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Способы бросков </w:t>
            </w:r>
            <w:r w:rsidRPr="006F2D14">
              <w:rPr>
                <w:rFonts w:ascii="Times New Roman" w:hAnsi="Times New Roman" w:cs="Times New Roman"/>
                <w:sz w:val="24"/>
                <w:szCs w:val="24"/>
              </w:rPr>
              <w:t>набивного мяча из-за головы (сидя, стоя).</w:t>
            </w:r>
            <w:r w:rsidR="006564F1">
              <w:rPr>
                <w:rFonts w:ascii="Times New Roman" w:hAnsi="Times New Roman" w:cs="Times New Roman"/>
                <w:sz w:val="24"/>
                <w:szCs w:val="24"/>
              </w:rPr>
              <w:t xml:space="preserve">Техника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выполнения.</w:t>
            </w:r>
          </w:p>
        </w:tc>
        <w:tc>
          <w:tcPr>
            <w:tcW w:w="226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2C781EC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top w:val="nil"/>
              <w:bottom w:val="single" w:sz="4" w:space="0" w:color="auto"/>
            </w:tcBorders>
          </w:tcPr>
          <w:p w14:paraId="3ACFEC1D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43168" w:rsidRPr="006F2D14" w14:paraId="225E2D38" w14:textId="77777777" w:rsidTr="00B162FF">
        <w:trPr>
          <w:trHeight w:val="20"/>
        </w:trPr>
        <w:tc>
          <w:tcPr>
            <w:tcW w:w="2719" w:type="dxa"/>
            <w:vMerge/>
          </w:tcPr>
          <w:p w14:paraId="3E8AF556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73F2C545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269" w:type="dxa"/>
            <w:shd w:val="clear" w:color="auto" w:fill="auto"/>
          </w:tcPr>
          <w:p w14:paraId="4386F0E3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 w:val="restart"/>
            <w:shd w:val="clear" w:color="auto" w:fill="E5DFEC" w:themeFill="accent4" w:themeFillTint="33"/>
          </w:tcPr>
          <w:p w14:paraId="2AD40204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43168" w:rsidRPr="006F2D14" w14:paraId="5CBA6428" w14:textId="77777777" w:rsidTr="00B162FF">
        <w:trPr>
          <w:trHeight w:val="324"/>
        </w:trPr>
        <w:tc>
          <w:tcPr>
            <w:tcW w:w="2719" w:type="dxa"/>
            <w:vMerge/>
          </w:tcPr>
          <w:p w14:paraId="11F9880D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2CE511DF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14:paraId="6AEB65DC" w14:textId="77777777" w:rsidR="00D43168" w:rsidRPr="00D43168" w:rsidRDefault="00D43168" w:rsidP="00F17709">
            <w:pPr>
              <w:pStyle w:val="a3"/>
              <w:numPr>
                <w:ilvl w:val="0"/>
                <w:numId w:val="2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4"/>
                <w:szCs w:val="24"/>
              </w:rPr>
            </w:pPr>
            <w:r w:rsidRPr="00D43168">
              <w:rPr>
                <w:rFonts w:ascii="Times New Roman" w:hAnsi="Times New Roman"/>
                <w:sz w:val="24"/>
                <w:szCs w:val="24"/>
              </w:rPr>
              <w:t>Выполнение  метания малого мяча  в цель.</w:t>
            </w:r>
            <w:r w:rsidR="00800BAA" w:rsidRPr="00D43168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(норматив)</w:t>
            </w:r>
          </w:p>
        </w:tc>
        <w:tc>
          <w:tcPr>
            <w:tcW w:w="2269" w:type="dxa"/>
            <w:vMerge w:val="restart"/>
            <w:shd w:val="clear" w:color="auto" w:fill="auto"/>
          </w:tcPr>
          <w:p w14:paraId="63AF9E8F" w14:textId="77777777" w:rsidR="00D43168" w:rsidRPr="006F2D14" w:rsidRDefault="003E128C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6362B4AE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43168" w:rsidRPr="006F2D14" w14:paraId="0B112F30" w14:textId="77777777" w:rsidTr="00B162FF">
        <w:trPr>
          <w:trHeight w:val="178"/>
        </w:trPr>
        <w:tc>
          <w:tcPr>
            <w:tcW w:w="2719" w:type="dxa"/>
            <w:vMerge/>
          </w:tcPr>
          <w:p w14:paraId="75A1306A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43CB4333" w14:textId="77777777" w:rsidR="00D43168" w:rsidRDefault="00D43168" w:rsidP="00F17709">
            <w:pPr>
              <w:numPr>
                <w:ilvl w:val="0"/>
                <w:numId w:val="2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sz w:val="24"/>
                <w:szCs w:val="24"/>
              </w:rPr>
              <w:t>Выполнени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бросков </w:t>
            </w:r>
            <w:r w:rsidRPr="006F2D14">
              <w:rPr>
                <w:rFonts w:ascii="Times New Roman" w:hAnsi="Times New Roman" w:cs="Times New Roman"/>
                <w:sz w:val="24"/>
                <w:szCs w:val="24"/>
              </w:rPr>
              <w:t>набивного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яча из-за головы(сидя, стоя)</w:t>
            </w:r>
          </w:p>
        </w:tc>
        <w:tc>
          <w:tcPr>
            <w:tcW w:w="2269" w:type="dxa"/>
            <w:vMerge/>
            <w:shd w:val="clear" w:color="auto" w:fill="auto"/>
          </w:tcPr>
          <w:p w14:paraId="67DDDC8F" w14:textId="77777777" w:rsidR="00D43168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45633C68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43168" w:rsidRPr="006F2D14" w14:paraId="36DB88CF" w14:textId="77777777" w:rsidTr="00B162FF">
        <w:trPr>
          <w:trHeight w:val="213"/>
        </w:trPr>
        <w:tc>
          <w:tcPr>
            <w:tcW w:w="2719" w:type="dxa"/>
            <w:vMerge/>
          </w:tcPr>
          <w:p w14:paraId="2D4BE9E7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545915DD" w14:textId="77777777" w:rsidR="00D43168" w:rsidRPr="006F2D14" w:rsidRDefault="00D43168" w:rsidP="00F17709">
            <w:pPr>
              <w:numPr>
                <w:ilvl w:val="0"/>
                <w:numId w:val="2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Броски набивного мяча из-за головы (сидя, стоя)- норматив</w:t>
            </w:r>
          </w:p>
        </w:tc>
        <w:tc>
          <w:tcPr>
            <w:tcW w:w="2269" w:type="dxa"/>
            <w:vMerge/>
            <w:shd w:val="clear" w:color="auto" w:fill="auto"/>
          </w:tcPr>
          <w:p w14:paraId="78A89C0B" w14:textId="77777777" w:rsidR="00D43168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77774D40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43168" w:rsidRPr="006F2D14" w14:paraId="35700F4F" w14:textId="77777777" w:rsidTr="00B162FF">
        <w:trPr>
          <w:trHeight w:val="20"/>
        </w:trPr>
        <w:tc>
          <w:tcPr>
            <w:tcW w:w="2719" w:type="dxa"/>
            <w:vMerge/>
          </w:tcPr>
          <w:p w14:paraId="1F1C5115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1C5F4AFA" w14:textId="77777777" w:rsidR="00D43168" w:rsidRPr="002D01B3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01B3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269" w:type="dxa"/>
            <w:shd w:val="clear" w:color="auto" w:fill="auto"/>
          </w:tcPr>
          <w:p w14:paraId="0ECC2314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486A69F7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43168" w:rsidRPr="006F2D14" w14:paraId="2C08568B" w14:textId="77777777" w:rsidTr="00B162FF">
        <w:trPr>
          <w:trHeight w:val="20"/>
        </w:trPr>
        <w:tc>
          <w:tcPr>
            <w:tcW w:w="2719" w:type="dxa"/>
            <w:vMerge/>
          </w:tcPr>
          <w:p w14:paraId="270816BA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7C5CACEB" w14:textId="77777777" w:rsidR="00D43168" w:rsidRPr="002D01B3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01B3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0A629AED" w14:textId="77777777" w:rsidR="006564F1" w:rsidRPr="006564F1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D01B3">
              <w:rPr>
                <w:rFonts w:ascii="Times New Roman" w:hAnsi="Times New Roman" w:cs="Times New Roman"/>
                <w:sz w:val="24"/>
                <w:szCs w:val="24"/>
              </w:rPr>
              <w:t>Подготовиться к выполнению норматива</w:t>
            </w:r>
          </w:p>
        </w:tc>
        <w:tc>
          <w:tcPr>
            <w:tcW w:w="2269" w:type="dxa"/>
            <w:shd w:val="clear" w:color="auto" w:fill="auto"/>
          </w:tcPr>
          <w:p w14:paraId="03DE2AC7" w14:textId="77777777" w:rsidR="00D43168" w:rsidRPr="006F2D14" w:rsidRDefault="006564F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7D1BBC00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43168" w:rsidRPr="006F2D14" w14:paraId="5F26918C" w14:textId="77777777" w:rsidTr="00B162FF">
        <w:trPr>
          <w:trHeight w:val="20"/>
        </w:trPr>
        <w:tc>
          <w:tcPr>
            <w:tcW w:w="2719" w:type="dxa"/>
            <w:vMerge w:val="restart"/>
          </w:tcPr>
          <w:p w14:paraId="56ECE6CA" w14:textId="77777777" w:rsidR="00D43168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1.5</w:t>
            </w:r>
          </w:p>
          <w:p w14:paraId="595EBA7C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sz w:val="24"/>
                <w:szCs w:val="24"/>
              </w:rPr>
              <w:t xml:space="preserve">Легкая атлетика- сдача </w:t>
            </w:r>
            <w:r w:rsidRPr="006F2D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контрольных нормативов.</w:t>
            </w:r>
          </w:p>
        </w:tc>
        <w:tc>
          <w:tcPr>
            <w:tcW w:w="8935" w:type="dxa"/>
            <w:gridSpan w:val="3"/>
          </w:tcPr>
          <w:p w14:paraId="2224FE7E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2269" w:type="dxa"/>
            <w:vMerge w:val="restart"/>
            <w:shd w:val="clear" w:color="auto" w:fill="auto"/>
          </w:tcPr>
          <w:p w14:paraId="0043DA48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 w:val="restart"/>
          </w:tcPr>
          <w:p w14:paraId="4619999A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D43168" w:rsidRPr="006F2D14" w14:paraId="62F02A6A" w14:textId="77777777" w:rsidTr="00B162FF">
        <w:trPr>
          <w:trHeight w:val="20"/>
        </w:trPr>
        <w:tc>
          <w:tcPr>
            <w:tcW w:w="2719" w:type="dxa"/>
            <w:vMerge/>
          </w:tcPr>
          <w:p w14:paraId="65AA7F99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14:paraId="58EE0552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39" w:type="dxa"/>
            <w:gridSpan w:val="2"/>
          </w:tcPr>
          <w:p w14:paraId="3E4EF47B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sz w:val="24"/>
                <w:szCs w:val="24"/>
              </w:rPr>
              <w:t>Легкая атлетика- сдача контрольных нормативов.</w:t>
            </w:r>
          </w:p>
        </w:tc>
        <w:tc>
          <w:tcPr>
            <w:tcW w:w="2269" w:type="dxa"/>
            <w:vMerge/>
            <w:shd w:val="clear" w:color="auto" w:fill="auto"/>
          </w:tcPr>
          <w:p w14:paraId="7605D66A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bottom w:val="single" w:sz="4" w:space="0" w:color="auto"/>
            </w:tcBorders>
          </w:tcPr>
          <w:p w14:paraId="58FFA880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43168" w:rsidRPr="006F2D14" w14:paraId="5EBFECFD" w14:textId="77777777" w:rsidTr="00B162FF">
        <w:trPr>
          <w:trHeight w:val="20"/>
        </w:trPr>
        <w:tc>
          <w:tcPr>
            <w:tcW w:w="2719" w:type="dxa"/>
            <w:vMerge/>
          </w:tcPr>
          <w:p w14:paraId="3297FE46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0C028E23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Лабораторные работы   </w:t>
            </w:r>
          </w:p>
        </w:tc>
        <w:tc>
          <w:tcPr>
            <w:tcW w:w="2269" w:type="dxa"/>
            <w:shd w:val="clear" w:color="auto" w:fill="auto"/>
          </w:tcPr>
          <w:p w14:paraId="59138BDC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 w:val="restart"/>
            <w:shd w:val="clear" w:color="auto" w:fill="E5DFEC" w:themeFill="accent4" w:themeFillTint="33"/>
          </w:tcPr>
          <w:p w14:paraId="5DE96B22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43168" w:rsidRPr="006F2D14" w14:paraId="600DBF55" w14:textId="77777777" w:rsidTr="00B162FF">
        <w:trPr>
          <w:trHeight w:val="20"/>
        </w:trPr>
        <w:tc>
          <w:tcPr>
            <w:tcW w:w="2719" w:type="dxa"/>
            <w:vMerge/>
          </w:tcPr>
          <w:p w14:paraId="03F3867F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307B6EC9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14:paraId="0A55D4CA" w14:textId="77777777" w:rsidR="00D43168" w:rsidRPr="00772B5E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6F2D14">
              <w:rPr>
                <w:rFonts w:ascii="Times New Roman" w:hAnsi="Times New Roman" w:cs="Times New Roman"/>
                <w:sz w:val="24"/>
                <w:szCs w:val="24"/>
              </w:rPr>
              <w:t>«Легкая атлетика»- сдача контрольных нормативов.</w:t>
            </w:r>
          </w:p>
        </w:tc>
        <w:tc>
          <w:tcPr>
            <w:tcW w:w="2269" w:type="dxa"/>
            <w:shd w:val="clear" w:color="auto" w:fill="auto"/>
          </w:tcPr>
          <w:p w14:paraId="19D0EC9A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7F1191A7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43168" w:rsidRPr="006F2D14" w14:paraId="7FD33B23" w14:textId="77777777" w:rsidTr="00B162FF">
        <w:trPr>
          <w:trHeight w:val="20"/>
        </w:trPr>
        <w:tc>
          <w:tcPr>
            <w:tcW w:w="2719" w:type="dxa"/>
            <w:vMerge/>
          </w:tcPr>
          <w:p w14:paraId="0A720FE6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54D8B33C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269" w:type="dxa"/>
            <w:shd w:val="clear" w:color="auto" w:fill="auto"/>
          </w:tcPr>
          <w:p w14:paraId="1860E5FB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58639836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43168" w:rsidRPr="006F2D14" w14:paraId="5FDCAB83" w14:textId="77777777" w:rsidTr="00B162FF">
        <w:trPr>
          <w:trHeight w:val="20"/>
        </w:trPr>
        <w:tc>
          <w:tcPr>
            <w:tcW w:w="2719" w:type="dxa"/>
            <w:vMerge/>
          </w:tcPr>
          <w:p w14:paraId="6590A0A7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78701915" w14:textId="77777777" w:rsidR="00D43168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7F7F227A" w14:textId="77777777" w:rsidR="006564F1" w:rsidRPr="006564F1" w:rsidRDefault="006564F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D01B3">
              <w:rPr>
                <w:rFonts w:ascii="Times New Roman" w:hAnsi="Times New Roman" w:cs="Times New Roman"/>
                <w:sz w:val="24"/>
                <w:szCs w:val="24"/>
              </w:rPr>
              <w:t>Подготовиться к выполнению норматива</w:t>
            </w:r>
          </w:p>
        </w:tc>
        <w:tc>
          <w:tcPr>
            <w:tcW w:w="2269" w:type="dxa"/>
            <w:shd w:val="clear" w:color="auto" w:fill="auto"/>
          </w:tcPr>
          <w:p w14:paraId="4B5A993B" w14:textId="77777777" w:rsidR="00D43168" w:rsidRPr="006F2D14" w:rsidRDefault="006564F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6DB55076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43168" w:rsidRPr="006F2D14" w14:paraId="30309B43" w14:textId="77777777" w:rsidTr="00B162FF">
        <w:trPr>
          <w:trHeight w:val="20"/>
        </w:trPr>
        <w:tc>
          <w:tcPr>
            <w:tcW w:w="2719" w:type="dxa"/>
          </w:tcPr>
          <w:p w14:paraId="2FACA91E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</w:t>
            </w:r>
          </w:p>
          <w:p w14:paraId="0DE0A64A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2B5E">
              <w:rPr>
                <w:rFonts w:ascii="Times New Roman" w:hAnsi="Times New Roman" w:cs="Times New Roman"/>
                <w:b/>
                <w:sz w:val="24"/>
              </w:rPr>
              <w:t>Спортивные игры</w:t>
            </w:r>
            <w:r>
              <w:rPr>
                <w:rFonts w:ascii="Times New Roman" w:hAnsi="Times New Roman" w:cs="Times New Roman"/>
                <w:b/>
                <w:sz w:val="24"/>
              </w:rPr>
              <w:t>.</w:t>
            </w:r>
            <w:r w:rsidR="005154A8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Волейбол</w:t>
            </w:r>
          </w:p>
        </w:tc>
        <w:tc>
          <w:tcPr>
            <w:tcW w:w="8935" w:type="dxa"/>
            <w:gridSpan w:val="3"/>
          </w:tcPr>
          <w:p w14:paraId="7E5815CF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9" w:type="dxa"/>
            <w:shd w:val="clear" w:color="auto" w:fill="auto"/>
          </w:tcPr>
          <w:p w14:paraId="1449977E" w14:textId="77777777" w:rsidR="00D43168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14:paraId="664588D3" w14:textId="77777777" w:rsidR="00D43168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</w:t>
            </w:r>
            <w:r w:rsidR="006564F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149EEE82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43168" w:rsidRPr="006F2D14" w14:paraId="53B2CA5C" w14:textId="77777777" w:rsidTr="00B162FF">
        <w:trPr>
          <w:trHeight w:val="20"/>
        </w:trPr>
        <w:tc>
          <w:tcPr>
            <w:tcW w:w="2719" w:type="dxa"/>
            <w:vMerge w:val="restart"/>
          </w:tcPr>
          <w:p w14:paraId="53C12F5B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2.1.</w:t>
            </w:r>
          </w:p>
          <w:p w14:paraId="3542A3FB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Инструктаж по волейболу</w:t>
            </w:r>
          </w:p>
        </w:tc>
        <w:tc>
          <w:tcPr>
            <w:tcW w:w="8935" w:type="dxa"/>
            <w:gridSpan w:val="3"/>
          </w:tcPr>
          <w:p w14:paraId="58999991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9" w:type="dxa"/>
            <w:vMerge w:val="restart"/>
            <w:shd w:val="clear" w:color="auto" w:fill="auto"/>
          </w:tcPr>
          <w:p w14:paraId="17A53129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518" w:type="dxa"/>
            <w:vMerge w:val="restart"/>
          </w:tcPr>
          <w:p w14:paraId="375BB16F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D43168" w:rsidRPr="006F2D14" w14:paraId="63AF325C" w14:textId="77777777" w:rsidTr="00B162FF">
        <w:trPr>
          <w:trHeight w:val="572"/>
        </w:trPr>
        <w:tc>
          <w:tcPr>
            <w:tcW w:w="2719" w:type="dxa"/>
            <w:vMerge/>
          </w:tcPr>
          <w:p w14:paraId="0D0A1FDD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14:paraId="58751F1A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2036FCAB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39" w:type="dxa"/>
            <w:gridSpan w:val="2"/>
          </w:tcPr>
          <w:p w14:paraId="7887E5E3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2B5E">
              <w:rPr>
                <w:rFonts w:ascii="Times New Roman" w:hAnsi="Times New Roman" w:cs="Times New Roman"/>
                <w:sz w:val="24"/>
                <w:szCs w:val="24"/>
              </w:rPr>
              <w:t>Инструктаж по охране труда на  уроках по спортивным играм (ИОТ 070-2015). Правила игры</w:t>
            </w:r>
            <w:r>
              <w:t xml:space="preserve">. </w:t>
            </w:r>
          </w:p>
        </w:tc>
        <w:tc>
          <w:tcPr>
            <w:tcW w:w="2269" w:type="dxa"/>
            <w:vMerge/>
            <w:shd w:val="clear" w:color="auto" w:fill="auto"/>
          </w:tcPr>
          <w:p w14:paraId="108B3765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bottom w:val="single" w:sz="4" w:space="0" w:color="auto"/>
            </w:tcBorders>
          </w:tcPr>
          <w:p w14:paraId="47D8CFF8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43168" w:rsidRPr="006F2D14" w14:paraId="17FD62FA" w14:textId="77777777" w:rsidTr="00B162FF">
        <w:trPr>
          <w:trHeight w:val="20"/>
        </w:trPr>
        <w:tc>
          <w:tcPr>
            <w:tcW w:w="2719" w:type="dxa"/>
            <w:vMerge/>
          </w:tcPr>
          <w:p w14:paraId="532BE862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567EE632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269" w:type="dxa"/>
            <w:shd w:val="clear" w:color="auto" w:fill="auto"/>
          </w:tcPr>
          <w:p w14:paraId="5D51E9E6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 w:val="restart"/>
            <w:shd w:val="clear" w:color="auto" w:fill="E5DFEC" w:themeFill="accent4" w:themeFillTint="33"/>
          </w:tcPr>
          <w:p w14:paraId="2A86FF50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43168" w:rsidRPr="006F2D14" w14:paraId="1E9AC441" w14:textId="77777777" w:rsidTr="00B162FF">
        <w:trPr>
          <w:trHeight w:val="20"/>
        </w:trPr>
        <w:tc>
          <w:tcPr>
            <w:tcW w:w="2719" w:type="dxa"/>
            <w:vMerge/>
          </w:tcPr>
          <w:p w14:paraId="6ECACC29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75073BB3" w14:textId="77777777" w:rsidR="00D43168" w:rsidRPr="00772B5E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269" w:type="dxa"/>
            <w:shd w:val="clear" w:color="auto" w:fill="auto"/>
          </w:tcPr>
          <w:p w14:paraId="318A3724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1E723653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43168" w:rsidRPr="006F2D14" w14:paraId="3B3C98EE" w14:textId="77777777" w:rsidTr="00B162FF">
        <w:trPr>
          <w:trHeight w:val="20"/>
        </w:trPr>
        <w:tc>
          <w:tcPr>
            <w:tcW w:w="2719" w:type="dxa"/>
            <w:vMerge/>
          </w:tcPr>
          <w:p w14:paraId="3267AAA3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4E09EB75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269" w:type="dxa"/>
            <w:shd w:val="clear" w:color="auto" w:fill="auto"/>
          </w:tcPr>
          <w:p w14:paraId="6D9AC2D7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65319C0D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43168" w:rsidRPr="006F2D14" w14:paraId="2C86F0E8" w14:textId="77777777" w:rsidTr="00B162FF">
        <w:trPr>
          <w:trHeight w:val="20"/>
        </w:trPr>
        <w:tc>
          <w:tcPr>
            <w:tcW w:w="2719" w:type="dxa"/>
            <w:vMerge/>
          </w:tcPr>
          <w:p w14:paraId="1EC3C61E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579436B4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6C036E01" w14:textId="77777777" w:rsidR="00D43168" w:rsidRPr="00772B5E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2B5E">
              <w:rPr>
                <w:rFonts w:ascii="Times New Roman" w:hAnsi="Times New Roman" w:cs="Times New Roman"/>
                <w:sz w:val="24"/>
              </w:rPr>
              <w:t>Изучение правил по волейболу.</w:t>
            </w:r>
          </w:p>
        </w:tc>
        <w:tc>
          <w:tcPr>
            <w:tcW w:w="2269" w:type="dxa"/>
            <w:shd w:val="clear" w:color="auto" w:fill="auto"/>
          </w:tcPr>
          <w:p w14:paraId="5AA01BAA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4B5239F9" w14:textId="77777777" w:rsidR="00D43168" w:rsidRPr="006F2D14" w:rsidRDefault="00D43168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00BAA" w:rsidRPr="006F2D14" w14:paraId="68973081" w14:textId="77777777" w:rsidTr="00B162FF">
        <w:trPr>
          <w:trHeight w:val="20"/>
        </w:trPr>
        <w:tc>
          <w:tcPr>
            <w:tcW w:w="2719" w:type="dxa"/>
            <w:vMerge w:val="restart"/>
          </w:tcPr>
          <w:p w14:paraId="4FD4B9E4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2.2.</w:t>
            </w:r>
          </w:p>
          <w:p w14:paraId="2EEC2FDA" w14:textId="77777777" w:rsidR="00800BAA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772B5E">
              <w:rPr>
                <w:rFonts w:ascii="Times New Roman" w:hAnsi="Times New Roman" w:cs="Times New Roman"/>
                <w:sz w:val="24"/>
              </w:rPr>
              <w:t xml:space="preserve">Совершенствование техники приема и передач </w:t>
            </w:r>
            <w:r>
              <w:rPr>
                <w:rFonts w:ascii="Times New Roman" w:hAnsi="Times New Roman" w:cs="Times New Roman"/>
                <w:sz w:val="24"/>
              </w:rPr>
              <w:t xml:space="preserve"> в/</w:t>
            </w:r>
            <w:r w:rsidRPr="00772B5E">
              <w:rPr>
                <w:rFonts w:ascii="Times New Roman" w:hAnsi="Times New Roman" w:cs="Times New Roman"/>
                <w:sz w:val="24"/>
              </w:rPr>
              <w:t>мяча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35F497BC" w14:textId="77777777" w:rsidR="00800BAA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036DE376" w14:textId="77777777" w:rsidR="00800BAA" w:rsidRDefault="00800BAA" w:rsidP="00800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</w:rPr>
            </w:pPr>
          </w:p>
          <w:p w14:paraId="29BBE961" w14:textId="77777777" w:rsidR="00800BAA" w:rsidRPr="00772B5E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28F4FAF7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9" w:type="dxa"/>
            <w:vMerge w:val="restart"/>
            <w:shd w:val="clear" w:color="auto" w:fill="auto"/>
          </w:tcPr>
          <w:p w14:paraId="594CAF91" w14:textId="77777777" w:rsidR="00800BAA" w:rsidRPr="006F2D14" w:rsidRDefault="006564F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 w:val="restart"/>
            <w:shd w:val="clear" w:color="auto" w:fill="FFFFFF" w:themeFill="background1"/>
          </w:tcPr>
          <w:p w14:paraId="6DF845B5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800BAA" w:rsidRPr="006F2D14" w14:paraId="06A97F20" w14:textId="77777777" w:rsidTr="00B162FF">
        <w:trPr>
          <w:trHeight w:val="20"/>
        </w:trPr>
        <w:tc>
          <w:tcPr>
            <w:tcW w:w="2719" w:type="dxa"/>
            <w:vMerge/>
          </w:tcPr>
          <w:p w14:paraId="0B2CB988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14:paraId="4DD642C3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FCC2110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39" w:type="dxa"/>
            <w:gridSpan w:val="2"/>
          </w:tcPr>
          <w:p w14:paraId="451D1DB5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14:paraId="090979C1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4B90A227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00BAA" w:rsidRPr="006F2D14" w14:paraId="11CB16F4" w14:textId="77777777" w:rsidTr="00B162FF">
        <w:trPr>
          <w:trHeight w:val="20"/>
        </w:trPr>
        <w:tc>
          <w:tcPr>
            <w:tcW w:w="2719" w:type="dxa"/>
            <w:vMerge/>
          </w:tcPr>
          <w:p w14:paraId="2F7E90A5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257FCF41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269" w:type="dxa"/>
            <w:shd w:val="clear" w:color="auto" w:fill="auto"/>
          </w:tcPr>
          <w:p w14:paraId="333EA4C4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shd w:val="clear" w:color="auto" w:fill="E5DFEC" w:themeFill="accent4" w:themeFillTint="33"/>
          </w:tcPr>
          <w:p w14:paraId="0543B6DE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00BAA" w:rsidRPr="006F2D14" w14:paraId="33267325" w14:textId="77777777" w:rsidTr="00B162FF">
        <w:trPr>
          <w:trHeight w:val="20"/>
        </w:trPr>
        <w:tc>
          <w:tcPr>
            <w:tcW w:w="2719" w:type="dxa"/>
            <w:vMerge/>
          </w:tcPr>
          <w:p w14:paraId="373C39E0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  <w:tcBorders>
              <w:right w:val="nil"/>
            </w:tcBorders>
          </w:tcPr>
          <w:p w14:paraId="1C8518CC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269" w:type="dxa"/>
            <w:vMerge w:val="restart"/>
            <w:tcBorders>
              <w:left w:val="nil"/>
            </w:tcBorders>
            <w:shd w:val="clear" w:color="auto" w:fill="auto"/>
          </w:tcPr>
          <w:p w14:paraId="39151C75" w14:textId="77777777" w:rsidR="00800BAA" w:rsidRPr="006F2D14" w:rsidRDefault="001C5B27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4</w:t>
            </w:r>
          </w:p>
          <w:p w14:paraId="79F17FE1" w14:textId="77777777" w:rsidR="00800BAA" w:rsidRPr="006F2D14" w:rsidRDefault="00800BAA" w:rsidP="00A5537C">
            <w:pPr>
              <w:pStyle w:val="aff2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 w:val="restart"/>
            <w:shd w:val="clear" w:color="auto" w:fill="FFFFFF" w:themeFill="background1"/>
          </w:tcPr>
          <w:p w14:paraId="40C3D09A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800BAA" w:rsidRPr="006F2D14" w14:paraId="1E10AC50" w14:textId="77777777" w:rsidTr="00B162FF">
        <w:trPr>
          <w:trHeight w:val="200"/>
        </w:trPr>
        <w:tc>
          <w:tcPr>
            <w:tcW w:w="2719" w:type="dxa"/>
            <w:vMerge/>
          </w:tcPr>
          <w:p w14:paraId="651C2C0E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  <w:vMerge w:val="restart"/>
            <w:tcBorders>
              <w:right w:val="nil"/>
            </w:tcBorders>
          </w:tcPr>
          <w:p w14:paraId="04D2F838" w14:textId="77777777" w:rsidR="00800BAA" w:rsidRPr="00800BAA" w:rsidRDefault="00800BAA" w:rsidP="00800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800BAA">
              <w:rPr>
                <w:rFonts w:ascii="Times New Roman" w:hAnsi="Times New Roman" w:cs="Times New Roman"/>
                <w:sz w:val="24"/>
              </w:rPr>
              <w:t>Совершенствование техники приема и передач мяча (верхняя и нижняя).</w:t>
            </w:r>
          </w:p>
          <w:p w14:paraId="2C893BBC" w14:textId="77777777" w:rsidR="00800BAA" w:rsidRPr="00800BAA" w:rsidRDefault="00800BAA" w:rsidP="00800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  <w:r w:rsidRPr="00800BAA">
              <w:rPr>
                <w:rFonts w:ascii="Times New Roman" w:hAnsi="Times New Roman"/>
                <w:sz w:val="24"/>
              </w:rPr>
              <w:t>Совершенствование техники приема и передач мяча в паре  (верхняя и нижняя).</w:t>
            </w:r>
          </w:p>
          <w:p w14:paraId="27C56866" w14:textId="77777777" w:rsidR="00800BAA" w:rsidRDefault="00800BAA" w:rsidP="00800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</w:pPr>
            <w:r>
              <w:rPr>
                <w:rFonts w:ascii="Times New Roman" w:hAnsi="Times New Roman"/>
                <w:sz w:val="24"/>
              </w:rPr>
              <w:t>3.</w:t>
            </w:r>
            <w:r w:rsidRPr="00800BAA">
              <w:rPr>
                <w:rFonts w:ascii="Times New Roman" w:hAnsi="Times New Roman"/>
                <w:sz w:val="24"/>
              </w:rPr>
              <w:t>Совершенствование техники приема и передач мяча через сетку (верхняя и нижняя).</w:t>
            </w:r>
          </w:p>
          <w:p w14:paraId="5B42E75F" w14:textId="77777777" w:rsidR="00800BAA" w:rsidRDefault="00800BAA" w:rsidP="00800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</w:pPr>
            <w:r>
              <w:rPr>
                <w:rFonts w:ascii="Times New Roman" w:hAnsi="Times New Roman"/>
                <w:sz w:val="24"/>
              </w:rPr>
              <w:t>4.</w:t>
            </w:r>
            <w:r w:rsidRPr="00800BAA">
              <w:rPr>
                <w:rFonts w:ascii="Times New Roman" w:hAnsi="Times New Roman"/>
                <w:sz w:val="24"/>
              </w:rPr>
              <w:t>Совершенствование техники приема и передач мяча через сетку (верхняя и нижняя).</w:t>
            </w:r>
          </w:p>
          <w:p w14:paraId="30B30AF1" w14:textId="77777777" w:rsidR="00800BAA" w:rsidRDefault="00800BAA" w:rsidP="00800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</w:pPr>
            <w:r w:rsidRPr="00800BAA">
              <w:rPr>
                <w:rFonts w:ascii="Times New Roman" w:hAnsi="Times New Roman"/>
                <w:bCs/>
                <w:sz w:val="24"/>
                <w:szCs w:val="24"/>
              </w:rPr>
              <w:t>Учебная игра</w:t>
            </w:r>
          </w:p>
        </w:tc>
        <w:tc>
          <w:tcPr>
            <w:tcW w:w="2269" w:type="dxa"/>
            <w:vMerge/>
            <w:tcBorders>
              <w:left w:val="nil"/>
            </w:tcBorders>
            <w:shd w:val="clear" w:color="auto" w:fill="auto"/>
          </w:tcPr>
          <w:p w14:paraId="5FB79AD0" w14:textId="77777777" w:rsidR="00800BAA" w:rsidRPr="006F2D14" w:rsidRDefault="00800BAA" w:rsidP="00A5537C">
            <w:pPr>
              <w:pStyle w:val="aff2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21BB008C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00BAA" w:rsidRPr="006F2D14" w14:paraId="2637405D" w14:textId="77777777" w:rsidTr="00B162FF">
        <w:trPr>
          <w:trHeight w:val="810"/>
        </w:trPr>
        <w:tc>
          <w:tcPr>
            <w:tcW w:w="2719" w:type="dxa"/>
            <w:vMerge/>
            <w:tcBorders>
              <w:bottom w:val="single" w:sz="4" w:space="0" w:color="auto"/>
            </w:tcBorders>
          </w:tcPr>
          <w:p w14:paraId="00AF4E69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  <w:vMerge/>
            <w:tcBorders>
              <w:bottom w:val="single" w:sz="4" w:space="0" w:color="auto"/>
            </w:tcBorders>
          </w:tcPr>
          <w:p w14:paraId="605FC159" w14:textId="77777777" w:rsidR="00800BAA" w:rsidRPr="00772B5E" w:rsidRDefault="00800BAA" w:rsidP="00F17709">
            <w:pPr>
              <w:pStyle w:val="a3"/>
              <w:numPr>
                <w:ilvl w:val="0"/>
                <w:numId w:val="2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226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4895DCE" w14:textId="77777777" w:rsidR="00800BAA" w:rsidRDefault="00800BAA" w:rsidP="00A5537C">
            <w:pPr>
              <w:pStyle w:val="aff2"/>
            </w:pPr>
          </w:p>
        </w:tc>
        <w:tc>
          <w:tcPr>
            <w:tcW w:w="1518" w:type="dxa"/>
            <w:vMerge w:val="restart"/>
            <w:tcBorders>
              <w:bottom w:val="single" w:sz="4" w:space="0" w:color="auto"/>
            </w:tcBorders>
            <w:shd w:val="clear" w:color="auto" w:fill="E5DFEC" w:themeFill="accent4" w:themeFillTint="33"/>
          </w:tcPr>
          <w:p w14:paraId="34E09169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00BAA" w:rsidRPr="006F2D14" w14:paraId="7105C272" w14:textId="77777777" w:rsidTr="00B162FF">
        <w:trPr>
          <w:trHeight w:val="20"/>
        </w:trPr>
        <w:tc>
          <w:tcPr>
            <w:tcW w:w="2719" w:type="dxa"/>
            <w:vMerge/>
          </w:tcPr>
          <w:p w14:paraId="30ACF3BF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760FB68F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269" w:type="dxa"/>
            <w:shd w:val="clear" w:color="auto" w:fill="auto"/>
          </w:tcPr>
          <w:p w14:paraId="53DB736D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/>
            <w:shd w:val="clear" w:color="auto" w:fill="C0C0C0"/>
          </w:tcPr>
          <w:p w14:paraId="24E7F098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00BAA" w:rsidRPr="006F2D14" w14:paraId="6A9E3D4A" w14:textId="77777777" w:rsidTr="00B162FF">
        <w:trPr>
          <w:trHeight w:val="20"/>
        </w:trPr>
        <w:tc>
          <w:tcPr>
            <w:tcW w:w="2719" w:type="dxa"/>
            <w:vMerge/>
          </w:tcPr>
          <w:p w14:paraId="05017758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244C1C0C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16DCD13A" w14:textId="77777777" w:rsidR="00800BAA" w:rsidRPr="00772B5E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</w:rPr>
            </w:pPr>
            <w:r w:rsidRPr="00772B5E">
              <w:rPr>
                <w:rFonts w:ascii="Times New Roman" w:hAnsi="Times New Roman" w:cs="Times New Roman"/>
                <w:sz w:val="24"/>
              </w:rPr>
              <w:t>Составить комплекс  ОРУ</w:t>
            </w:r>
          </w:p>
          <w:p w14:paraId="305361E2" w14:textId="77777777" w:rsidR="00800BAA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</w:rPr>
            </w:pPr>
            <w:r w:rsidRPr="00772B5E">
              <w:rPr>
                <w:rFonts w:ascii="Times New Roman" w:hAnsi="Times New Roman" w:cs="Times New Roman"/>
                <w:sz w:val="24"/>
              </w:rPr>
              <w:t>Знать зона на волейбольной площадке</w:t>
            </w:r>
          </w:p>
          <w:p w14:paraId="09DEDD58" w14:textId="77777777" w:rsidR="0017196B" w:rsidRPr="00772B5E" w:rsidRDefault="0017196B" w:rsidP="001719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</w:rPr>
            </w:pPr>
            <w:r w:rsidRPr="00772B5E">
              <w:rPr>
                <w:rFonts w:ascii="Times New Roman" w:hAnsi="Times New Roman" w:cs="Times New Roman"/>
                <w:sz w:val="24"/>
              </w:rPr>
              <w:t>Составить комплекс  ОРУ</w:t>
            </w:r>
          </w:p>
          <w:p w14:paraId="45DE1BF6" w14:textId="77777777" w:rsidR="0017196B" w:rsidRPr="006F2D14" w:rsidRDefault="0017196B" w:rsidP="001719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2B5E">
              <w:rPr>
                <w:rFonts w:ascii="Times New Roman" w:hAnsi="Times New Roman" w:cs="Times New Roman"/>
                <w:sz w:val="24"/>
              </w:rPr>
              <w:t>Знать зона на волейбольной площадке</w:t>
            </w:r>
          </w:p>
        </w:tc>
        <w:tc>
          <w:tcPr>
            <w:tcW w:w="2269" w:type="dxa"/>
            <w:shd w:val="clear" w:color="auto" w:fill="auto"/>
          </w:tcPr>
          <w:p w14:paraId="74E37F89" w14:textId="77777777" w:rsidR="00800BAA" w:rsidRPr="006F2D14" w:rsidRDefault="0017196B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518" w:type="dxa"/>
            <w:vMerge/>
            <w:shd w:val="clear" w:color="auto" w:fill="C0C0C0"/>
          </w:tcPr>
          <w:p w14:paraId="56A09C6F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00BAA" w:rsidRPr="006F2D14" w14:paraId="09EECDEE" w14:textId="77777777" w:rsidTr="00B162FF">
        <w:trPr>
          <w:trHeight w:val="20"/>
        </w:trPr>
        <w:tc>
          <w:tcPr>
            <w:tcW w:w="2719" w:type="dxa"/>
            <w:vMerge w:val="restart"/>
          </w:tcPr>
          <w:p w14:paraId="53A24075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2.3.</w:t>
            </w:r>
          </w:p>
          <w:p w14:paraId="128FBD05" w14:textId="77777777" w:rsidR="00800BAA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Подачи в/м.</w:t>
            </w:r>
          </w:p>
          <w:p w14:paraId="2F532D9A" w14:textId="77777777" w:rsidR="00800BAA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5093D0C" w14:textId="77777777" w:rsidR="00800BAA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E77AF80" w14:textId="77777777" w:rsidR="00800BAA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094BFE9" w14:textId="77777777" w:rsidR="00800BAA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592EB3D" w14:textId="77777777" w:rsidR="00800BAA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05779B2" w14:textId="77777777" w:rsidR="00800BAA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6E4949B" w14:textId="77777777" w:rsidR="00800BAA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A25CA36" w14:textId="77777777" w:rsidR="00800BAA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6CB5388" w14:textId="77777777" w:rsidR="00800BAA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150610B" w14:textId="77777777" w:rsidR="00800BAA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3A7DEA0" w14:textId="77777777" w:rsidR="00800BAA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A149517" w14:textId="77777777" w:rsidR="00800BAA" w:rsidRPr="006F2D14" w:rsidRDefault="00800BAA" w:rsidP="00800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42A85B96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2269" w:type="dxa"/>
            <w:vMerge w:val="restart"/>
            <w:shd w:val="clear" w:color="auto" w:fill="auto"/>
          </w:tcPr>
          <w:p w14:paraId="4FCE673A" w14:textId="77777777" w:rsidR="00800BAA" w:rsidRPr="006F2D14" w:rsidRDefault="0017196B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 w:val="restart"/>
          </w:tcPr>
          <w:p w14:paraId="3C5AFED4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800BAA" w:rsidRPr="006F2D14" w14:paraId="2AEBD5E7" w14:textId="77777777" w:rsidTr="00B162FF">
        <w:trPr>
          <w:trHeight w:val="20"/>
        </w:trPr>
        <w:tc>
          <w:tcPr>
            <w:tcW w:w="2719" w:type="dxa"/>
            <w:vMerge/>
          </w:tcPr>
          <w:p w14:paraId="295EDECE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14:paraId="37965948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DEBEDD5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39" w:type="dxa"/>
            <w:gridSpan w:val="2"/>
          </w:tcPr>
          <w:p w14:paraId="7F0FD393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14:paraId="1D34AE62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bottom w:val="single" w:sz="4" w:space="0" w:color="auto"/>
            </w:tcBorders>
          </w:tcPr>
          <w:p w14:paraId="0912A25F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00BAA" w:rsidRPr="006F2D14" w14:paraId="40754E5A" w14:textId="77777777" w:rsidTr="00B162FF">
        <w:trPr>
          <w:trHeight w:val="20"/>
        </w:trPr>
        <w:tc>
          <w:tcPr>
            <w:tcW w:w="2719" w:type="dxa"/>
            <w:vMerge/>
          </w:tcPr>
          <w:p w14:paraId="3479CC05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3F94B222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269" w:type="dxa"/>
            <w:shd w:val="clear" w:color="auto" w:fill="auto"/>
          </w:tcPr>
          <w:p w14:paraId="4682A5C8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 w:val="restart"/>
            <w:shd w:val="clear" w:color="auto" w:fill="E5DFEC" w:themeFill="accent4" w:themeFillTint="33"/>
          </w:tcPr>
          <w:p w14:paraId="1D1EC4EC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00BAA" w:rsidRPr="006F2D14" w14:paraId="421F6233" w14:textId="77777777" w:rsidTr="00B162FF">
        <w:trPr>
          <w:trHeight w:val="20"/>
        </w:trPr>
        <w:tc>
          <w:tcPr>
            <w:tcW w:w="2719" w:type="dxa"/>
            <w:vMerge/>
          </w:tcPr>
          <w:p w14:paraId="6F4BAA82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44D938EF" w14:textId="77777777" w:rsidR="00800BAA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14:paraId="5C69FE77" w14:textId="77777777" w:rsidR="00800BAA" w:rsidRPr="006C4E7C" w:rsidRDefault="00800BAA" w:rsidP="00F17709">
            <w:pPr>
              <w:pStyle w:val="a3"/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8"/>
                <w:szCs w:val="24"/>
              </w:rPr>
            </w:pPr>
            <w:r w:rsidRPr="006C4E7C">
              <w:rPr>
                <w:rFonts w:ascii="Times New Roman" w:hAnsi="Times New Roman"/>
                <w:sz w:val="24"/>
              </w:rPr>
              <w:t xml:space="preserve">Подачи. Совершенствование верхней, нижней подачи  в зоны.  </w:t>
            </w:r>
          </w:p>
          <w:p w14:paraId="69540CAB" w14:textId="77777777" w:rsidR="00800BAA" w:rsidRPr="00772B5E" w:rsidRDefault="00800BAA" w:rsidP="00F17709">
            <w:pPr>
              <w:pStyle w:val="a3"/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8"/>
                <w:szCs w:val="24"/>
              </w:rPr>
            </w:pPr>
            <w:r w:rsidRPr="00772B5E">
              <w:rPr>
                <w:rFonts w:ascii="Times New Roman" w:hAnsi="Times New Roman"/>
                <w:sz w:val="24"/>
              </w:rPr>
              <w:t>Техника верхней и нижней прямой подачи.</w:t>
            </w:r>
          </w:p>
          <w:p w14:paraId="5876FC79" w14:textId="77777777" w:rsidR="00800BAA" w:rsidRPr="00772B5E" w:rsidRDefault="00800BAA" w:rsidP="00F17709">
            <w:pPr>
              <w:pStyle w:val="a3"/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8"/>
                <w:szCs w:val="24"/>
              </w:rPr>
            </w:pPr>
            <w:r w:rsidRPr="00772B5E">
              <w:rPr>
                <w:rFonts w:ascii="Times New Roman" w:hAnsi="Times New Roman"/>
                <w:sz w:val="24"/>
              </w:rPr>
              <w:lastRenderedPageBreak/>
              <w:t>Планирующие подачи и их прием.</w:t>
            </w:r>
          </w:p>
          <w:p w14:paraId="67C08D90" w14:textId="77777777" w:rsidR="00800BAA" w:rsidRPr="0017196B" w:rsidRDefault="00800BAA" w:rsidP="0017196B">
            <w:pPr>
              <w:pStyle w:val="a3"/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8"/>
                <w:szCs w:val="24"/>
              </w:rPr>
            </w:pPr>
            <w:r w:rsidRPr="00772B5E">
              <w:rPr>
                <w:rFonts w:ascii="Times New Roman" w:hAnsi="Times New Roman"/>
                <w:sz w:val="24"/>
              </w:rPr>
              <w:t>Подачи в определенные зоны волейбольной площадки.</w:t>
            </w:r>
          </w:p>
        </w:tc>
        <w:tc>
          <w:tcPr>
            <w:tcW w:w="2269" w:type="dxa"/>
            <w:shd w:val="clear" w:color="auto" w:fill="auto"/>
          </w:tcPr>
          <w:p w14:paraId="6103C4D2" w14:textId="77777777" w:rsidR="00800BAA" w:rsidRPr="006F2D14" w:rsidRDefault="0017196B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4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68A2A1A0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00BAA" w:rsidRPr="006F2D14" w14:paraId="5E916A27" w14:textId="77777777" w:rsidTr="00B162FF">
        <w:trPr>
          <w:trHeight w:val="20"/>
        </w:trPr>
        <w:tc>
          <w:tcPr>
            <w:tcW w:w="2719" w:type="dxa"/>
            <w:vMerge/>
          </w:tcPr>
          <w:p w14:paraId="490707A8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2DBD9CA9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269" w:type="dxa"/>
            <w:shd w:val="clear" w:color="auto" w:fill="auto"/>
          </w:tcPr>
          <w:p w14:paraId="5E2FD70F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6C5A4837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00BAA" w:rsidRPr="006F2D14" w14:paraId="5EE71AC9" w14:textId="77777777" w:rsidTr="00B162FF">
        <w:trPr>
          <w:trHeight w:val="20"/>
        </w:trPr>
        <w:tc>
          <w:tcPr>
            <w:tcW w:w="2719" w:type="dxa"/>
            <w:vMerge/>
          </w:tcPr>
          <w:p w14:paraId="0BA243E5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6B1366FB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62628D43" w14:textId="77777777" w:rsidR="00800BAA" w:rsidRPr="00772B5E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</w:rPr>
            </w:pPr>
            <w:r w:rsidRPr="00772B5E">
              <w:rPr>
                <w:rFonts w:ascii="Times New Roman" w:hAnsi="Times New Roman" w:cs="Times New Roman"/>
                <w:sz w:val="24"/>
              </w:rPr>
              <w:t>Составить презентацию по правилам игры в волейбол</w:t>
            </w:r>
          </w:p>
          <w:p w14:paraId="79D23AB3" w14:textId="77777777" w:rsidR="006C4E7C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2B5E">
              <w:rPr>
                <w:rFonts w:ascii="Times New Roman" w:hAnsi="Times New Roman" w:cs="Times New Roman"/>
                <w:sz w:val="24"/>
                <w:szCs w:val="24"/>
              </w:rPr>
              <w:t>Перемещение по зонам площадки.</w:t>
            </w:r>
          </w:p>
          <w:p w14:paraId="1122CC6E" w14:textId="77777777" w:rsidR="0017196B" w:rsidRPr="006F2D14" w:rsidRDefault="0017196B" w:rsidP="001719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25C9D">
              <w:rPr>
                <w:rFonts w:ascii="Times New Roman" w:hAnsi="Times New Roman" w:cs="Times New Roman"/>
                <w:sz w:val="24"/>
                <w:szCs w:val="24"/>
              </w:rPr>
              <w:t>Подготовиться к выполнению контрольных нормативо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2269" w:type="dxa"/>
            <w:shd w:val="clear" w:color="auto" w:fill="auto"/>
          </w:tcPr>
          <w:p w14:paraId="7F0964E9" w14:textId="77777777" w:rsidR="00800BAA" w:rsidRPr="006F2D14" w:rsidRDefault="0017196B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26712D64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00BAA" w:rsidRPr="006F2D14" w14:paraId="324D95DA" w14:textId="77777777" w:rsidTr="00B162FF">
        <w:trPr>
          <w:trHeight w:val="20"/>
        </w:trPr>
        <w:tc>
          <w:tcPr>
            <w:tcW w:w="2719" w:type="dxa"/>
            <w:vMerge w:val="restart"/>
          </w:tcPr>
          <w:p w14:paraId="62FB7978" w14:textId="77777777" w:rsidR="006C4E7C" w:rsidRDefault="006C4E7C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46FD260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2.5.</w:t>
            </w:r>
          </w:p>
          <w:p w14:paraId="30E6884A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Нападение и блокирование.</w:t>
            </w:r>
          </w:p>
        </w:tc>
        <w:tc>
          <w:tcPr>
            <w:tcW w:w="8935" w:type="dxa"/>
            <w:gridSpan w:val="3"/>
          </w:tcPr>
          <w:p w14:paraId="17074970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9" w:type="dxa"/>
            <w:vMerge w:val="restart"/>
            <w:shd w:val="clear" w:color="auto" w:fill="auto"/>
          </w:tcPr>
          <w:p w14:paraId="0D991D44" w14:textId="77777777" w:rsidR="00800BAA" w:rsidRPr="006F2D14" w:rsidRDefault="0017196B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 w:val="restart"/>
          </w:tcPr>
          <w:p w14:paraId="4604696F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800BAA" w:rsidRPr="006F2D14" w14:paraId="41EE8E06" w14:textId="77777777" w:rsidTr="00B162FF">
        <w:trPr>
          <w:trHeight w:val="20"/>
        </w:trPr>
        <w:tc>
          <w:tcPr>
            <w:tcW w:w="2719" w:type="dxa"/>
            <w:vMerge/>
          </w:tcPr>
          <w:p w14:paraId="657A8D75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14:paraId="2991A35D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39" w:type="dxa"/>
            <w:gridSpan w:val="2"/>
          </w:tcPr>
          <w:p w14:paraId="5334E2CD" w14:textId="77777777" w:rsidR="00800BAA" w:rsidRPr="000D1845" w:rsidRDefault="00800BAA" w:rsidP="00A5537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</w:tabs>
              <w:autoSpaceDE w:val="0"/>
              <w:autoSpaceDN w:val="0"/>
              <w:adjustRightInd w:val="0"/>
              <w:spacing w:after="0" w:line="240" w:lineRule="auto"/>
              <w:rPr>
                <w:rFonts w:cs="TimesNewRomanPSMT"/>
                <w:color w:val="000000"/>
                <w:sz w:val="24"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14:paraId="2EEDBF45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bottom w:val="single" w:sz="4" w:space="0" w:color="auto"/>
            </w:tcBorders>
          </w:tcPr>
          <w:p w14:paraId="71CF8A03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00BAA" w:rsidRPr="006F2D14" w14:paraId="1BE86809" w14:textId="77777777" w:rsidTr="00B162FF">
        <w:trPr>
          <w:trHeight w:val="20"/>
        </w:trPr>
        <w:tc>
          <w:tcPr>
            <w:tcW w:w="2719" w:type="dxa"/>
            <w:vMerge/>
          </w:tcPr>
          <w:p w14:paraId="77CB5C9C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4FACC41B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</w:t>
            </w:r>
          </w:p>
        </w:tc>
        <w:tc>
          <w:tcPr>
            <w:tcW w:w="2269" w:type="dxa"/>
            <w:shd w:val="clear" w:color="auto" w:fill="auto"/>
          </w:tcPr>
          <w:p w14:paraId="31EC2E54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 w:val="restart"/>
            <w:shd w:val="clear" w:color="auto" w:fill="E5DFEC" w:themeFill="accent4" w:themeFillTint="33"/>
          </w:tcPr>
          <w:p w14:paraId="4CBA2348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00BAA" w:rsidRPr="006F2D14" w14:paraId="3F07BC69" w14:textId="77777777" w:rsidTr="00B162FF">
        <w:trPr>
          <w:trHeight w:val="20"/>
        </w:trPr>
        <w:tc>
          <w:tcPr>
            <w:tcW w:w="2719" w:type="dxa"/>
            <w:vMerge/>
          </w:tcPr>
          <w:p w14:paraId="3DEBE3CE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1D8F3B11" w14:textId="77777777" w:rsidR="006C4E7C" w:rsidRPr="006F2D14" w:rsidRDefault="006C4E7C" w:rsidP="006C4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занятия.</w:t>
            </w:r>
          </w:p>
          <w:p w14:paraId="1AD9BDDD" w14:textId="77777777" w:rsidR="00800BAA" w:rsidRPr="006C4E7C" w:rsidRDefault="00800BAA" w:rsidP="00F17709">
            <w:pPr>
              <w:pStyle w:val="a3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8"/>
                <w:szCs w:val="24"/>
              </w:rPr>
            </w:pPr>
            <w:r w:rsidRPr="006C4E7C">
              <w:rPr>
                <w:rFonts w:ascii="Times New Roman" w:hAnsi="Times New Roman"/>
                <w:sz w:val="24"/>
              </w:rPr>
              <w:t xml:space="preserve">Совершенствование техники нападающего удара.  </w:t>
            </w:r>
          </w:p>
          <w:p w14:paraId="2E559417" w14:textId="77777777" w:rsidR="00800BAA" w:rsidRPr="006C4E7C" w:rsidRDefault="00800BAA" w:rsidP="00F17709">
            <w:pPr>
              <w:pStyle w:val="a3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4"/>
              </w:rPr>
            </w:pPr>
            <w:r w:rsidRPr="006C4E7C">
              <w:rPr>
                <w:rFonts w:ascii="Times New Roman" w:hAnsi="Times New Roman"/>
                <w:sz w:val="24"/>
              </w:rPr>
              <w:t>Совершенствование техники нападающего удара.  Игра по правилам.</w:t>
            </w:r>
          </w:p>
          <w:p w14:paraId="241EF0CD" w14:textId="77777777" w:rsidR="00800BAA" w:rsidRPr="0017196B" w:rsidRDefault="00800BAA" w:rsidP="0017196B">
            <w:pPr>
              <w:pStyle w:val="a3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8"/>
                <w:szCs w:val="24"/>
              </w:rPr>
            </w:pPr>
            <w:r w:rsidRPr="001C5B27">
              <w:rPr>
                <w:rFonts w:ascii="Times New Roman" w:hAnsi="Times New Roman"/>
                <w:sz w:val="24"/>
              </w:rPr>
              <w:t>Техника блока под сеткой.</w:t>
            </w:r>
          </w:p>
          <w:p w14:paraId="5208B606" w14:textId="77777777" w:rsidR="00800BAA" w:rsidRPr="00772B5E" w:rsidRDefault="00800BAA" w:rsidP="00F17709">
            <w:pPr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2B5E">
              <w:rPr>
                <w:rFonts w:ascii="Times New Roman" w:hAnsi="Times New Roman" w:cs="Times New Roman"/>
                <w:sz w:val="24"/>
              </w:rPr>
              <w:t>Совершенствование техники блокирования. Учебная игра.</w:t>
            </w:r>
          </w:p>
          <w:p w14:paraId="333BDDF2" w14:textId="77777777" w:rsidR="00800BAA" w:rsidRPr="00772B5E" w:rsidRDefault="00800BAA" w:rsidP="00F17709">
            <w:pPr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Обучение техники одиночному блоку.</w:t>
            </w:r>
          </w:p>
          <w:p w14:paraId="1ABE579F" w14:textId="77777777" w:rsidR="00800BAA" w:rsidRPr="0017196B" w:rsidRDefault="00800BAA" w:rsidP="0017196B">
            <w:pPr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Техника одиночного неподвижного блока.</w:t>
            </w:r>
          </w:p>
        </w:tc>
        <w:tc>
          <w:tcPr>
            <w:tcW w:w="2269" w:type="dxa"/>
            <w:shd w:val="clear" w:color="auto" w:fill="auto"/>
          </w:tcPr>
          <w:p w14:paraId="133425E9" w14:textId="77777777" w:rsidR="00800BAA" w:rsidRPr="006F2D14" w:rsidRDefault="0017196B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529F297F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00BAA" w:rsidRPr="006F2D14" w14:paraId="4547E8A4" w14:textId="77777777" w:rsidTr="00B162FF">
        <w:trPr>
          <w:trHeight w:val="20"/>
        </w:trPr>
        <w:tc>
          <w:tcPr>
            <w:tcW w:w="2719" w:type="dxa"/>
            <w:vMerge/>
          </w:tcPr>
          <w:p w14:paraId="26D3E8BB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2A940695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269" w:type="dxa"/>
            <w:shd w:val="clear" w:color="auto" w:fill="auto"/>
          </w:tcPr>
          <w:p w14:paraId="0BCD41E5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5C65B7C5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00BAA" w:rsidRPr="006F2D14" w14:paraId="1C66F2D6" w14:textId="77777777" w:rsidTr="00B162FF">
        <w:trPr>
          <w:trHeight w:val="20"/>
        </w:trPr>
        <w:tc>
          <w:tcPr>
            <w:tcW w:w="2719" w:type="dxa"/>
            <w:vMerge/>
          </w:tcPr>
          <w:p w14:paraId="72B4C0E1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1B5867C2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2991463C" w14:textId="77777777" w:rsidR="00800BAA" w:rsidRPr="00772B5E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2B5E">
              <w:rPr>
                <w:rFonts w:ascii="Times New Roman" w:hAnsi="Times New Roman" w:cs="Times New Roman"/>
                <w:sz w:val="24"/>
              </w:rPr>
              <w:t>Написать  реферат по теме: «Волейбол –</w:t>
            </w:r>
            <w:r w:rsidRPr="00772B5E">
              <w:rPr>
                <w:rFonts w:ascii="Times New Roman" w:hAnsi="Times New Roman" w:cs="Times New Roman"/>
                <w:sz w:val="24"/>
                <w:szCs w:val="24"/>
              </w:rPr>
              <w:t>как игра, для каждого»</w:t>
            </w:r>
          </w:p>
          <w:p w14:paraId="45402D95" w14:textId="77777777" w:rsidR="00800BAA" w:rsidRPr="00772B5E" w:rsidRDefault="00800BAA" w:rsidP="00A5537C">
            <w:pPr>
              <w:pStyle w:val="aff2"/>
              <w:rPr>
                <w:sz w:val="24"/>
                <w:szCs w:val="24"/>
              </w:rPr>
            </w:pPr>
            <w:r w:rsidRPr="00772B5E">
              <w:rPr>
                <w:sz w:val="24"/>
                <w:szCs w:val="24"/>
              </w:rPr>
              <w:t>Перемещение по зонам площадки выполнить приемы и передачи мяча в парах.</w:t>
            </w:r>
          </w:p>
          <w:p w14:paraId="4A219966" w14:textId="77777777" w:rsidR="00800BAA" w:rsidRDefault="00800BAA" w:rsidP="00A5537C">
            <w:pPr>
              <w:pStyle w:val="aff2"/>
              <w:rPr>
                <w:sz w:val="24"/>
                <w:szCs w:val="24"/>
              </w:rPr>
            </w:pPr>
            <w:r w:rsidRPr="00772B5E">
              <w:rPr>
                <w:sz w:val="24"/>
                <w:szCs w:val="24"/>
              </w:rPr>
              <w:t>Выполнять приемы и передачи в/м.</w:t>
            </w:r>
          </w:p>
          <w:p w14:paraId="0606C9F5" w14:textId="77777777" w:rsidR="00800BAA" w:rsidRDefault="00800BAA" w:rsidP="00A5537C">
            <w:pPr>
              <w:pStyle w:val="aff2"/>
              <w:rPr>
                <w:sz w:val="24"/>
              </w:rPr>
            </w:pPr>
            <w:r w:rsidRPr="00772B5E">
              <w:rPr>
                <w:sz w:val="24"/>
              </w:rPr>
              <w:t>Знать технику выполнения при одиночном блоке</w:t>
            </w:r>
          </w:p>
          <w:p w14:paraId="4D7E5EB2" w14:textId="77777777" w:rsidR="0017196B" w:rsidRPr="00772B5E" w:rsidRDefault="0017196B" w:rsidP="0017196B">
            <w:pPr>
              <w:pStyle w:val="aff2"/>
              <w:rPr>
                <w:sz w:val="24"/>
                <w:szCs w:val="24"/>
              </w:rPr>
            </w:pPr>
            <w:r w:rsidRPr="00772B5E">
              <w:rPr>
                <w:sz w:val="24"/>
                <w:szCs w:val="24"/>
              </w:rPr>
              <w:t>Перемещение по зонам площадки выполнить приемы и передачи мяча в парах.</w:t>
            </w:r>
          </w:p>
          <w:p w14:paraId="0403B054" w14:textId="77777777" w:rsidR="0017196B" w:rsidRDefault="0017196B" w:rsidP="0017196B">
            <w:pPr>
              <w:pStyle w:val="aff2"/>
              <w:rPr>
                <w:sz w:val="24"/>
                <w:szCs w:val="24"/>
              </w:rPr>
            </w:pPr>
            <w:r w:rsidRPr="00772B5E">
              <w:rPr>
                <w:sz w:val="24"/>
                <w:szCs w:val="24"/>
              </w:rPr>
              <w:t>Выполнять приемы и передачи в/м.</w:t>
            </w:r>
          </w:p>
          <w:p w14:paraId="1C903BF1" w14:textId="77777777" w:rsidR="0017196B" w:rsidRPr="006C4E7C" w:rsidRDefault="0017196B" w:rsidP="0017196B">
            <w:pPr>
              <w:pStyle w:val="aff2"/>
              <w:rPr>
                <w:sz w:val="24"/>
              </w:rPr>
            </w:pPr>
            <w:r w:rsidRPr="00772B5E">
              <w:rPr>
                <w:sz w:val="24"/>
              </w:rPr>
              <w:t>Знать технику выполнения при одиночном блоке</w:t>
            </w:r>
          </w:p>
        </w:tc>
        <w:tc>
          <w:tcPr>
            <w:tcW w:w="2269" w:type="dxa"/>
            <w:shd w:val="clear" w:color="auto" w:fill="auto"/>
          </w:tcPr>
          <w:p w14:paraId="64585395" w14:textId="77777777" w:rsidR="00800BAA" w:rsidRPr="006F2D14" w:rsidRDefault="0017196B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7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2B8B5C76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00BAA" w:rsidRPr="006F2D14" w14:paraId="7A2A96D6" w14:textId="77777777" w:rsidTr="00B162FF">
        <w:trPr>
          <w:trHeight w:val="20"/>
        </w:trPr>
        <w:tc>
          <w:tcPr>
            <w:tcW w:w="2719" w:type="dxa"/>
            <w:vMerge w:val="restart"/>
          </w:tcPr>
          <w:p w14:paraId="347EB8A9" w14:textId="77777777" w:rsidR="00800BAA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2.7</w:t>
            </w:r>
          </w:p>
          <w:p w14:paraId="7C7EF8B8" w14:textId="77777777" w:rsidR="006C4E7C" w:rsidRDefault="006C4E7C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6C4E7C">
              <w:rPr>
                <w:rFonts w:ascii="Times New Roman" w:hAnsi="Times New Roman" w:cs="Times New Roman"/>
                <w:sz w:val="24"/>
              </w:rPr>
              <w:t>Проверочная работа по разделу:</w:t>
            </w:r>
          </w:p>
          <w:p w14:paraId="2E189611" w14:textId="77777777" w:rsidR="00800BAA" w:rsidRPr="00772B5E" w:rsidRDefault="006C4E7C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4E7C">
              <w:rPr>
                <w:rFonts w:ascii="Times New Roman" w:hAnsi="Times New Roman" w:cs="Times New Roman"/>
                <w:sz w:val="24"/>
              </w:rPr>
              <w:t xml:space="preserve"> « Волейбол.»</w:t>
            </w:r>
          </w:p>
        </w:tc>
        <w:tc>
          <w:tcPr>
            <w:tcW w:w="8935" w:type="dxa"/>
            <w:gridSpan w:val="3"/>
          </w:tcPr>
          <w:p w14:paraId="0041E152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9" w:type="dxa"/>
            <w:vMerge w:val="restart"/>
            <w:shd w:val="clear" w:color="auto" w:fill="auto"/>
          </w:tcPr>
          <w:p w14:paraId="7A6DC3C7" w14:textId="77777777" w:rsidR="00800BAA" w:rsidRPr="006F2D14" w:rsidRDefault="0017196B" w:rsidP="001719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 w:val="restart"/>
          </w:tcPr>
          <w:p w14:paraId="5FFCA3F3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800BAA" w:rsidRPr="006F2D14" w14:paraId="3D21FB1B" w14:textId="77777777" w:rsidTr="00B162FF">
        <w:trPr>
          <w:trHeight w:val="369"/>
        </w:trPr>
        <w:tc>
          <w:tcPr>
            <w:tcW w:w="2719" w:type="dxa"/>
            <w:vMerge/>
          </w:tcPr>
          <w:p w14:paraId="4EE98FB8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14:paraId="713B68F9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39" w:type="dxa"/>
            <w:gridSpan w:val="2"/>
          </w:tcPr>
          <w:p w14:paraId="0F36FE37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14:paraId="4BC32ADE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bottom w:val="single" w:sz="4" w:space="0" w:color="auto"/>
            </w:tcBorders>
          </w:tcPr>
          <w:p w14:paraId="19506AE8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00BAA" w:rsidRPr="006F2D14" w14:paraId="044759ED" w14:textId="77777777" w:rsidTr="00B162FF">
        <w:trPr>
          <w:trHeight w:val="20"/>
        </w:trPr>
        <w:tc>
          <w:tcPr>
            <w:tcW w:w="2719" w:type="dxa"/>
            <w:vMerge/>
          </w:tcPr>
          <w:p w14:paraId="5BAB16D2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4D97523A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269" w:type="dxa"/>
            <w:shd w:val="clear" w:color="auto" w:fill="auto"/>
          </w:tcPr>
          <w:p w14:paraId="413A500A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 w:val="restart"/>
            <w:shd w:val="clear" w:color="auto" w:fill="E5DFEC" w:themeFill="accent4" w:themeFillTint="33"/>
          </w:tcPr>
          <w:p w14:paraId="751D68B8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00BAA" w:rsidRPr="006F2D14" w14:paraId="37C96A2D" w14:textId="77777777" w:rsidTr="00B162FF">
        <w:trPr>
          <w:trHeight w:val="20"/>
        </w:trPr>
        <w:tc>
          <w:tcPr>
            <w:tcW w:w="2719" w:type="dxa"/>
            <w:vMerge/>
          </w:tcPr>
          <w:p w14:paraId="40518EF9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13E6B0F0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14:paraId="141EAFCC" w14:textId="77777777" w:rsidR="00800BAA" w:rsidRPr="006C4E7C" w:rsidRDefault="00800BAA" w:rsidP="00F17709">
            <w:pPr>
              <w:pStyle w:val="a3"/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4E7C">
              <w:rPr>
                <w:rFonts w:ascii="Times New Roman" w:hAnsi="Times New Roman"/>
                <w:sz w:val="24"/>
              </w:rPr>
              <w:t>Проверочная работа по разделу: « Волейбол.»</w:t>
            </w:r>
          </w:p>
        </w:tc>
        <w:tc>
          <w:tcPr>
            <w:tcW w:w="2269" w:type="dxa"/>
            <w:shd w:val="clear" w:color="auto" w:fill="auto"/>
          </w:tcPr>
          <w:p w14:paraId="784AD8F5" w14:textId="77777777" w:rsidR="00800BAA" w:rsidRPr="006F2D14" w:rsidRDefault="006C4E7C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6A722384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00BAA" w:rsidRPr="006F2D14" w14:paraId="26E9A7C7" w14:textId="77777777" w:rsidTr="00B162FF">
        <w:trPr>
          <w:trHeight w:val="20"/>
        </w:trPr>
        <w:tc>
          <w:tcPr>
            <w:tcW w:w="2719" w:type="dxa"/>
            <w:vMerge/>
          </w:tcPr>
          <w:p w14:paraId="44FB176A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6FBE19E4" w14:textId="77777777" w:rsidR="00800BAA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  <w:p w14:paraId="6AF43E9B" w14:textId="77777777" w:rsidR="0017196B" w:rsidRPr="006F2D14" w:rsidRDefault="0017196B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Зачет</w:t>
            </w:r>
          </w:p>
        </w:tc>
        <w:tc>
          <w:tcPr>
            <w:tcW w:w="2269" w:type="dxa"/>
            <w:shd w:val="clear" w:color="auto" w:fill="auto"/>
          </w:tcPr>
          <w:p w14:paraId="3712A709" w14:textId="77777777" w:rsidR="00800BAA" w:rsidRPr="006F2D14" w:rsidRDefault="0017196B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619EDF4E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00BAA" w:rsidRPr="006F2D14" w14:paraId="0332D802" w14:textId="77777777" w:rsidTr="00B162FF">
        <w:trPr>
          <w:trHeight w:val="20"/>
        </w:trPr>
        <w:tc>
          <w:tcPr>
            <w:tcW w:w="2719" w:type="dxa"/>
            <w:vMerge/>
          </w:tcPr>
          <w:p w14:paraId="6CD63B1B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71A67563" w14:textId="77777777" w:rsidR="00800BAA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Сам</w:t>
            </w:r>
            <w:r w:rsidR="006C4E7C">
              <w:rPr>
                <w:rFonts w:ascii="Times New Roman" w:hAnsi="Times New Roman" w:cs="Times New Roman"/>
                <w:bCs/>
                <w:sz w:val="24"/>
                <w:szCs w:val="24"/>
              </w:rPr>
              <w:t>остоятельная работа обучающихся</w:t>
            </w:r>
          </w:p>
          <w:p w14:paraId="19F25D77" w14:textId="77777777" w:rsidR="0017196B" w:rsidRPr="00925C9D" w:rsidRDefault="0017196B" w:rsidP="001719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25C9D">
              <w:rPr>
                <w:rFonts w:ascii="Times New Roman" w:hAnsi="Times New Roman" w:cs="Times New Roman"/>
                <w:sz w:val="24"/>
                <w:szCs w:val="24"/>
              </w:rPr>
              <w:t>Подготовиться к выполнению контрольных нормативов</w:t>
            </w:r>
          </w:p>
          <w:p w14:paraId="01F85382" w14:textId="77777777" w:rsidR="0017196B" w:rsidRPr="00993ABA" w:rsidRDefault="0017196B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5C9D">
              <w:rPr>
                <w:rFonts w:ascii="Times New Roman" w:hAnsi="Times New Roman" w:cs="Times New Roman"/>
                <w:sz w:val="24"/>
                <w:szCs w:val="24"/>
              </w:rPr>
              <w:t>Подготовиться к выполнению контрольных нормативов</w:t>
            </w:r>
          </w:p>
        </w:tc>
        <w:tc>
          <w:tcPr>
            <w:tcW w:w="2269" w:type="dxa"/>
            <w:shd w:val="clear" w:color="auto" w:fill="auto"/>
          </w:tcPr>
          <w:p w14:paraId="2EA85B53" w14:textId="77777777" w:rsidR="00800BAA" w:rsidRPr="006F2D14" w:rsidRDefault="0017196B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0BC4425E" w14:textId="77777777" w:rsidR="00800BAA" w:rsidRPr="006F2D14" w:rsidRDefault="00800BAA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C5B27" w:rsidRPr="006F2D14" w14:paraId="5CDCA31D" w14:textId="77777777" w:rsidTr="00B162FF">
        <w:trPr>
          <w:trHeight w:val="20"/>
        </w:trPr>
        <w:tc>
          <w:tcPr>
            <w:tcW w:w="2719" w:type="dxa"/>
          </w:tcPr>
          <w:p w14:paraId="50957F9F" w14:textId="77777777" w:rsidR="001C5B27" w:rsidRPr="006F2D14" w:rsidRDefault="001C5B27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Гимнастика</w:t>
            </w:r>
          </w:p>
        </w:tc>
        <w:tc>
          <w:tcPr>
            <w:tcW w:w="8935" w:type="dxa"/>
            <w:gridSpan w:val="3"/>
          </w:tcPr>
          <w:p w14:paraId="124DC7C4" w14:textId="77777777" w:rsidR="001C5B27" w:rsidRPr="006F2D14" w:rsidRDefault="001C5B27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9" w:type="dxa"/>
            <w:shd w:val="clear" w:color="auto" w:fill="auto"/>
          </w:tcPr>
          <w:p w14:paraId="4CF55BE1" w14:textId="77777777" w:rsidR="001C5B27" w:rsidRPr="002A3B6B" w:rsidRDefault="00601714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20</w:t>
            </w:r>
          </w:p>
        </w:tc>
        <w:tc>
          <w:tcPr>
            <w:tcW w:w="1518" w:type="dxa"/>
            <w:shd w:val="clear" w:color="auto" w:fill="E5DFEC" w:themeFill="accent4" w:themeFillTint="33"/>
          </w:tcPr>
          <w:p w14:paraId="7BD2B0FC" w14:textId="77777777" w:rsidR="001C5B27" w:rsidRPr="006F2D14" w:rsidRDefault="001C5B27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C5B27" w:rsidRPr="006F2D14" w14:paraId="70BF0150" w14:textId="77777777" w:rsidTr="00B162FF">
        <w:trPr>
          <w:trHeight w:val="20"/>
        </w:trPr>
        <w:tc>
          <w:tcPr>
            <w:tcW w:w="2719" w:type="dxa"/>
            <w:vMerge w:val="restart"/>
            <w:shd w:val="clear" w:color="auto" w:fill="auto"/>
          </w:tcPr>
          <w:p w14:paraId="176A7B36" w14:textId="77777777" w:rsidR="001C5B27" w:rsidRPr="00A363CC" w:rsidRDefault="001C5B27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3.1.</w:t>
            </w:r>
          </w:p>
          <w:p w14:paraId="6B057AC4" w14:textId="77777777" w:rsidR="000D0F81" w:rsidRPr="000D0F81" w:rsidRDefault="000D0F81" w:rsidP="000D0F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F81">
              <w:rPr>
                <w:rFonts w:ascii="Times New Roman" w:hAnsi="Times New Roman" w:cs="Times New Roman"/>
                <w:sz w:val="24"/>
                <w:szCs w:val="24"/>
              </w:rPr>
              <w:t>Основы знаний</w:t>
            </w:r>
          </w:p>
          <w:p w14:paraId="4C439B3A" w14:textId="77777777" w:rsidR="001C5B27" w:rsidRDefault="001C5B27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  <w:p w14:paraId="58A6DACF" w14:textId="77777777" w:rsidR="001C5B27" w:rsidRDefault="001C5B27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  <w:p w14:paraId="14250FC4" w14:textId="77777777" w:rsidR="001C5B27" w:rsidRDefault="001C5B27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  <w:p w14:paraId="6CDAA080" w14:textId="77777777" w:rsidR="001C5B27" w:rsidRDefault="001C5B27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  <w:p w14:paraId="1A4C4796" w14:textId="77777777" w:rsidR="001C5B27" w:rsidRDefault="001C5B27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  <w:p w14:paraId="7B630D58" w14:textId="77777777" w:rsidR="001C5B27" w:rsidRPr="00772B5E" w:rsidRDefault="001C5B27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935" w:type="dxa"/>
            <w:gridSpan w:val="3"/>
          </w:tcPr>
          <w:p w14:paraId="2203F097" w14:textId="77777777" w:rsidR="001C5B27" w:rsidRPr="00A363CC" w:rsidRDefault="001C5B27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63C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2269" w:type="dxa"/>
            <w:vMerge w:val="restart"/>
            <w:shd w:val="clear" w:color="auto" w:fill="auto"/>
          </w:tcPr>
          <w:p w14:paraId="0C31A202" w14:textId="77777777" w:rsidR="001C5B27" w:rsidRPr="006F2D14" w:rsidRDefault="001C5B27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518" w:type="dxa"/>
            <w:vMerge w:val="restart"/>
          </w:tcPr>
          <w:p w14:paraId="6720CF56" w14:textId="77777777" w:rsidR="001C5B27" w:rsidRPr="006F2D14" w:rsidRDefault="001C5B27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1C5B27" w:rsidRPr="006F2D14" w14:paraId="404371A7" w14:textId="77777777" w:rsidTr="00B162FF">
        <w:trPr>
          <w:trHeight w:val="20"/>
        </w:trPr>
        <w:tc>
          <w:tcPr>
            <w:tcW w:w="2719" w:type="dxa"/>
            <w:vMerge/>
            <w:shd w:val="clear" w:color="auto" w:fill="auto"/>
          </w:tcPr>
          <w:p w14:paraId="6AA2498E" w14:textId="77777777" w:rsidR="001C5B27" w:rsidRPr="00772B5E" w:rsidRDefault="001C5B27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496" w:type="dxa"/>
          </w:tcPr>
          <w:p w14:paraId="6EECB136" w14:textId="77777777" w:rsidR="001C5B27" w:rsidRPr="00A363CC" w:rsidRDefault="001C5B27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63C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095762A6" w14:textId="77777777" w:rsidR="001C5B27" w:rsidRPr="00772B5E" w:rsidRDefault="001C5B27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439" w:type="dxa"/>
            <w:gridSpan w:val="2"/>
          </w:tcPr>
          <w:p w14:paraId="787041DC" w14:textId="77777777" w:rsidR="001C5B27" w:rsidRDefault="001C5B27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</w:rPr>
            </w:pPr>
            <w:r w:rsidRPr="00A363CC">
              <w:rPr>
                <w:rFonts w:ascii="Times New Roman" w:hAnsi="Times New Roman" w:cs="Times New Roman"/>
                <w:sz w:val="24"/>
              </w:rPr>
              <w:t xml:space="preserve">Инструктаж </w:t>
            </w:r>
            <w:r>
              <w:rPr>
                <w:rFonts w:ascii="Times New Roman" w:hAnsi="Times New Roman" w:cs="Times New Roman"/>
                <w:sz w:val="24"/>
              </w:rPr>
              <w:t xml:space="preserve"> по охране труда </w:t>
            </w:r>
            <w:r w:rsidRPr="00A363CC">
              <w:rPr>
                <w:rFonts w:ascii="Times New Roman" w:hAnsi="Times New Roman" w:cs="Times New Roman"/>
                <w:sz w:val="24"/>
              </w:rPr>
              <w:t xml:space="preserve"> на уроках гимнастики (ИОТ 069-2015).</w:t>
            </w:r>
          </w:p>
          <w:p w14:paraId="059B80AC" w14:textId="77777777" w:rsidR="001C5B27" w:rsidRPr="00BF048D" w:rsidRDefault="00C962D3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по тема: « </w:t>
            </w:r>
            <w:r w:rsidR="001C5B27" w:rsidRPr="00BF048D">
              <w:rPr>
                <w:rFonts w:ascii="Times New Roman" w:hAnsi="Times New Roman" w:cs="Times New Roman"/>
                <w:sz w:val="24"/>
                <w:szCs w:val="24"/>
              </w:rPr>
              <w:t>Техника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</w:t>
            </w:r>
            <w:r w:rsidR="000D0F81">
              <w:rPr>
                <w:rFonts w:ascii="Times New Roman" w:hAnsi="Times New Roman" w:cs="Times New Roman"/>
                <w:sz w:val="24"/>
                <w:szCs w:val="24"/>
              </w:rPr>
              <w:t xml:space="preserve">ения стоек на лопатках, </w:t>
            </w:r>
            <w:r w:rsidR="000D0F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голове,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мостик.</w:t>
            </w:r>
            <w:r w:rsidR="00075A67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2269" w:type="dxa"/>
            <w:vMerge/>
            <w:shd w:val="clear" w:color="auto" w:fill="auto"/>
          </w:tcPr>
          <w:p w14:paraId="39A401C1" w14:textId="77777777" w:rsidR="001C5B27" w:rsidRPr="006F2D14" w:rsidRDefault="001C5B27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bottom w:val="single" w:sz="4" w:space="0" w:color="auto"/>
            </w:tcBorders>
          </w:tcPr>
          <w:p w14:paraId="63E41696" w14:textId="77777777" w:rsidR="001C5B27" w:rsidRPr="006F2D14" w:rsidRDefault="001C5B27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C5B27" w:rsidRPr="006F2D14" w14:paraId="439A3A8D" w14:textId="77777777" w:rsidTr="00B162FF">
        <w:trPr>
          <w:trHeight w:val="20"/>
        </w:trPr>
        <w:tc>
          <w:tcPr>
            <w:tcW w:w="2719" w:type="dxa"/>
            <w:vMerge/>
            <w:shd w:val="clear" w:color="auto" w:fill="auto"/>
          </w:tcPr>
          <w:p w14:paraId="766BE27D" w14:textId="77777777" w:rsidR="001C5B27" w:rsidRPr="006F2D14" w:rsidRDefault="001C5B27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23DCD8E9" w14:textId="77777777" w:rsidR="001C5B27" w:rsidRPr="006F2D14" w:rsidRDefault="001C5B27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269" w:type="dxa"/>
            <w:shd w:val="clear" w:color="auto" w:fill="auto"/>
          </w:tcPr>
          <w:p w14:paraId="6A7A3417" w14:textId="77777777" w:rsidR="001C5B27" w:rsidRPr="006F2D14" w:rsidRDefault="001C5B27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 w:val="restart"/>
            <w:shd w:val="clear" w:color="auto" w:fill="E5DFEC" w:themeFill="accent4" w:themeFillTint="33"/>
          </w:tcPr>
          <w:p w14:paraId="6D2D4133" w14:textId="77777777" w:rsidR="001C5B27" w:rsidRDefault="001C5B27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14:paraId="7C2B427A" w14:textId="77777777" w:rsidR="001C5B27" w:rsidRDefault="001C5B27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14:paraId="22A23364" w14:textId="77777777" w:rsidR="001C5B27" w:rsidRPr="006F2D14" w:rsidRDefault="001C5B27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C5B27" w:rsidRPr="006F2D14" w14:paraId="655D0B09" w14:textId="77777777" w:rsidTr="00B162FF">
        <w:trPr>
          <w:trHeight w:val="20"/>
        </w:trPr>
        <w:tc>
          <w:tcPr>
            <w:tcW w:w="2719" w:type="dxa"/>
            <w:vMerge/>
            <w:shd w:val="clear" w:color="auto" w:fill="auto"/>
          </w:tcPr>
          <w:p w14:paraId="0EC5080B" w14:textId="77777777" w:rsidR="001C5B27" w:rsidRPr="006F2D14" w:rsidRDefault="001C5B27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37D25926" w14:textId="77777777" w:rsidR="001C5B27" w:rsidRPr="00BF048D" w:rsidRDefault="001C5B27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269" w:type="dxa"/>
            <w:shd w:val="clear" w:color="auto" w:fill="auto"/>
          </w:tcPr>
          <w:p w14:paraId="1BB2E7C4" w14:textId="77777777" w:rsidR="001C5B27" w:rsidRPr="006F2D14" w:rsidRDefault="001C5B27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3971FF54" w14:textId="77777777" w:rsidR="001C5B27" w:rsidRPr="006F2D14" w:rsidRDefault="001C5B27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C5B27" w:rsidRPr="006F2D14" w14:paraId="6D40B1A2" w14:textId="77777777" w:rsidTr="00B162FF">
        <w:trPr>
          <w:trHeight w:val="20"/>
        </w:trPr>
        <w:tc>
          <w:tcPr>
            <w:tcW w:w="2719" w:type="dxa"/>
            <w:vMerge/>
            <w:shd w:val="clear" w:color="auto" w:fill="auto"/>
          </w:tcPr>
          <w:p w14:paraId="3D7D4A16" w14:textId="77777777" w:rsidR="001C5B27" w:rsidRPr="006F2D14" w:rsidRDefault="001C5B27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0A900477" w14:textId="77777777" w:rsidR="001C5B27" w:rsidRPr="006F2D14" w:rsidRDefault="001C5B27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269" w:type="dxa"/>
            <w:shd w:val="clear" w:color="auto" w:fill="auto"/>
          </w:tcPr>
          <w:p w14:paraId="5207EDDF" w14:textId="77777777" w:rsidR="001C5B27" w:rsidRPr="006F2D14" w:rsidRDefault="001C5B27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153D5709" w14:textId="77777777" w:rsidR="001C5B27" w:rsidRPr="006F2D14" w:rsidRDefault="001C5B27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C5B27" w:rsidRPr="006F2D14" w14:paraId="3D9E5D06" w14:textId="77777777" w:rsidTr="00B162FF">
        <w:trPr>
          <w:trHeight w:val="20"/>
        </w:trPr>
        <w:tc>
          <w:tcPr>
            <w:tcW w:w="2719" w:type="dxa"/>
            <w:vMerge/>
            <w:shd w:val="clear" w:color="auto" w:fill="auto"/>
          </w:tcPr>
          <w:p w14:paraId="65EB8AFC" w14:textId="77777777" w:rsidR="001C5B27" w:rsidRPr="006F2D14" w:rsidRDefault="001C5B27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183FDE8F" w14:textId="77777777" w:rsidR="001C5B27" w:rsidRDefault="001C5B27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6549D4D6" w14:textId="77777777" w:rsidR="001C5B27" w:rsidRPr="00AB7215" w:rsidRDefault="001C5B27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7215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Составить комплекс ОРУ по  ритмической гимнастике.</w:t>
            </w:r>
          </w:p>
        </w:tc>
        <w:tc>
          <w:tcPr>
            <w:tcW w:w="2269" w:type="dxa"/>
            <w:shd w:val="clear" w:color="auto" w:fill="auto"/>
          </w:tcPr>
          <w:p w14:paraId="5C76FB1E" w14:textId="77777777" w:rsidR="001C5B27" w:rsidRPr="006F2D14" w:rsidRDefault="002A3B6B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5B8CA4E2" w14:textId="77777777" w:rsidR="001C5B27" w:rsidRPr="006F2D14" w:rsidRDefault="001C5B27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6FF8B632" w14:textId="77777777" w:rsidTr="00B162FF">
        <w:trPr>
          <w:trHeight w:val="20"/>
        </w:trPr>
        <w:tc>
          <w:tcPr>
            <w:tcW w:w="2719" w:type="dxa"/>
            <w:vMerge w:val="restart"/>
          </w:tcPr>
          <w:p w14:paraId="7F6390BC" w14:textId="77777777" w:rsidR="000D0F81" w:rsidRPr="000D0F81" w:rsidRDefault="000D0F81" w:rsidP="000D0F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0F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3.2</w:t>
            </w:r>
            <w:r w:rsidRPr="000D0F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29B4692B" w14:textId="77777777" w:rsidR="000D0F81" w:rsidRPr="000D0F81" w:rsidRDefault="000D0F81" w:rsidP="000D0F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0F81">
              <w:rPr>
                <w:rFonts w:ascii="Times New Roman" w:hAnsi="Times New Roman" w:cs="Times New Roman"/>
                <w:sz w:val="24"/>
                <w:szCs w:val="24"/>
              </w:rPr>
              <w:t xml:space="preserve"> Строевые упражнения.</w:t>
            </w:r>
          </w:p>
        </w:tc>
        <w:tc>
          <w:tcPr>
            <w:tcW w:w="8935" w:type="dxa"/>
            <w:gridSpan w:val="3"/>
          </w:tcPr>
          <w:p w14:paraId="09336D9E" w14:textId="77777777" w:rsidR="000D0F81" w:rsidRPr="000D0F81" w:rsidRDefault="000D0F81" w:rsidP="000D0F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0F81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9" w:type="dxa"/>
            <w:vMerge w:val="restart"/>
            <w:shd w:val="clear" w:color="auto" w:fill="auto"/>
          </w:tcPr>
          <w:p w14:paraId="1500F575" w14:textId="77777777" w:rsidR="000D0F81" w:rsidRPr="000D0F81" w:rsidRDefault="000D0F81" w:rsidP="000D0F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D0F8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 w:val="restart"/>
          </w:tcPr>
          <w:p w14:paraId="60D53FAD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0D0F81" w:rsidRPr="006F2D14" w14:paraId="5E94CB98" w14:textId="77777777" w:rsidTr="00B162FF">
        <w:trPr>
          <w:trHeight w:val="167"/>
        </w:trPr>
        <w:tc>
          <w:tcPr>
            <w:tcW w:w="2719" w:type="dxa"/>
            <w:vMerge/>
          </w:tcPr>
          <w:p w14:paraId="3372A103" w14:textId="77777777" w:rsidR="000D0F81" w:rsidRP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14:paraId="4F97CBE0" w14:textId="77777777" w:rsidR="000D0F81" w:rsidRPr="000D0F81" w:rsidRDefault="000D0F81" w:rsidP="000D0F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39" w:type="dxa"/>
            <w:gridSpan w:val="2"/>
          </w:tcPr>
          <w:p w14:paraId="0D753DC6" w14:textId="77777777" w:rsidR="000D0F81" w:rsidRP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14:paraId="65CF8FE5" w14:textId="77777777" w:rsidR="000D0F81" w:rsidRP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bottom w:val="single" w:sz="4" w:space="0" w:color="auto"/>
            </w:tcBorders>
          </w:tcPr>
          <w:p w14:paraId="66D04285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191BF17D" w14:textId="77777777" w:rsidTr="00B162FF">
        <w:trPr>
          <w:trHeight w:val="20"/>
        </w:trPr>
        <w:tc>
          <w:tcPr>
            <w:tcW w:w="2719" w:type="dxa"/>
            <w:vMerge/>
          </w:tcPr>
          <w:p w14:paraId="0D5379E9" w14:textId="77777777" w:rsidR="000D0F81" w:rsidRP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5678A481" w14:textId="77777777" w:rsidR="000D0F81" w:rsidRP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0F81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269" w:type="dxa"/>
            <w:shd w:val="clear" w:color="auto" w:fill="auto"/>
          </w:tcPr>
          <w:p w14:paraId="6D4BBFED" w14:textId="77777777" w:rsidR="000D0F81" w:rsidRP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D0F8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 w:val="restart"/>
            <w:shd w:val="clear" w:color="auto" w:fill="E5DFEC" w:themeFill="accent4" w:themeFillTint="33"/>
          </w:tcPr>
          <w:p w14:paraId="0E0EE9DA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14:paraId="6D2E0252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4F580B3C" w14:textId="77777777" w:rsidTr="00B162FF">
        <w:trPr>
          <w:trHeight w:val="20"/>
        </w:trPr>
        <w:tc>
          <w:tcPr>
            <w:tcW w:w="2719" w:type="dxa"/>
            <w:vMerge/>
          </w:tcPr>
          <w:p w14:paraId="600BF8E3" w14:textId="77777777" w:rsidR="000D0F81" w:rsidRP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46580A4F" w14:textId="77777777" w:rsidR="000D0F81" w:rsidRPr="000D0F81" w:rsidRDefault="000D0F81" w:rsidP="000D0F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0F81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14:paraId="3A905D7A" w14:textId="77777777" w:rsidR="000D0F81" w:rsidRPr="000D0F81" w:rsidRDefault="000D0F81" w:rsidP="00F17709">
            <w:pPr>
              <w:numPr>
                <w:ilvl w:val="0"/>
                <w:numId w:val="2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r w:rsidRPr="000D0F81">
              <w:rPr>
                <w:rFonts w:ascii="Times New Roman" w:hAnsi="Times New Roman" w:cs="Times New Roman"/>
                <w:sz w:val="24"/>
                <w:szCs w:val="24"/>
              </w:rPr>
              <w:t>строевых упражнений.</w:t>
            </w:r>
            <w:r w:rsidRPr="000D0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4F5EF6EC" w14:textId="77777777" w:rsidR="000D0F81" w:rsidRPr="000D0F81" w:rsidRDefault="000D0F81" w:rsidP="00F17709">
            <w:pPr>
              <w:numPr>
                <w:ilvl w:val="0"/>
                <w:numId w:val="2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0F81">
              <w:rPr>
                <w:rFonts w:ascii="Times New Roman" w:hAnsi="Times New Roman" w:cs="Times New Roman"/>
                <w:sz w:val="24"/>
                <w:szCs w:val="24"/>
              </w:rPr>
              <w:t>Совершенствование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0F81">
              <w:rPr>
                <w:rFonts w:ascii="Times New Roman" w:hAnsi="Times New Roman" w:cs="Times New Roman"/>
                <w:sz w:val="24"/>
                <w:szCs w:val="24"/>
              </w:rPr>
              <w:t>строевых упражнений.</w:t>
            </w:r>
          </w:p>
        </w:tc>
        <w:tc>
          <w:tcPr>
            <w:tcW w:w="2269" w:type="dxa"/>
            <w:shd w:val="clear" w:color="auto" w:fill="auto"/>
          </w:tcPr>
          <w:p w14:paraId="0933A144" w14:textId="77777777" w:rsidR="000D0F81" w:rsidRP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1CBE65E7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06A7995D" w14:textId="77777777" w:rsidTr="00B162FF">
        <w:trPr>
          <w:trHeight w:val="20"/>
        </w:trPr>
        <w:tc>
          <w:tcPr>
            <w:tcW w:w="2719" w:type="dxa"/>
            <w:vMerge/>
          </w:tcPr>
          <w:p w14:paraId="7FB3DF19" w14:textId="77777777" w:rsidR="000D0F81" w:rsidRP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3282CE46" w14:textId="77777777" w:rsidR="000D0F81" w:rsidRP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0F81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269" w:type="dxa"/>
            <w:shd w:val="clear" w:color="auto" w:fill="auto"/>
          </w:tcPr>
          <w:p w14:paraId="5F302793" w14:textId="77777777" w:rsidR="000D0F81" w:rsidRP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D0F8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556B0B91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2672731A" w14:textId="77777777" w:rsidTr="00B162FF">
        <w:trPr>
          <w:trHeight w:val="20"/>
        </w:trPr>
        <w:tc>
          <w:tcPr>
            <w:tcW w:w="2719" w:type="dxa"/>
            <w:vMerge/>
          </w:tcPr>
          <w:p w14:paraId="66B33689" w14:textId="77777777" w:rsidR="000D0F81" w:rsidRP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044016FD" w14:textId="77777777" w:rsidR="000D0F81" w:rsidRDefault="000D0F81" w:rsidP="000D0F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0F81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29BEACFF" w14:textId="77777777" w:rsidR="000D0F81" w:rsidRPr="00601714" w:rsidRDefault="000D0F81" w:rsidP="000D0F81">
            <w:pPr>
              <w:pStyle w:val="a3"/>
              <w:numPr>
                <w:ilvl w:val="0"/>
                <w:numId w:val="4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0D0F81">
              <w:rPr>
                <w:rFonts w:ascii="Times New Roman" w:hAnsi="Times New Roman"/>
                <w:sz w:val="24"/>
                <w:szCs w:val="24"/>
              </w:rPr>
              <w:t xml:space="preserve">Изучить строевые упражнения  </w:t>
            </w:r>
          </w:p>
          <w:p w14:paraId="12FF7840" w14:textId="77777777" w:rsidR="00601714" w:rsidRPr="00601714" w:rsidRDefault="00601714" w:rsidP="00601714">
            <w:pPr>
              <w:pStyle w:val="a3"/>
              <w:numPr>
                <w:ilvl w:val="0"/>
                <w:numId w:val="4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Изучить строевые </w:t>
            </w:r>
            <w:r w:rsidRPr="000D0F81">
              <w:rPr>
                <w:rFonts w:ascii="Times New Roman" w:hAnsi="Times New Roman"/>
                <w:sz w:val="24"/>
                <w:szCs w:val="24"/>
              </w:rPr>
              <w:t>перестроения</w:t>
            </w:r>
          </w:p>
          <w:p w14:paraId="6DB4D8E8" w14:textId="77777777" w:rsidR="00601714" w:rsidRPr="00601714" w:rsidRDefault="00601714" w:rsidP="00601714">
            <w:pPr>
              <w:pStyle w:val="a3"/>
              <w:numPr>
                <w:ilvl w:val="0"/>
                <w:numId w:val="4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Изучить строевые </w:t>
            </w:r>
            <w:r w:rsidRPr="000D0F81">
              <w:rPr>
                <w:rFonts w:ascii="Times New Roman" w:hAnsi="Times New Roman"/>
                <w:sz w:val="24"/>
                <w:szCs w:val="24"/>
              </w:rPr>
              <w:t>перестроения</w:t>
            </w:r>
          </w:p>
          <w:p w14:paraId="4DF23C2F" w14:textId="77777777" w:rsidR="00601714" w:rsidRPr="000D0F81" w:rsidRDefault="00601714" w:rsidP="00601714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9" w:type="dxa"/>
            <w:shd w:val="clear" w:color="auto" w:fill="auto"/>
          </w:tcPr>
          <w:p w14:paraId="60FBB34F" w14:textId="77777777" w:rsidR="000D0F81" w:rsidRPr="000D0F81" w:rsidRDefault="00601714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331ACE8B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2C91311F" w14:textId="77777777" w:rsidTr="00B162FF">
        <w:trPr>
          <w:trHeight w:val="20"/>
        </w:trPr>
        <w:tc>
          <w:tcPr>
            <w:tcW w:w="2719" w:type="dxa"/>
            <w:vMerge w:val="restart"/>
          </w:tcPr>
          <w:p w14:paraId="0FB686AA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3.3.</w:t>
            </w:r>
          </w:p>
          <w:p w14:paraId="6858CF8B" w14:textId="77777777" w:rsidR="000D0F81" w:rsidRPr="002579A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79A1">
              <w:rPr>
                <w:rFonts w:ascii="Times New Roman" w:hAnsi="Times New Roman" w:cs="Times New Roman"/>
                <w:bCs/>
                <w:sz w:val="24"/>
                <w:szCs w:val="24"/>
              </w:rPr>
              <w:t>Акробатическая гимнастика</w:t>
            </w:r>
          </w:p>
        </w:tc>
        <w:tc>
          <w:tcPr>
            <w:tcW w:w="8935" w:type="dxa"/>
            <w:gridSpan w:val="3"/>
          </w:tcPr>
          <w:p w14:paraId="321EF2A5" w14:textId="77777777" w:rsidR="000D0F81" w:rsidRPr="00F811B9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11B9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9" w:type="dxa"/>
            <w:vMerge w:val="restart"/>
            <w:shd w:val="clear" w:color="auto" w:fill="auto"/>
          </w:tcPr>
          <w:p w14:paraId="684F740A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518" w:type="dxa"/>
            <w:vMerge w:val="restart"/>
          </w:tcPr>
          <w:p w14:paraId="4B238424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0D0F81" w:rsidRPr="006F2D14" w14:paraId="5F97A987" w14:textId="77777777" w:rsidTr="00B162FF">
        <w:trPr>
          <w:trHeight w:val="161"/>
        </w:trPr>
        <w:tc>
          <w:tcPr>
            <w:tcW w:w="2719" w:type="dxa"/>
            <w:vMerge/>
          </w:tcPr>
          <w:p w14:paraId="59163625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14:paraId="44281902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51544D53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39" w:type="dxa"/>
            <w:gridSpan w:val="2"/>
          </w:tcPr>
          <w:p w14:paraId="2A273CB3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техники кувырков вперед, назад. Выполнять стойки –мостик, березка. Выполнять комплекс упражнений без остановок целиком. Уметь координировать свое движение.</w:t>
            </w:r>
          </w:p>
        </w:tc>
        <w:tc>
          <w:tcPr>
            <w:tcW w:w="2269" w:type="dxa"/>
            <w:vMerge/>
            <w:shd w:val="clear" w:color="auto" w:fill="auto"/>
          </w:tcPr>
          <w:p w14:paraId="3E5066CF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bottom w:val="single" w:sz="4" w:space="0" w:color="auto"/>
            </w:tcBorders>
          </w:tcPr>
          <w:p w14:paraId="2D84ED7D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1F17AF06" w14:textId="77777777" w:rsidTr="00B162FF">
        <w:trPr>
          <w:trHeight w:val="20"/>
        </w:trPr>
        <w:tc>
          <w:tcPr>
            <w:tcW w:w="2719" w:type="dxa"/>
            <w:vMerge/>
          </w:tcPr>
          <w:p w14:paraId="584F8711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7DFD8E02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269" w:type="dxa"/>
            <w:shd w:val="clear" w:color="auto" w:fill="auto"/>
          </w:tcPr>
          <w:p w14:paraId="033DE614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 w:val="restart"/>
            <w:shd w:val="clear" w:color="auto" w:fill="E5DFEC" w:themeFill="accent4" w:themeFillTint="33"/>
          </w:tcPr>
          <w:p w14:paraId="78B050C6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7A90A549" w14:textId="77777777" w:rsidTr="00B162FF">
        <w:trPr>
          <w:trHeight w:val="20"/>
        </w:trPr>
        <w:tc>
          <w:tcPr>
            <w:tcW w:w="2719" w:type="dxa"/>
            <w:vMerge/>
          </w:tcPr>
          <w:p w14:paraId="6AA243BB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6E0D52DE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14:paraId="10310B1C" w14:textId="77777777" w:rsidR="000D0F81" w:rsidRPr="002A3B6B" w:rsidRDefault="000D0F81" w:rsidP="00F17709">
            <w:pPr>
              <w:pStyle w:val="a3"/>
              <w:numPr>
                <w:ilvl w:val="0"/>
                <w:numId w:val="2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4"/>
                <w:szCs w:val="24"/>
              </w:rPr>
            </w:pPr>
            <w:r w:rsidRPr="002A3B6B">
              <w:rPr>
                <w:rFonts w:ascii="Times New Roman" w:hAnsi="Times New Roman"/>
                <w:sz w:val="24"/>
                <w:szCs w:val="24"/>
              </w:rPr>
              <w:t>Акробатическая гимнастика. Техника выполнения перекатов, кувырков.</w:t>
            </w:r>
          </w:p>
          <w:p w14:paraId="4483D969" w14:textId="77777777" w:rsidR="000D0F81" w:rsidRPr="002A3B6B" w:rsidRDefault="000D0F81" w:rsidP="00F17709">
            <w:pPr>
              <w:pStyle w:val="a3"/>
              <w:numPr>
                <w:ilvl w:val="0"/>
                <w:numId w:val="2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4"/>
                <w:szCs w:val="24"/>
              </w:rPr>
            </w:pPr>
            <w:r w:rsidRPr="002A3B6B">
              <w:rPr>
                <w:rFonts w:ascii="Times New Roman" w:hAnsi="Times New Roman"/>
                <w:sz w:val="24"/>
                <w:szCs w:val="24"/>
              </w:rPr>
              <w:t>Акробатика: перекаты, кувырок вперед</w:t>
            </w:r>
          </w:p>
          <w:p w14:paraId="11385961" w14:textId="77777777" w:rsidR="000D0F81" w:rsidRPr="00F35AE2" w:rsidRDefault="000D0F81" w:rsidP="00F17709">
            <w:pPr>
              <w:numPr>
                <w:ilvl w:val="0"/>
                <w:numId w:val="2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5AE2">
              <w:rPr>
                <w:rFonts w:ascii="Times New Roman" w:hAnsi="Times New Roman" w:cs="Times New Roman"/>
                <w:sz w:val="24"/>
                <w:szCs w:val="24"/>
              </w:rPr>
              <w:t>Мостик, полу-шпагат, комбинирование упражнений</w:t>
            </w:r>
          </w:p>
          <w:p w14:paraId="39C9959C" w14:textId="77777777" w:rsidR="000D0F81" w:rsidRPr="00F35AE2" w:rsidRDefault="000D0F81" w:rsidP="00F17709">
            <w:pPr>
              <w:numPr>
                <w:ilvl w:val="0"/>
                <w:numId w:val="2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5AE2">
              <w:rPr>
                <w:rFonts w:ascii="Times New Roman" w:hAnsi="Times New Roman" w:cs="Times New Roman"/>
                <w:sz w:val="24"/>
                <w:szCs w:val="24"/>
              </w:rPr>
              <w:t>Закрепление комбинации по гимнастике. Прыжки со скакалкой  (Норматив).</w:t>
            </w:r>
          </w:p>
          <w:p w14:paraId="057D646E" w14:textId="77777777" w:rsidR="000D0F81" w:rsidRPr="006F2D14" w:rsidRDefault="000D0F81" w:rsidP="00F17709">
            <w:pPr>
              <w:numPr>
                <w:ilvl w:val="0"/>
                <w:numId w:val="2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5AE2">
              <w:rPr>
                <w:rFonts w:ascii="Times New Roman" w:hAnsi="Times New Roman" w:cs="Times New Roman"/>
                <w:sz w:val="24"/>
                <w:szCs w:val="24"/>
              </w:rPr>
              <w:t>Комбинация по гимнастике на матах (норматив)</w:t>
            </w:r>
          </w:p>
        </w:tc>
        <w:tc>
          <w:tcPr>
            <w:tcW w:w="2269" w:type="dxa"/>
            <w:shd w:val="clear" w:color="auto" w:fill="auto"/>
          </w:tcPr>
          <w:p w14:paraId="368292DF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5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4A4956B8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2E6A4C29" w14:textId="77777777" w:rsidTr="00B162FF">
        <w:trPr>
          <w:trHeight w:val="20"/>
        </w:trPr>
        <w:tc>
          <w:tcPr>
            <w:tcW w:w="2719" w:type="dxa"/>
            <w:vMerge/>
          </w:tcPr>
          <w:p w14:paraId="1A21D68F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1F30FB4D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269" w:type="dxa"/>
            <w:shd w:val="clear" w:color="auto" w:fill="auto"/>
          </w:tcPr>
          <w:p w14:paraId="35257A29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79CC51C8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0C110EDC" w14:textId="77777777" w:rsidTr="00B162FF">
        <w:trPr>
          <w:trHeight w:val="20"/>
        </w:trPr>
        <w:tc>
          <w:tcPr>
            <w:tcW w:w="2719" w:type="dxa"/>
            <w:vMerge/>
          </w:tcPr>
          <w:p w14:paraId="3EF886F4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5F5E121C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36E9A359" w14:textId="77777777" w:rsidR="000D0F81" w:rsidRPr="00F35AE2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F35AE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Составить комплекс ОРУ по гимнастике</w:t>
            </w:r>
          </w:p>
          <w:p w14:paraId="3C2C6BBE" w14:textId="77777777" w:rsidR="000D0F81" w:rsidRPr="00F35AE2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F35AE2">
              <w:rPr>
                <w:rFonts w:ascii="Times New Roman" w:hAnsi="Times New Roman" w:cs="Times New Roman"/>
                <w:sz w:val="24"/>
              </w:rPr>
              <w:t>Написать реферат по теме: « Виды гимнастики»</w:t>
            </w:r>
          </w:p>
          <w:p w14:paraId="0F2E2CC5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</w:rPr>
            </w:pPr>
            <w:r w:rsidRPr="00F35AE2">
              <w:rPr>
                <w:rFonts w:ascii="Times New Roman" w:hAnsi="Times New Roman" w:cs="Times New Roman"/>
                <w:sz w:val="24"/>
              </w:rPr>
              <w:t xml:space="preserve">Подготовка  </w:t>
            </w:r>
            <w:r>
              <w:rPr>
                <w:rFonts w:ascii="Times New Roman" w:hAnsi="Times New Roman" w:cs="Times New Roman"/>
                <w:sz w:val="24"/>
              </w:rPr>
              <w:t>к выполнению норматива</w:t>
            </w:r>
          </w:p>
          <w:p w14:paraId="797845BF" w14:textId="77777777" w:rsidR="00601714" w:rsidRDefault="00601714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</w:rPr>
            </w:pPr>
            <w:r w:rsidRPr="00F35AE2">
              <w:rPr>
                <w:rFonts w:ascii="Times New Roman" w:hAnsi="Times New Roman" w:cs="Times New Roman"/>
                <w:sz w:val="24"/>
              </w:rPr>
              <w:t xml:space="preserve">Подготовка  </w:t>
            </w:r>
            <w:r>
              <w:rPr>
                <w:rFonts w:ascii="Times New Roman" w:hAnsi="Times New Roman" w:cs="Times New Roman"/>
                <w:sz w:val="24"/>
              </w:rPr>
              <w:t>к выполнению норматива</w:t>
            </w:r>
          </w:p>
          <w:p w14:paraId="1618BBD5" w14:textId="77777777" w:rsidR="00601714" w:rsidRPr="006F2D14" w:rsidRDefault="00601714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5AE2">
              <w:rPr>
                <w:rFonts w:ascii="Times New Roman" w:hAnsi="Times New Roman" w:cs="Times New Roman"/>
                <w:sz w:val="24"/>
              </w:rPr>
              <w:t xml:space="preserve">Подготовка  </w:t>
            </w:r>
            <w:r>
              <w:rPr>
                <w:rFonts w:ascii="Times New Roman" w:hAnsi="Times New Roman" w:cs="Times New Roman"/>
                <w:sz w:val="24"/>
              </w:rPr>
              <w:t>к выполнению норматива</w:t>
            </w:r>
          </w:p>
        </w:tc>
        <w:tc>
          <w:tcPr>
            <w:tcW w:w="2269" w:type="dxa"/>
            <w:shd w:val="clear" w:color="auto" w:fill="auto"/>
          </w:tcPr>
          <w:p w14:paraId="4DEA8F34" w14:textId="77777777" w:rsidR="000D0F81" w:rsidRPr="006F2D14" w:rsidRDefault="00601714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5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3A8499E7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6DE51CB6" w14:textId="77777777" w:rsidTr="00B162FF">
        <w:trPr>
          <w:trHeight w:val="20"/>
        </w:trPr>
        <w:tc>
          <w:tcPr>
            <w:tcW w:w="2719" w:type="dxa"/>
            <w:vMerge w:val="restart"/>
          </w:tcPr>
          <w:p w14:paraId="0573BC88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3.4.</w:t>
            </w:r>
          </w:p>
          <w:p w14:paraId="44146022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Проверочная работа </w:t>
            </w:r>
          </w:p>
          <w:p w14:paraId="5CB8D111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гимнастике</w:t>
            </w:r>
          </w:p>
          <w:p w14:paraId="3939556A" w14:textId="77777777" w:rsidR="000D0F81" w:rsidRDefault="000D0F81" w:rsidP="00601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8E8DFC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62E9EB84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2269" w:type="dxa"/>
            <w:vMerge w:val="restart"/>
            <w:shd w:val="clear" w:color="auto" w:fill="auto"/>
          </w:tcPr>
          <w:p w14:paraId="42FD012B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518" w:type="dxa"/>
            <w:vMerge w:val="restart"/>
          </w:tcPr>
          <w:p w14:paraId="7F229CC5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0D0F81" w:rsidRPr="006F2D14" w14:paraId="74A46643" w14:textId="77777777" w:rsidTr="00B162FF">
        <w:trPr>
          <w:trHeight w:val="97"/>
        </w:trPr>
        <w:tc>
          <w:tcPr>
            <w:tcW w:w="2719" w:type="dxa"/>
            <w:vMerge/>
          </w:tcPr>
          <w:p w14:paraId="098B68BB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14:paraId="443D9617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39" w:type="dxa"/>
            <w:gridSpan w:val="2"/>
          </w:tcPr>
          <w:p w14:paraId="09B3C720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Гимнастика </w:t>
            </w:r>
            <w:r w:rsidRPr="006F2D14">
              <w:rPr>
                <w:rFonts w:ascii="Times New Roman" w:hAnsi="Times New Roman" w:cs="Times New Roman"/>
                <w:sz w:val="24"/>
                <w:szCs w:val="24"/>
              </w:rPr>
              <w:t>- сдача контрольных нормативов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проверка умений и знаний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данному разделу.</w:t>
            </w:r>
            <w:r w:rsidRPr="006F2D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9" w:type="dxa"/>
            <w:vMerge/>
            <w:shd w:val="clear" w:color="auto" w:fill="auto"/>
          </w:tcPr>
          <w:p w14:paraId="50EAD723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bottom w:val="single" w:sz="4" w:space="0" w:color="auto"/>
            </w:tcBorders>
          </w:tcPr>
          <w:p w14:paraId="5C4C429D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33D0F091" w14:textId="77777777" w:rsidTr="00B162FF">
        <w:trPr>
          <w:trHeight w:val="20"/>
        </w:trPr>
        <w:tc>
          <w:tcPr>
            <w:tcW w:w="2719" w:type="dxa"/>
            <w:vMerge/>
          </w:tcPr>
          <w:p w14:paraId="61F40163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68E62647" w14:textId="77777777" w:rsidR="000D0F81" w:rsidRPr="006F2D14" w:rsidRDefault="00601714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</w:t>
            </w:r>
          </w:p>
        </w:tc>
        <w:tc>
          <w:tcPr>
            <w:tcW w:w="2269" w:type="dxa"/>
            <w:shd w:val="clear" w:color="auto" w:fill="auto"/>
          </w:tcPr>
          <w:p w14:paraId="60576089" w14:textId="77777777" w:rsidR="000D0F81" w:rsidRPr="006F2D14" w:rsidRDefault="00601714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</w:t>
            </w:r>
            <w:r w:rsidR="005154A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е</w:t>
            </w:r>
            <w:r w:rsidR="000D0F81"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дусмотрено</w:t>
            </w:r>
          </w:p>
        </w:tc>
        <w:tc>
          <w:tcPr>
            <w:tcW w:w="1518" w:type="dxa"/>
            <w:vMerge w:val="restart"/>
            <w:shd w:val="clear" w:color="auto" w:fill="E5DFEC" w:themeFill="accent4" w:themeFillTint="33"/>
          </w:tcPr>
          <w:p w14:paraId="131F5372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29EB174F" w14:textId="77777777" w:rsidTr="00B162FF">
        <w:trPr>
          <w:trHeight w:val="477"/>
        </w:trPr>
        <w:tc>
          <w:tcPr>
            <w:tcW w:w="2719" w:type="dxa"/>
            <w:vMerge/>
            <w:tcBorders>
              <w:bottom w:val="single" w:sz="4" w:space="0" w:color="auto"/>
            </w:tcBorders>
          </w:tcPr>
          <w:p w14:paraId="71A9AE55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  <w:tcBorders>
              <w:bottom w:val="single" w:sz="4" w:space="0" w:color="auto"/>
            </w:tcBorders>
          </w:tcPr>
          <w:p w14:paraId="1591F3E9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14:paraId="1B46DD08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Проверочная работа по гимнастике- </w:t>
            </w:r>
            <w:r w:rsidRPr="006F2D14">
              <w:rPr>
                <w:rFonts w:ascii="Times New Roman" w:hAnsi="Times New Roman" w:cs="Times New Roman"/>
                <w:sz w:val="24"/>
                <w:szCs w:val="24"/>
              </w:rPr>
              <w:t>сдача контрольных нормативов.</w:t>
            </w:r>
          </w:p>
        </w:tc>
        <w:tc>
          <w:tcPr>
            <w:tcW w:w="2269" w:type="dxa"/>
            <w:tcBorders>
              <w:bottom w:val="single" w:sz="4" w:space="0" w:color="auto"/>
            </w:tcBorders>
            <w:shd w:val="clear" w:color="auto" w:fill="auto"/>
          </w:tcPr>
          <w:p w14:paraId="089A35E8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518" w:type="dxa"/>
            <w:vMerge/>
            <w:tcBorders>
              <w:bottom w:val="single" w:sz="4" w:space="0" w:color="auto"/>
            </w:tcBorders>
            <w:shd w:val="clear" w:color="auto" w:fill="E5DFEC" w:themeFill="accent4" w:themeFillTint="33"/>
          </w:tcPr>
          <w:p w14:paraId="1F12A906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088912C2" w14:textId="77777777" w:rsidTr="00B162FF">
        <w:trPr>
          <w:trHeight w:val="20"/>
        </w:trPr>
        <w:tc>
          <w:tcPr>
            <w:tcW w:w="2719" w:type="dxa"/>
            <w:vMerge/>
          </w:tcPr>
          <w:p w14:paraId="3AE9FA28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3D2E9CCF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269" w:type="dxa"/>
            <w:shd w:val="clear" w:color="auto" w:fill="auto"/>
          </w:tcPr>
          <w:p w14:paraId="40428798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Не предусмотрено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53589641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2C6FD350" w14:textId="77777777" w:rsidTr="00B162FF">
        <w:trPr>
          <w:trHeight w:val="20"/>
        </w:trPr>
        <w:tc>
          <w:tcPr>
            <w:tcW w:w="2719" w:type="dxa"/>
            <w:vMerge/>
          </w:tcPr>
          <w:p w14:paraId="0DA15979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01F224E4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417DFF91" w14:textId="77777777" w:rsidR="00601714" w:rsidRPr="006F2D14" w:rsidRDefault="00601714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5AE2">
              <w:rPr>
                <w:rFonts w:ascii="Times New Roman" w:hAnsi="Times New Roman" w:cs="Times New Roman"/>
                <w:sz w:val="24"/>
              </w:rPr>
              <w:t xml:space="preserve">Подготовка  </w:t>
            </w:r>
            <w:r>
              <w:rPr>
                <w:rFonts w:ascii="Times New Roman" w:hAnsi="Times New Roman" w:cs="Times New Roman"/>
                <w:sz w:val="24"/>
              </w:rPr>
              <w:t>к выполнению норматива</w:t>
            </w:r>
            <w:r w:rsidRPr="00F35AE2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269" w:type="dxa"/>
            <w:shd w:val="clear" w:color="auto" w:fill="auto"/>
          </w:tcPr>
          <w:p w14:paraId="19C2351F" w14:textId="77777777" w:rsidR="000D0F81" w:rsidRPr="006F2D14" w:rsidRDefault="00601714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4A7CAFC4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2A196ED1" w14:textId="77777777" w:rsidTr="00B162FF">
        <w:trPr>
          <w:trHeight w:val="20"/>
        </w:trPr>
        <w:tc>
          <w:tcPr>
            <w:tcW w:w="2719" w:type="dxa"/>
          </w:tcPr>
          <w:p w14:paraId="590A671F" w14:textId="77777777" w:rsidR="000D0F81" w:rsidRPr="00EF181F" w:rsidRDefault="000D0F81" w:rsidP="00A5537C">
            <w:pPr>
              <w:pStyle w:val="aff2"/>
              <w:jc w:val="center"/>
              <w:rPr>
                <w:b/>
                <w:sz w:val="24"/>
                <w:szCs w:val="24"/>
              </w:rPr>
            </w:pPr>
            <w:r w:rsidRPr="00EF181F">
              <w:rPr>
                <w:b/>
                <w:sz w:val="24"/>
                <w:szCs w:val="24"/>
              </w:rPr>
              <w:t>Раздел 4. Спортивные игры</w:t>
            </w:r>
          </w:p>
          <w:p w14:paraId="7F22FFE7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81F">
              <w:rPr>
                <w:rFonts w:ascii="Times New Roman" w:hAnsi="Times New Roman" w:cs="Times New Roman"/>
                <w:b/>
                <w:sz w:val="24"/>
                <w:szCs w:val="24"/>
              </w:rPr>
              <w:t>(Баскетбол)</w:t>
            </w:r>
          </w:p>
        </w:tc>
        <w:tc>
          <w:tcPr>
            <w:tcW w:w="8935" w:type="dxa"/>
            <w:gridSpan w:val="3"/>
          </w:tcPr>
          <w:p w14:paraId="7CC0337B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483EB8B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9" w:type="dxa"/>
            <w:shd w:val="clear" w:color="auto" w:fill="auto"/>
          </w:tcPr>
          <w:p w14:paraId="03F02910" w14:textId="77777777" w:rsidR="000D0F81" w:rsidRPr="00ED4042" w:rsidRDefault="00680C8D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56</w:t>
            </w:r>
          </w:p>
        </w:tc>
        <w:tc>
          <w:tcPr>
            <w:tcW w:w="1518" w:type="dxa"/>
          </w:tcPr>
          <w:p w14:paraId="2F63FE24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017D85A2" w14:textId="77777777" w:rsidTr="00B162FF">
        <w:trPr>
          <w:trHeight w:val="20"/>
        </w:trPr>
        <w:tc>
          <w:tcPr>
            <w:tcW w:w="2719" w:type="dxa"/>
            <w:vMerge w:val="restart"/>
          </w:tcPr>
          <w:p w14:paraId="2CBD0332" w14:textId="77777777" w:rsidR="000D0F81" w:rsidRPr="00233C87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C87">
              <w:rPr>
                <w:rFonts w:ascii="Times New Roman" w:hAnsi="Times New Roman" w:cs="Times New Roman"/>
                <w:b/>
                <w:sz w:val="24"/>
                <w:szCs w:val="24"/>
              </w:rPr>
              <w:t>Тема 4.1</w:t>
            </w:r>
          </w:p>
          <w:p w14:paraId="6A3062A3" w14:textId="77777777" w:rsidR="000D0F81" w:rsidRPr="00233C87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C87">
              <w:rPr>
                <w:rFonts w:ascii="Times New Roman" w:hAnsi="Times New Roman" w:cs="Times New Roman"/>
                <w:sz w:val="24"/>
                <w:szCs w:val="24"/>
              </w:rPr>
              <w:t>Инструктаж по баскетболу</w:t>
            </w:r>
          </w:p>
        </w:tc>
        <w:tc>
          <w:tcPr>
            <w:tcW w:w="8935" w:type="dxa"/>
            <w:gridSpan w:val="3"/>
          </w:tcPr>
          <w:p w14:paraId="5D45005F" w14:textId="77777777" w:rsidR="000D0F81" w:rsidRPr="00233C87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C87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9" w:type="dxa"/>
            <w:vMerge w:val="restart"/>
            <w:shd w:val="clear" w:color="auto" w:fill="auto"/>
          </w:tcPr>
          <w:p w14:paraId="3B2C31B3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518" w:type="dxa"/>
            <w:vMerge w:val="restart"/>
          </w:tcPr>
          <w:p w14:paraId="297B7D2A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0D0F81" w:rsidRPr="006F2D14" w14:paraId="3FB3C7AE" w14:textId="77777777" w:rsidTr="00B162FF">
        <w:trPr>
          <w:trHeight w:val="233"/>
        </w:trPr>
        <w:tc>
          <w:tcPr>
            <w:tcW w:w="2719" w:type="dxa"/>
            <w:vMerge/>
          </w:tcPr>
          <w:p w14:paraId="477C555E" w14:textId="77777777" w:rsidR="000D0F81" w:rsidRPr="00233C87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14:paraId="07E3D5DD" w14:textId="77777777" w:rsidR="000D0F81" w:rsidRPr="00233C87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C8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4A902EA4" w14:textId="77777777" w:rsidR="000D0F81" w:rsidRPr="00233C87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85A1BA1" w14:textId="77777777" w:rsidR="000D0F81" w:rsidRPr="00233C87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39" w:type="dxa"/>
            <w:gridSpan w:val="2"/>
          </w:tcPr>
          <w:p w14:paraId="53E29EFE" w14:textId="77777777" w:rsidR="000D0F81" w:rsidRPr="00233C87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C87">
              <w:rPr>
                <w:rFonts w:ascii="Times New Roman" w:hAnsi="Times New Roman" w:cs="Times New Roman"/>
                <w:sz w:val="24"/>
                <w:szCs w:val="24"/>
              </w:rPr>
              <w:t xml:space="preserve"> Инструктаж по охране труда при проведение занятий по спортивным играм «Баскетбол». Правила игры в баскетбол. </w:t>
            </w:r>
          </w:p>
        </w:tc>
        <w:tc>
          <w:tcPr>
            <w:tcW w:w="2269" w:type="dxa"/>
            <w:vMerge/>
            <w:shd w:val="clear" w:color="auto" w:fill="auto"/>
          </w:tcPr>
          <w:p w14:paraId="37FA5642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bottom w:val="single" w:sz="4" w:space="0" w:color="auto"/>
            </w:tcBorders>
          </w:tcPr>
          <w:p w14:paraId="19CBEF9B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5D00603D" w14:textId="77777777" w:rsidTr="00B162FF">
        <w:trPr>
          <w:trHeight w:val="20"/>
        </w:trPr>
        <w:tc>
          <w:tcPr>
            <w:tcW w:w="2719" w:type="dxa"/>
            <w:vMerge/>
          </w:tcPr>
          <w:p w14:paraId="6F0024CA" w14:textId="77777777" w:rsidR="000D0F81" w:rsidRPr="00233C87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73905DA1" w14:textId="77777777" w:rsidR="000D0F81" w:rsidRPr="00233C87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C87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269" w:type="dxa"/>
            <w:shd w:val="clear" w:color="auto" w:fill="auto"/>
          </w:tcPr>
          <w:p w14:paraId="0464DA42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 w:val="restart"/>
            <w:shd w:val="clear" w:color="auto" w:fill="E5DFEC" w:themeFill="accent4" w:themeFillTint="33"/>
          </w:tcPr>
          <w:p w14:paraId="2C15D7B1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7CD965B3" w14:textId="77777777" w:rsidTr="00B162FF">
        <w:trPr>
          <w:trHeight w:val="20"/>
        </w:trPr>
        <w:tc>
          <w:tcPr>
            <w:tcW w:w="2719" w:type="dxa"/>
            <w:vMerge/>
          </w:tcPr>
          <w:p w14:paraId="7278F42D" w14:textId="77777777" w:rsidR="000D0F81" w:rsidRPr="00233C87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253C5165" w14:textId="77777777" w:rsidR="000D0F81" w:rsidRPr="00233C87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C87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269" w:type="dxa"/>
            <w:shd w:val="clear" w:color="auto" w:fill="auto"/>
          </w:tcPr>
          <w:p w14:paraId="160B4AAA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4A3C0D5C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6D36813E" w14:textId="77777777" w:rsidTr="00B162FF">
        <w:trPr>
          <w:trHeight w:val="20"/>
        </w:trPr>
        <w:tc>
          <w:tcPr>
            <w:tcW w:w="2719" w:type="dxa"/>
            <w:vMerge/>
          </w:tcPr>
          <w:p w14:paraId="3B1F77B8" w14:textId="77777777" w:rsidR="000D0F81" w:rsidRPr="00233C87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414092B4" w14:textId="77777777" w:rsidR="000D0F81" w:rsidRPr="00233C87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C87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269" w:type="dxa"/>
            <w:shd w:val="clear" w:color="auto" w:fill="auto"/>
          </w:tcPr>
          <w:p w14:paraId="6548DA75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Не предусмотрено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36F196E4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70CDB7BE" w14:textId="77777777" w:rsidTr="00B162FF">
        <w:trPr>
          <w:trHeight w:val="104"/>
        </w:trPr>
        <w:tc>
          <w:tcPr>
            <w:tcW w:w="2719" w:type="dxa"/>
            <w:vMerge/>
          </w:tcPr>
          <w:p w14:paraId="5F090E40" w14:textId="77777777" w:rsidR="000D0F81" w:rsidRPr="00233C87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79748849" w14:textId="77777777" w:rsidR="000D0F81" w:rsidRPr="00233C87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C87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069D4CF6" w14:textId="77777777" w:rsidR="000D0F81" w:rsidRDefault="000D0F81" w:rsidP="00A553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3C87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правил игры  по  баскетболу </w:t>
            </w:r>
          </w:p>
          <w:p w14:paraId="5B9E3755" w14:textId="77777777" w:rsidR="00680C8D" w:rsidRDefault="00680C8D" w:rsidP="00680C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3C87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правил игры  по  баскетболу </w:t>
            </w:r>
          </w:p>
          <w:p w14:paraId="5FBD9A09" w14:textId="77777777" w:rsidR="00680C8D" w:rsidRDefault="00680C8D" w:rsidP="00680C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3C87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правил игры  по  баскетболу </w:t>
            </w:r>
          </w:p>
          <w:p w14:paraId="07CB232A" w14:textId="77777777" w:rsidR="00680C8D" w:rsidRDefault="00680C8D" w:rsidP="00A553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размеры баскетбольной площадки</w:t>
            </w:r>
          </w:p>
          <w:p w14:paraId="1710B836" w14:textId="77777777" w:rsidR="00680C8D" w:rsidRDefault="00680C8D" w:rsidP="00A553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Учить жесты судей</w:t>
            </w:r>
          </w:p>
          <w:p w14:paraId="77779AB3" w14:textId="77777777" w:rsidR="00680C8D" w:rsidRDefault="00680C8D" w:rsidP="00680C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размеры баскетбольной площадки</w:t>
            </w:r>
          </w:p>
          <w:p w14:paraId="4276AFE0" w14:textId="77777777" w:rsidR="00680C8D" w:rsidRPr="00233C87" w:rsidRDefault="00680C8D" w:rsidP="00A553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Учить жесты судей</w:t>
            </w:r>
          </w:p>
        </w:tc>
        <w:tc>
          <w:tcPr>
            <w:tcW w:w="2269" w:type="dxa"/>
            <w:shd w:val="clear" w:color="auto" w:fill="auto"/>
          </w:tcPr>
          <w:p w14:paraId="5E45FF1D" w14:textId="77777777" w:rsidR="000D0F81" w:rsidRPr="006F2D14" w:rsidRDefault="00680C8D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7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3E58D41A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7507D296" w14:textId="77777777" w:rsidTr="00B162FF">
        <w:trPr>
          <w:trHeight w:val="20"/>
        </w:trPr>
        <w:tc>
          <w:tcPr>
            <w:tcW w:w="2719" w:type="dxa"/>
            <w:vMerge w:val="restart"/>
          </w:tcPr>
          <w:p w14:paraId="1F0EED1C" w14:textId="77777777" w:rsidR="000D0F81" w:rsidRPr="00233C87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4.2</w:t>
            </w:r>
          </w:p>
          <w:p w14:paraId="1AAB1308" w14:textId="77777777" w:rsidR="000D0F81" w:rsidRPr="00233C87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Ведение и передача б\м</w:t>
            </w:r>
          </w:p>
        </w:tc>
        <w:tc>
          <w:tcPr>
            <w:tcW w:w="8935" w:type="dxa"/>
            <w:gridSpan w:val="3"/>
          </w:tcPr>
          <w:p w14:paraId="3005D4CD" w14:textId="77777777" w:rsidR="000D0F81" w:rsidRPr="00233C87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C87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9" w:type="dxa"/>
            <w:vMerge w:val="restart"/>
            <w:shd w:val="clear" w:color="auto" w:fill="auto"/>
          </w:tcPr>
          <w:p w14:paraId="6AC18D78" w14:textId="77777777" w:rsidR="000D0F81" w:rsidRPr="006F2D14" w:rsidRDefault="00601714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8</w:t>
            </w:r>
          </w:p>
        </w:tc>
        <w:tc>
          <w:tcPr>
            <w:tcW w:w="1518" w:type="dxa"/>
            <w:vMerge w:val="restart"/>
          </w:tcPr>
          <w:p w14:paraId="1E5D1BFF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0D0F81" w:rsidRPr="006F2D14" w14:paraId="24038383" w14:textId="77777777" w:rsidTr="00B162FF">
        <w:trPr>
          <w:trHeight w:val="217"/>
        </w:trPr>
        <w:tc>
          <w:tcPr>
            <w:tcW w:w="2719" w:type="dxa"/>
            <w:vMerge/>
          </w:tcPr>
          <w:p w14:paraId="4826B33C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14:paraId="0FB6F09F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7839C5D8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39" w:type="dxa"/>
            <w:gridSpan w:val="2"/>
          </w:tcPr>
          <w:p w14:paraId="5B67F79D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Техника в</w:t>
            </w:r>
            <w:r w:rsidRPr="006F2D14">
              <w:rPr>
                <w:rFonts w:ascii="Times New Roman" w:hAnsi="Times New Roman" w:cs="Times New Roman"/>
                <w:sz w:val="24"/>
                <w:szCs w:val="24"/>
              </w:rPr>
              <w:t>ыполнение упражнений с передачей мяча одной рукой  от головы;</w:t>
            </w:r>
            <w:r w:rsidR="00601714">
              <w:rPr>
                <w:rFonts w:ascii="Times New Roman" w:hAnsi="Times New Roman" w:cs="Times New Roman"/>
                <w:sz w:val="24"/>
                <w:szCs w:val="24"/>
              </w:rPr>
              <w:t xml:space="preserve"> Техника в</w:t>
            </w:r>
            <w:r w:rsidR="00601714" w:rsidRPr="006F2D14">
              <w:rPr>
                <w:rFonts w:ascii="Times New Roman" w:hAnsi="Times New Roman" w:cs="Times New Roman"/>
                <w:sz w:val="24"/>
                <w:szCs w:val="24"/>
              </w:rPr>
              <w:t>ыполнение упражнений с передачей мяча одной рукой  от головы;</w:t>
            </w:r>
          </w:p>
          <w:p w14:paraId="3E931D86" w14:textId="77777777" w:rsidR="00601714" w:rsidRPr="006F2D14" w:rsidRDefault="000D0F81" w:rsidP="00601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с передачей мяча одной рукой  снизу;</w:t>
            </w:r>
          </w:p>
          <w:p w14:paraId="2CE06F34" w14:textId="77777777" w:rsidR="00601714" w:rsidRPr="006F2D14" w:rsidRDefault="00601714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с пер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едачей мяча одной рукой  снизу;</w:t>
            </w:r>
          </w:p>
          <w:p w14:paraId="3916E958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с передачей мяча одной рукой сбоку;</w:t>
            </w:r>
          </w:p>
          <w:p w14:paraId="3F02AB70" w14:textId="77777777" w:rsidR="00601714" w:rsidRPr="006F2D14" w:rsidRDefault="00601714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с передачей мяча одной рукой сбоку;</w:t>
            </w:r>
          </w:p>
          <w:p w14:paraId="6477B2B0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с передачей мяча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дной рукой с отскоком от пола; </w:t>
            </w:r>
          </w:p>
          <w:p w14:paraId="5F0F0352" w14:textId="77777777" w:rsidR="00601714" w:rsidRDefault="00601714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с передачей мяча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дной рукой с отскоком от пола</w:t>
            </w:r>
          </w:p>
          <w:p w14:paraId="5DFF4484" w14:textId="77777777" w:rsidR="00601714" w:rsidRPr="00233C87" w:rsidRDefault="00601714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14:paraId="24F47317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bottom w:val="single" w:sz="4" w:space="0" w:color="auto"/>
            </w:tcBorders>
          </w:tcPr>
          <w:p w14:paraId="50F00BDA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55E5F8FE" w14:textId="77777777" w:rsidTr="00B162FF">
        <w:trPr>
          <w:trHeight w:val="20"/>
        </w:trPr>
        <w:tc>
          <w:tcPr>
            <w:tcW w:w="2719" w:type="dxa"/>
            <w:vMerge/>
          </w:tcPr>
          <w:p w14:paraId="35D8FFD9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60DBF7B4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269" w:type="dxa"/>
            <w:shd w:val="clear" w:color="auto" w:fill="auto"/>
          </w:tcPr>
          <w:p w14:paraId="71BAA65B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 w:val="restart"/>
            <w:shd w:val="clear" w:color="auto" w:fill="C0C0C0"/>
          </w:tcPr>
          <w:p w14:paraId="208CD577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52396C08" w14:textId="77777777" w:rsidTr="00B162FF">
        <w:trPr>
          <w:trHeight w:val="20"/>
        </w:trPr>
        <w:tc>
          <w:tcPr>
            <w:tcW w:w="2719" w:type="dxa"/>
            <w:vMerge/>
          </w:tcPr>
          <w:p w14:paraId="728DFC0A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4C0B0EAF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14:paraId="5F3F1D93" w14:textId="77777777" w:rsidR="000D0F81" w:rsidRPr="0074279F" w:rsidRDefault="000D0F81" w:rsidP="00F17709">
            <w:pPr>
              <w:pStyle w:val="a3"/>
              <w:numPr>
                <w:ilvl w:val="0"/>
                <w:numId w:val="2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4"/>
              </w:rPr>
            </w:pPr>
            <w:r w:rsidRPr="0074279F">
              <w:rPr>
                <w:rFonts w:ascii="Times New Roman" w:hAnsi="Times New Roman"/>
                <w:sz w:val="24"/>
              </w:rPr>
              <w:t>Закрепление техники ведения  б/мяча.</w:t>
            </w:r>
          </w:p>
          <w:p w14:paraId="135E6D9E" w14:textId="77777777" w:rsidR="000D0F81" w:rsidRPr="0074279F" w:rsidRDefault="000D0F81" w:rsidP="00F17709">
            <w:pPr>
              <w:pStyle w:val="a3"/>
              <w:numPr>
                <w:ilvl w:val="0"/>
                <w:numId w:val="2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8"/>
                <w:szCs w:val="24"/>
              </w:rPr>
            </w:pPr>
            <w:r w:rsidRPr="0074279F">
              <w:rPr>
                <w:rFonts w:ascii="Times New Roman" w:hAnsi="Times New Roman"/>
                <w:sz w:val="24"/>
              </w:rPr>
              <w:t xml:space="preserve">Совершенствование  техники ведения  б/мяча </w:t>
            </w:r>
            <w:r>
              <w:rPr>
                <w:rFonts w:ascii="Times New Roman" w:hAnsi="Times New Roman"/>
                <w:sz w:val="24"/>
              </w:rPr>
              <w:t xml:space="preserve">  с броском в кольцо</w:t>
            </w:r>
          </w:p>
          <w:p w14:paraId="289FF861" w14:textId="77777777" w:rsidR="000D0F81" w:rsidRPr="00233C87" w:rsidRDefault="000D0F81" w:rsidP="00F17709">
            <w:pPr>
              <w:pStyle w:val="a3"/>
              <w:numPr>
                <w:ilvl w:val="0"/>
                <w:numId w:val="2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8"/>
                <w:szCs w:val="24"/>
              </w:rPr>
            </w:pPr>
            <w:r w:rsidRPr="00233C87">
              <w:rPr>
                <w:rFonts w:ascii="Times New Roman" w:hAnsi="Times New Roman"/>
                <w:sz w:val="24"/>
              </w:rPr>
              <w:t xml:space="preserve">Совершенствование передач мяча в движении. Игра по упрощенным </w:t>
            </w:r>
            <w:r w:rsidRPr="00233C87">
              <w:rPr>
                <w:rFonts w:ascii="Times New Roman" w:hAnsi="Times New Roman"/>
                <w:sz w:val="24"/>
              </w:rPr>
              <w:lastRenderedPageBreak/>
              <w:t>правилам</w:t>
            </w:r>
          </w:p>
          <w:p w14:paraId="1C085AA3" w14:textId="77777777" w:rsidR="000D0F81" w:rsidRPr="00233C87" w:rsidRDefault="000D0F81" w:rsidP="00F17709">
            <w:pPr>
              <w:pStyle w:val="a3"/>
              <w:numPr>
                <w:ilvl w:val="0"/>
                <w:numId w:val="2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8"/>
                <w:szCs w:val="24"/>
              </w:rPr>
            </w:pPr>
            <w:r w:rsidRPr="00233C87">
              <w:rPr>
                <w:rFonts w:ascii="Times New Roman" w:hAnsi="Times New Roman"/>
                <w:sz w:val="24"/>
              </w:rPr>
              <w:t>Ведение и передача б/мяча в парах на месте и движении с броском в кольцо.</w:t>
            </w:r>
          </w:p>
          <w:p w14:paraId="0789D7F0" w14:textId="77777777" w:rsidR="000D0F81" w:rsidRPr="00F943E6" w:rsidRDefault="000D0F81" w:rsidP="00F17709">
            <w:pPr>
              <w:pStyle w:val="a3"/>
              <w:numPr>
                <w:ilvl w:val="0"/>
                <w:numId w:val="2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4"/>
                <w:szCs w:val="24"/>
              </w:rPr>
            </w:pPr>
            <w:r w:rsidRPr="00F943E6">
              <w:rPr>
                <w:rFonts w:ascii="Times New Roman" w:hAnsi="Times New Roman"/>
                <w:sz w:val="24"/>
                <w:szCs w:val="24"/>
              </w:rPr>
              <w:t>Ведение б/мяча с обведением препятствий и броском в кольцо</w:t>
            </w:r>
          </w:p>
          <w:p w14:paraId="4E2DD8EB" w14:textId="77777777" w:rsidR="00601714" w:rsidRPr="00680C8D" w:rsidRDefault="000D0F81" w:rsidP="00680C8D">
            <w:pPr>
              <w:pStyle w:val="a3"/>
              <w:numPr>
                <w:ilvl w:val="0"/>
                <w:numId w:val="2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8"/>
                <w:szCs w:val="24"/>
              </w:rPr>
            </w:pPr>
            <w:r w:rsidRPr="00233C87">
              <w:rPr>
                <w:rFonts w:ascii="Times New Roman" w:hAnsi="Times New Roman"/>
                <w:sz w:val="24"/>
              </w:rPr>
              <w:t>Эстафеты с  б/мячом, учебная игра</w:t>
            </w:r>
            <w:r w:rsidR="00680C8D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2269" w:type="dxa"/>
            <w:shd w:val="clear" w:color="auto" w:fill="auto"/>
          </w:tcPr>
          <w:p w14:paraId="4FE79B31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6</w:t>
            </w:r>
          </w:p>
        </w:tc>
        <w:tc>
          <w:tcPr>
            <w:tcW w:w="1518" w:type="dxa"/>
            <w:vMerge/>
            <w:shd w:val="clear" w:color="auto" w:fill="C0C0C0"/>
          </w:tcPr>
          <w:p w14:paraId="03398F41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4C093869" w14:textId="77777777" w:rsidTr="00B162FF">
        <w:trPr>
          <w:trHeight w:val="20"/>
        </w:trPr>
        <w:tc>
          <w:tcPr>
            <w:tcW w:w="2719" w:type="dxa"/>
            <w:vMerge/>
          </w:tcPr>
          <w:p w14:paraId="7FF24A51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0D1A0D59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269" w:type="dxa"/>
            <w:shd w:val="clear" w:color="auto" w:fill="auto"/>
          </w:tcPr>
          <w:p w14:paraId="3B7ED5FD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/>
            <w:shd w:val="clear" w:color="auto" w:fill="C0C0C0"/>
          </w:tcPr>
          <w:p w14:paraId="0BE42FC4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086C6CBE" w14:textId="77777777" w:rsidTr="00B162FF">
        <w:trPr>
          <w:trHeight w:val="20"/>
        </w:trPr>
        <w:tc>
          <w:tcPr>
            <w:tcW w:w="2719" w:type="dxa"/>
            <w:vMerge/>
          </w:tcPr>
          <w:p w14:paraId="18C5F58E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7D6A0127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66BB3AB0" w14:textId="77777777" w:rsidR="000D0F81" w:rsidRPr="00233C87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3C87">
              <w:rPr>
                <w:rFonts w:ascii="Times New Roman" w:hAnsi="Times New Roman" w:cs="Times New Roman"/>
                <w:sz w:val="24"/>
              </w:rPr>
              <w:t>Составление комплексов ОРУ</w:t>
            </w:r>
            <w:r w:rsidRPr="00233C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7C76627" w14:textId="77777777" w:rsidR="000D0F81" w:rsidRPr="00233C87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</w:rPr>
            </w:pPr>
            <w:r w:rsidRPr="00233C87">
              <w:rPr>
                <w:rFonts w:ascii="Times New Roman" w:hAnsi="Times New Roman" w:cs="Times New Roman"/>
                <w:sz w:val="24"/>
              </w:rPr>
              <w:t>Изуч</w:t>
            </w:r>
            <w:r>
              <w:rPr>
                <w:rFonts w:ascii="Times New Roman" w:hAnsi="Times New Roman" w:cs="Times New Roman"/>
                <w:sz w:val="24"/>
              </w:rPr>
              <w:t>ение жестов судей по баскетболу</w:t>
            </w:r>
          </w:p>
          <w:p w14:paraId="77A6B570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</w:rPr>
            </w:pPr>
            <w:r w:rsidRPr="00233C87">
              <w:rPr>
                <w:rFonts w:ascii="Times New Roman" w:hAnsi="Times New Roman" w:cs="Times New Roman"/>
                <w:sz w:val="24"/>
              </w:rPr>
              <w:t>Составить презентацию по теме: « Техника выполнения штрафных бросков»</w:t>
            </w:r>
          </w:p>
          <w:p w14:paraId="518B90A2" w14:textId="77777777" w:rsidR="00680C8D" w:rsidRPr="00233C87" w:rsidRDefault="00680C8D" w:rsidP="00680C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3C87">
              <w:rPr>
                <w:rFonts w:ascii="Times New Roman" w:hAnsi="Times New Roman" w:cs="Times New Roman"/>
                <w:sz w:val="24"/>
              </w:rPr>
              <w:t>Составление комплексов ОРУ</w:t>
            </w:r>
            <w:r w:rsidRPr="00233C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3875EF" w14:textId="77777777" w:rsidR="00680C8D" w:rsidRPr="00233C87" w:rsidRDefault="00680C8D" w:rsidP="00680C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3C87">
              <w:rPr>
                <w:rFonts w:ascii="Times New Roman" w:hAnsi="Times New Roman" w:cs="Times New Roman"/>
                <w:sz w:val="24"/>
              </w:rPr>
              <w:t>Составление комплексов ОРУ</w:t>
            </w:r>
            <w:r w:rsidRPr="00233C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B113EEB" w14:textId="77777777" w:rsidR="00680C8D" w:rsidRDefault="00680C8D" w:rsidP="00680C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3C87">
              <w:rPr>
                <w:rFonts w:ascii="Times New Roman" w:hAnsi="Times New Roman" w:cs="Times New Roman"/>
                <w:sz w:val="24"/>
              </w:rPr>
              <w:t>Составление комплексов ОРУ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баскетболистов.</w:t>
            </w:r>
          </w:p>
          <w:p w14:paraId="5FA7A931" w14:textId="77777777" w:rsidR="00680C8D" w:rsidRDefault="00680C8D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3C87">
              <w:rPr>
                <w:rFonts w:ascii="Times New Roman" w:hAnsi="Times New Roman" w:cs="Times New Roman"/>
                <w:sz w:val="24"/>
              </w:rPr>
              <w:t>Составление комплексов ОРУ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баскетболистов.</w:t>
            </w:r>
          </w:p>
          <w:p w14:paraId="3E12A554" w14:textId="77777777" w:rsidR="00680C8D" w:rsidRDefault="00680C8D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 броски в кольцо</w:t>
            </w:r>
          </w:p>
          <w:p w14:paraId="6C5D49E6" w14:textId="77777777" w:rsidR="00680C8D" w:rsidRDefault="00680C8D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технику выполнения командной игры</w:t>
            </w:r>
          </w:p>
          <w:p w14:paraId="51E8FA35" w14:textId="77777777" w:rsidR="00680C8D" w:rsidRDefault="00680C8D" w:rsidP="00680C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 броски в кольцо</w:t>
            </w:r>
          </w:p>
          <w:p w14:paraId="71D3B49E" w14:textId="77777777" w:rsidR="00680C8D" w:rsidRPr="00680C8D" w:rsidRDefault="00680C8D" w:rsidP="00680C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технику выполнения командной игры</w:t>
            </w:r>
          </w:p>
        </w:tc>
        <w:tc>
          <w:tcPr>
            <w:tcW w:w="2269" w:type="dxa"/>
            <w:shd w:val="clear" w:color="auto" w:fill="auto"/>
          </w:tcPr>
          <w:p w14:paraId="61C50AC8" w14:textId="77777777" w:rsidR="000D0F81" w:rsidRPr="006F2D14" w:rsidRDefault="00680C8D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11</w:t>
            </w:r>
          </w:p>
        </w:tc>
        <w:tc>
          <w:tcPr>
            <w:tcW w:w="1518" w:type="dxa"/>
            <w:vMerge/>
            <w:shd w:val="clear" w:color="auto" w:fill="C0C0C0"/>
          </w:tcPr>
          <w:p w14:paraId="5F3B7E62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1F45B6F4" w14:textId="77777777" w:rsidTr="00B162FF">
        <w:trPr>
          <w:trHeight w:val="20"/>
        </w:trPr>
        <w:tc>
          <w:tcPr>
            <w:tcW w:w="2719" w:type="dxa"/>
            <w:vMerge w:val="restart"/>
          </w:tcPr>
          <w:p w14:paraId="42946128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4.3</w:t>
            </w:r>
          </w:p>
          <w:p w14:paraId="516014D8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41B6">
              <w:rPr>
                <w:rFonts w:ascii="Times New Roman" w:hAnsi="Times New Roman" w:cs="Times New Roman"/>
                <w:bCs/>
                <w:sz w:val="24"/>
                <w:szCs w:val="24"/>
              </w:rPr>
              <w:t>Броски в кольцо б/м</w:t>
            </w:r>
          </w:p>
          <w:p w14:paraId="6E0C9016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300923A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7F6AD2F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D5ED67D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A576156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53DF79D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550ED93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CB6C1F9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A3C2F51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1F029AA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57B468A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54DBF33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2ACE1AA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D5A244D" w14:textId="77777777" w:rsidR="000D0F81" w:rsidRPr="000741B6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362F8D64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9" w:type="dxa"/>
            <w:vMerge w:val="restart"/>
            <w:shd w:val="clear" w:color="auto" w:fill="auto"/>
          </w:tcPr>
          <w:p w14:paraId="59501310" w14:textId="77777777" w:rsidR="000D0F81" w:rsidRPr="006F2D14" w:rsidRDefault="00601714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518" w:type="dxa"/>
            <w:vMerge w:val="restart"/>
          </w:tcPr>
          <w:p w14:paraId="6FF82F91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0D0F81" w:rsidRPr="006F2D14" w14:paraId="310A8D8D" w14:textId="77777777" w:rsidTr="00B162FF">
        <w:trPr>
          <w:trHeight w:val="195"/>
        </w:trPr>
        <w:tc>
          <w:tcPr>
            <w:tcW w:w="2719" w:type="dxa"/>
            <w:vMerge/>
          </w:tcPr>
          <w:p w14:paraId="50886A0F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14:paraId="1C599CDD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34E394D7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39" w:type="dxa"/>
            <w:gridSpan w:val="2"/>
          </w:tcPr>
          <w:p w14:paraId="19D1CBAF" w14:textId="77777777" w:rsidR="000D0F81" w:rsidRPr="004E1BBC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 технику бросков мяча в кольцо, выполнять броски с 2=х шагов в движение, Выполнение бросков со штрафной линии, обучение выполнения бросков с разных зон и точек площадки .Уметь использовать технику во время учебной игры.</w:t>
            </w:r>
          </w:p>
        </w:tc>
        <w:tc>
          <w:tcPr>
            <w:tcW w:w="2269" w:type="dxa"/>
            <w:vMerge/>
            <w:shd w:val="clear" w:color="auto" w:fill="auto"/>
          </w:tcPr>
          <w:p w14:paraId="207FA84E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bottom w:val="single" w:sz="4" w:space="0" w:color="auto"/>
            </w:tcBorders>
          </w:tcPr>
          <w:p w14:paraId="5C6886DC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61747420" w14:textId="77777777" w:rsidTr="00B162FF">
        <w:trPr>
          <w:trHeight w:val="20"/>
        </w:trPr>
        <w:tc>
          <w:tcPr>
            <w:tcW w:w="2719" w:type="dxa"/>
            <w:vMerge/>
          </w:tcPr>
          <w:p w14:paraId="7CE515B6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7B7EEFDC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269" w:type="dxa"/>
            <w:shd w:val="clear" w:color="auto" w:fill="auto"/>
          </w:tcPr>
          <w:p w14:paraId="4FC4B7CB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 w:val="restart"/>
            <w:shd w:val="clear" w:color="auto" w:fill="E5DFEC" w:themeFill="accent4" w:themeFillTint="33"/>
          </w:tcPr>
          <w:p w14:paraId="48CBBDBD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14:paraId="4B3AD114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14:paraId="2A73C8CE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14:paraId="36EB46D3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14:paraId="7B08EB22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14:paraId="2031796E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14:paraId="250C3107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14:paraId="5FC198A2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14:paraId="21095672" w14:textId="77777777" w:rsidR="000D0F81" w:rsidRDefault="000D0F81" w:rsidP="00F94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14:paraId="7E4613D9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3B8F2820" w14:textId="77777777" w:rsidTr="00B162FF">
        <w:trPr>
          <w:trHeight w:val="20"/>
        </w:trPr>
        <w:tc>
          <w:tcPr>
            <w:tcW w:w="2719" w:type="dxa"/>
            <w:vMerge/>
          </w:tcPr>
          <w:p w14:paraId="4B97D90C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1B6E9101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14:paraId="7BBD9F90" w14:textId="77777777" w:rsidR="000D0F81" w:rsidRPr="00601714" w:rsidRDefault="000D0F81" w:rsidP="00F17709">
            <w:pPr>
              <w:pStyle w:val="a3"/>
              <w:numPr>
                <w:ilvl w:val="0"/>
                <w:numId w:val="3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color w:val="000000"/>
                <w:spacing w:val="-3"/>
                <w:sz w:val="28"/>
                <w:szCs w:val="24"/>
              </w:rPr>
            </w:pPr>
            <w:r w:rsidRPr="003D67F8">
              <w:rPr>
                <w:rFonts w:ascii="Times New Roman" w:hAnsi="Times New Roman"/>
                <w:sz w:val="24"/>
              </w:rPr>
              <w:t>Закрепление  техники  бросков в кольцо.</w:t>
            </w:r>
          </w:p>
          <w:p w14:paraId="349F4D1A" w14:textId="77777777" w:rsidR="00601714" w:rsidRPr="009E3BF5" w:rsidRDefault="00601714" w:rsidP="00F17709">
            <w:pPr>
              <w:pStyle w:val="a3"/>
              <w:numPr>
                <w:ilvl w:val="0"/>
                <w:numId w:val="3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color w:val="000000"/>
                <w:spacing w:val="-3"/>
                <w:sz w:val="28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Совершенствование техники бросков.</w:t>
            </w:r>
          </w:p>
          <w:p w14:paraId="5E5DA69A" w14:textId="77777777" w:rsidR="000D0F81" w:rsidRPr="000741B6" w:rsidRDefault="000D0F81" w:rsidP="00F17709">
            <w:pPr>
              <w:numPr>
                <w:ilvl w:val="0"/>
                <w:numId w:val="3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color w:val="000000"/>
                <w:spacing w:val="-3"/>
                <w:sz w:val="28"/>
                <w:szCs w:val="24"/>
              </w:rPr>
            </w:pPr>
            <w:r w:rsidRPr="000741B6">
              <w:rPr>
                <w:rFonts w:ascii="Times New Roman" w:hAnsi="Times New Roman" w:cs="Times New Roman"/>
                <w:sz w:val="24"/>
              </w:rPr>
              <w:t xml:space="preserve">Обучение  технике  штрафных бросков в кольцо (с места, в движении, прыжком).  </w:t>
            </w:r>
          </w:p>
          <w:p w14:paraId="49CD38B6" w14:textId="77777777" w:rsidR="000D0F81" w:rsidRDefault="000D0F81" w:rsidP="00F17709">
            <w:pPr>
              <w:numPr>
                <w:ilvl w:val="0"/>
                <w:numId w:val="3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color w:val="000000"/>
                <w:spacing w:val="-3"/>
                <w:sz w:val="28"/>
                <w:szCs w:val="24"/>
              </w:rPr>
            </w:pPr>
            <w:r w:rsidRPr="000741B6">
              <w:rPr>
                <w:rFonts w:ascii="Times New Roman" w:hAnsi="Times New Roman" w:cs="Times New Roman"/>
                <w:sz w:val="24"/>
              </w:rPr>
              <w:t xml:space="preserve">Совершенствование  техники  штрафных бросков в кольцо (с места, в движении, прыжком).  </w:t>
            </w:r>
            <w:r w:rsidRPr="009E3BF5">
              <w:rPr>
                <w:rFonts w:ascii="Times New Roman" w:hAnsi="Times New Roman" w:cs="Times New Roman"/>
                <w:sz w:val="24"/>
              </w:rPr>
              <w:t>Командная игра</w:t>
            </w:r>
            <w:r>
              <w:rPr>
                <w:rFonts w:ascii="Times New Roman" w:hAnsi="Times New Roman" w:cs="Times New Roman"/>
                <w:color w:val="000000"/>
                <w:spacing w:val="-3"/>
                <w:sz w:val="28"/>
                <w:szCs w:val="24"/>
              </w:rPr>
              <w:t>.</w:t>
            </w:r>
          </w:p>
          <w:p w14:paraId="610584FE" w14:textId="77777777" w:rsidR="000D0F81" w:rsidRPr="00601714" w:rsidRDefault="000D0F81" w:rsidP="00F17709">
            <w:pPr>
              <w:numPr>
                <w:ilvl w:val="0"/>
                <w:numId w:val="3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color w:val="000000"/>
                <w:spacing w:val="-3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Закрепление </w:t>
            </w:r>
            <w:r w:rsidRPr="009E3BF5">
              <w:rPr>
                <w:rFonts w:ascii="Times New Roman" w:hAnsi="Times New Roman" w:cs="Times New Roman"/>
                <w:sz w:val="24"/>
              </w:rPr>
              <w:t>техники бросков в кольцо с 6-ти точек. Учебная игра</w:t>
            </w:r>
          </w:p>
          <w:p w14:paraId="2BCBED2D" w14:textId="77777777" w:rsidR="00601714" w:rsidRPr="009E3BF5" w:rsidRDefault="00601714" w:rsidP="00F17709">
            <w:pPr>
              <w:numPr>
                <w:ilvl w:val="0"/>
                <w:numId w:val="3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color w:val="000000"/>
                <w:spacing w:val="-3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Совершенствование </w:t>
            </w:r>
            <w:r w:rsidRPr="009E3BF5">
              <w:rPr>
                <w:rFonts w:ascii="Times New Roman" w:hAnsi="Times New Roman" w:cs="Times New Roman"/>
                <w:sz w:val="24"/>
              </w:rPr>
              <w:t>техники бросков в кольцо с 6-ти точек</w:t>
            </w:r>
          </w:p>
          <w:p w14:paraId="49569636" w14:textId="77777777" w:rsidR="000D0F81" w:rsidRPr="00680C8D" w:rsidRDefault="000D0F81" w:rsidP="00F17709">
            <w:pPr>
              <w:numPr>
                <w:ilvl w:val="0"/>
                <w:numId w:val="3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color w:val="000000"/>
                <w:spacing w:val="-3"/>
                <w:sz w:val="28"/>
                <w:szCs w:val="24"/>
              </w:rPr>
            </w:pPr>
            <w:r w:rsidRPr="000741B6">
              <w:rPr>
                <w:rFonts w:ascii="Times New Roman" w:hAnsi="Times New Roman" w:cs="Times New Roman"/>
                <w:sz w:val="24"/>
              </w:rPr>
              <w:t>Обучение  технике  обманного финта; перехвату мяча в игре в б/б.</w:t>
            </w:r>
          </w:p>
          <w:p w14:paraId="19CD7EAB" w14:textId="77777777" w:rsidR="00680C8D" w:rsidRPr="00680C8D" w:rsidRDefault="00680C8D" w:rsidP="00680C8D">
            <w:pPr>
              <w:numPr>
                <w:ilvl w:val="0"/>
                <w:numId w:val="3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color w:val="000000"/>
                <w:spacing w:val="-3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Совершенствование</w:t>
            </w:r>
            <w:r w:rsidRPr="000741B6">
              <w:rPr>
                <w:rFonts w:ascii="Times New Roman" w:hAnsi="Times New Roman" w:cs="Times New Roman"/>
                <w:sz w:val="24"/>
              </w:rPr>
              <w:t xml:space="preserve">  технике  обманного финта; перехвату мяча в игре в б/б.</w:t>
            </w:r>
          </w:p>
          <w:p w14:paraId="7B8132EB" w14:textId="77777777" w:rsidR="000D0F81" w:rsidRPr="009E3BF5" w:rsidRDefault="000D0F81" w:rsidP="00F17709">
            <w:pPr>
              <w:numPr>
                <w:ilvl w:val="0"/>
                <w:numId w:val="3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color w:val="000000"/>
                <w:spacing w:val="-3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Выполнение бросков в кольцо (норматив)</w:t>
            </w:r>
          </w:p>
        </w:tc>
        <w:tc>
          <w:tcPr>
            <w:tcW w:w="2269" w:type="dxa"/>
            <w:shd w:val="clear" w:color="auto" w:fill="auto"/>
          </w:tcPr>
          <w:p w14:paraId="268B688B" w14:textId="77777777" w:rsidR="000D0F81" w:rsidRPr="006F2D14" w:rsidRDefault="00680C8D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9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4D366A0C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1FAD5D51" w14:textId="77777777" w:rsidTr="00075A67">
        <w:trPr>
          <w:trHeight w:val="200"/>
        </w:trPr>
        <w:tc>
          <w:tcPr>
            <w:tcW w:w="2719" w:type="dxa"/>
            <w:vMerge/>
          </w:tcPr>
          <w:p w14:paraId="7E031E53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  <w:vMerge w:val="restart"/>
          </w:tcPr>
          <w:p w14:paraId="58AF5A06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269" w:type="dxa"/>
            <w:vMerge w:val="restart"/>
            <w:shd w:val="clear" w:color="auto" w:fill="auto"/>
          </w:tcPr>
          <w:p w14:paraId="5A1D8C64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3A9FCDF7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5997D7BF" w14:textId="77777777" w:rsidTr="00075A67">
        <w:trPr>
          <w:trHeight w:val="200"/>
        </w:trPr>
        <w:tc>
          <w:tcPr>
            <w:tcW w:w="2719" w:type="dxa"/>
            <w:vMerge/>
          </w:tcPr>
          <w:p w14:paraId="58E1A512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  <w:vMerge/>
          </w:tcPr>
          <w:p w14:paraId="638689AA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14:paraId="3B5C2EB4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 w:val="restart"/>
            <w:tcBorders>
              <w:top w:val="nil"/>
            </w:tcBorders>
            <w:shd w:val="clear" w:color="auto" w:fill="E5DFEC" w:themeFill="accent4" w:themeFillTint="33"/>
          </w:tcPr>
          <w:p w14:paraId="5A78711A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13D490F4" w14:textId="77777777" w:rsidTr="00B162FF">
        <w:trPr>
          <w:trHeight w:val="20"/>
        </w:trPr>
        <w:tc>
          <w:tcPr>
            <w:tcW w:w="2719" w:type="dxa"/>
            <w:vMerge/>
          </w:tcPr>
          <w:p w14:paraId="313CAA68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7F622075" w14:textId="77777777" w:rsidR="000D0F81" w:rsidRPr="0054337D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Сам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остоятельная работа обучающихся</w:t>
            </w:r>
          </w:p>
          <w:p w14:paraId="7284300C" w14:textId="77777777" w:rsidR="000D0F81" w:rsidRPr="0054337D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</w:rPr>
            </w:pPr>
            <w:r w:rsidRPr="0054337D">
              <w:rPr>
                <w:rFonts w:ascii="Times New Roman" w:hAnsi="Times New Roman" w:cs="Times New Roman"/>
                <w:sz w:val="24"/>
              </w:rPr>
              <w:t>Написать реферат « Лучшие баскетболисты в России»</w:t>
            </w:r>
          </w:p>
          <w:p w14:paraId="54342CD3" w14:textId="77777777" w:rsidR="000D0F81" w:rsidRPr="0054337D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4337D">
              <w:rPr>
                <w:rFonts w:ascii="Times New Roman" w:hAnsi="Times New Roman" w:cs="Times New Roman"/>
                <w:sz w:val="24"/>
                <w:szCs w:val="24"/>
              </w:rPr>
              <w:t>Составить презентацию по теме: « Командная защита в баскетболе»</w:t>
            </w:r>
          </w:p>
          <w:p w14:paraId="70A88D37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4337D">
              <w:rPr>
                <w:rFonts w:ascii="Times New Roman" w:hAnsi="Times New Roman" w:cs="Times New Roman"/>
                <w:sz w:val="24"/>
                <w:szCs w:val="24"/>
              </w:rPr>
              <w:t>Написать реферат « Баске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тбол- как самая подвижная игра»</w:t>
            </w:r>
          </w:p>
          <w:p w14:paraId="0D3E6CC5" w14:textId="77777777" w:rsidR="00680C8D" w:rsidRDefault="00680C8D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 форма для улицы</w:t>
            </w:r>
          </w:p>
          <w:p w14:paraId="2EDF89B9" w14:textId="77777777" w:rsidR="00680C8D" w:rsidRDefault="00680C8D" w:rsidP="00680C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 форма для улицы</w:t>
            </w:r>
          </w:p>
          <w:p w14:paraId="50B354F9" w14:textId="77777777" w:rsidR="00680C8D" w:rsidRDefault="00680C8D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CFBB56" w14:textId="77777777" w:rsidR="00680C8D" w:rsidRDefault="00680C8D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D01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Подготовиться к выполнению норматива</w:t>
            </w:r>
          </w:p>
          <w:p w14:paraId="5E5294C7" w14:textId="77777777" w:rsidR="00680C8D" w:rsidRPr="00F943E6" w:rsidRDefault="00680C8D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D01B3">
              <w:rPr>
                <w:rFonts w:ascii="Times New Roman" w:hAnsi="Times New Roman" w:cs="Times New Roman"/>
                <w:sz w:val="24"/>
                <w:szCs w:val="24"/>
              </w:rPr>
              <w:t>Подготовиться к выполнению норматива</w:t>
            </w:r>
          </w:p>
        </w:tc>
        <w:tc>
          <w:tcPr>
            <w:tcW w:w="2269" w:type="dxa"/>
            <w:shd w:val="clear" w:color="auto" w:fill="auto"/>
          </w:tcPr>
          <w:p w14:paraId="21227B86" w14:textId="77777777" w:rsidR="000D0F81" w:rsidRPr="006F2D14" w:rsidRDefault="00680C8D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7</w:t>
            </w:r>
          </w:p>
        </w:tc>
        <w:tc>
          <w:tcPr>
            <w:tcW w:w="1518" w:type="dxa"/>
            <w:vMerge/>
            <w:tcBorders>
              <w:top w:val="nil"/>
            </w:tcBorders>
            <w:shd w:val="clear" w:color="auto" w:fill="E5DFEC" w:themeFill="accent4" w:themeFillTint="33"/>
          </w:tcPr>
          <w:p w14:paraId="42E9865E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5520BF89" w14:textId="77777777" w:rsidTr="00B162FF">
        <w:trPr>
          <w:trHeight w:val="212"/>
        </w:trPr>
        <w:tc>
          <w:tcPr>
            <w:tcW w:w="2719" w:type="dxa"/>
            <w:vMerge w:val="restart"/>
          </w:tcPr>
          <w:p w14:paraId="5CC99B15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 4.5.</w:t>
            </w:r>
          </w:p>
          <w:p w14:paraId="3D4F688B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A6A7643" w14:textId="77777777" w:rsidR="000D0F81" w:rsidRPr="00925C9D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5C9D">
              <w:rPr>
                <w:rFonts w:ascii="Times New Roman" w:hAnsi="Times New Roman" w:cs="Times New Roman"/>
                <w:bCs/>
                <w:sz w:val="24"/>
                <w:szCs w:val="24"/>
              </w:rPr>
              <w:t>Проверочная работа по баскетболу</w:t>
            </w:r>
          </w:p>
          <w:p w14:paraId="5147B30B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6AC8A82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44A6B13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15FAAD8B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9" w:type="dxa"/>
            <w:vMerge w:val="restart"/>
            <w:shd w:val="clear" w:color="auto" w:fill="auto"/>
          </w:tcPr>
          <w:p w14:paraId="4CE067B7" w14:textId="77777777" w:rsidR="000D0F81" w:rsidRPr="006F2D14" w:rsidRDefault="00601714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518" w:type="dxa"/>
            <w:vMerge w:val="restart"/>
          </w:tcPr>
          <w:p w14:paraId="57F7B67D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0D0F81" w:rsidRPr="006F2D14" w14:paraId="0733A2D5" w14:textId="77777777" w:rsidTr="00B162FF">
        <w:trPr>
          <w:trHeight w:val="155"/>
        </w:trPr>
        <w:tc>
          <w:tcPr>
            <w:tcW w:w="2719" w:type="dxa"/>
            <w:vMerge/>
          </w:tcPr>
          <w:p w14:paraId="6460DAB6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14:paraId="72B36031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39" w:type="dxa"/>
            <w:gridSpan w:val="2"/>
          </w:tcPr>
          <w:p w14:paraId="667E1D1A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 все нормативы по баскетболу на оценку</w:t>
            </w:r>
          </w:p>
        </w:tc>
        <w:tc>
          <w:tcPr>
            <w:tcW w:w="2269" w:type="dxa"/>
            <w:vMerge/>
            <w:shd w:val="clear" w:color="auto" w:fill="auto"/>
          </w:tcPr>
          <w:p w14:paraId="0F2F5E77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bottom w:val="single" w:sz="4" w:space="0" w:color="auto"/>
            </w:tcBorders>
          </w:tcPr>
          <w:p w14:paraId="2747C3EA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4FBF93A2" w14:textId="77777777" w:rsidTr="00B162FF">
        <w:trPr>
          <w:trHeight w:val="20"/>
        </w:trPr>
        <w:tc>
          <w:tcPr>
            <w:tcW w:w="2719" w:type="dxa"/>
            <w:vMerge/>
          </w:tcPr>
          <w:p w14:paraId="62FA690B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3B9CB685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269" w:type="dxa"/>
            <w:shd w:val="clear" w:color="auto" w:fill="auto"/>
          </w:tcPr>
          <w:p w14:paraId="0612D8E6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 w:val="restart"/>
            <w:shd w:val="clear" w:color="auto" w:fill="E5DFEC" w:themeFill="accent4" w:themeFillTint="33"/>
          </w:tcPr>
          <w:p w14:paraId="1C179519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35CC6171" w14:textId="77777777" w:rsidTr="00B162FF">
        <w:trPr>
          <w:trHeight w:val="20"/>
        </w:trPr>
        <w:tc>
          <w:tcPr>
            <w:tcW w:w="2719" w:type="dxa"/>
            <w:vMerge/>
          </w:tcPr>
          <w:p w14:paraId="038F867F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3427650B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14:paraId="665C2598" w14:textId="77777777" w:rsidR="000D0F81" w:rsidRPr="003D67F8" w:rsidRDefault="000D0F81" w:rsidP="003D6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3D67F8">
              <w:rPr>
                <w:rFonts w:ascii="Times New Roman" w:hAnsi="Times New Roman"/>
                <w:sz w:val="24"/>
                <w:szCs w:val="24"/>
              </w:rPr>
              <w:t>Проверочная работа по баскетболу.</w:t>
            </w:r>
          </w:p>
        </w:tc>
        <w:tc>
          <w:tcPr>
            <w:tcW w:w="2269" w:type="dxa"/>
            <w:shd w:val="clear" w:color="auto" w:fill="auto"/>
          </w:tcPr>
          <w:p w14:paraId="781B26CF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44ACD74C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416A7E4A" w14:textId="77777777" w:rsidTr="00B162FF">
        <w:trPr>
          <w:trHeight w:val="20"/>
        </w:trPr>
        <w:tc>
          <w:tcPr>
            <w:tcW w:w="2719" w:type="dxa"/>
            <w:vMerge/>
          </w:tcPr>
          <w:p w14:paraId="7CC2F5ED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5E61890B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  <w:p w14:paraId="5ED36640" w14:textId="77777777" w:rsidR="00601714" w:rsidRPr="006F2D14" w:rsidRDefault="00601714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Зачет</w:t>
            </w:r>
          </w:p>
        </w:tc>
        <w:tc>
          <w:tcPr>
            <w:tcW w:w="2269" w:type="dxa"/>
            <w:shd w:val="clear" w:color="auto" w:fill="auto"/>
          </w:tcPr>
          <w:p w14:paraId="6F069DBB" w14:textId="77777777" w:rsidR="000D0F81" w:rsidRPr="006F2D14" w:rsidRDefault="00601714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6BDE1221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02B1BDBF" w14:textId="77777777" w:rsidTr="00B162FF">
        <w:trPr>
          <w:trHeight w:val="165"/>
        </w:trPr>
        <w:tc>
          <w:tcPr>
            <w:tcW w:w="2719" w:type="dxa"/>
            <w:vMerge/>
          </w:tcPr>
          <w:p w14:paraId="2D7BB1EE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7D65B127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обучающихся</w:t>
            </w:r>
          </w:p>
          <w:p w14:paraId="414A2020" w14:textId="77777777" w:rsidR="00680C8D" w:rsidRDefault="00680C8D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D01B3">
              <w:rPr>
                <w:rFonts w:ascii="Times New Roman" w:hAnsi="Times New Roman" w:cs="Times New Roman"/>
                <w:sz w:val="24"/>
                <w:szCs w:val="24"/>
              </w:rPr>
              <w:t>Подготовиться к выполнению норматива</w:t>
            </w:r>
          </w:p>
          <w:p w14:paraId="53BF484F" w14:textId="77777777" w:rsidR="00680C8D" w:rsidRDefault="00680C8D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D01B3">
              <w:rPr>
                <w:rFonts w:ascii="Times New Roman" w:hAnsi="Times New Roman" w:cs="Times New Roman"/>
                <w:sz w:val="24"/>
                <w:szCs w:val="24"/>
              </w:rPr>
              <w:t>Подготовиться к выполнению норматива</w:t>
            </w:r>
          </w:p>
          <w:p w14:paraId="6C45F2FC" w14:textId="77777777" w:rsidR="00680C8D" w:rsidRPr="006F2D14" w:rsidRDefault="00680C8D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01B3">
              <w:rPr>
                <w:rFonts w:ascii="Times New Roman" w:hAnsi="Times New Roman" w:cs="Times New Roman"/>
                <w:sz w:val="24"/>
                <w:szCs w:val="24"/>
              </w:rPr>
              <w:t>Подготовиться к выполнению норматива</w:t>
            </w:r>
          </w:p>
        </w:tc>
        <w:tc>
          <w:tcPr>
            <w:tcW w:w="2269" w:type="dxa"/>
            <w:shd w:val="clear" w:color="auto" w:fill="auto"/>
          </w:tcPr>
          <w:p w14:paraId="5287AA27" w14:textId="77777777" w:rsidR="000D0F81" w:rsidRPr="006F2D14" w:rsidRDefault="00680C8D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399776B5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328E4833" w14:textId="77777777" w:rsidTr="000D3EDF">
        <w:trPr>
          <w:trHeight w:val="140"/>
        </w:trPr>
        <w:tc>
          <w:tcPr>
            <w:tcW w:w="2719" w:type="dxa"/>
            <w:tcBorders>
              <w:bottom w:val="single" w:sz="4" w:space="0" w:color="auto"/>
            </w:tcBorders>
          </w:tcPr>
          <w:p w14:paraId="77C90081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курс</w:t>
            </w:r>
          </w:p>
        </w:tc>
        <w:tc>
          <w:tcPr>
            <w:tcW w:w="8935" w:type="dxa"/>
            <w:gridSpan w:val="3"/>
            <w:tcBorders>
              <w:bottom w:val="single" w:sz="4" w:space="0" w:color="auto"/>
            </w:tcBorders>
          </w:tcPr>
          <w:p w14:paraId="752556F0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9" w:type="dxa"/>
            <w:tcBorders>
              <w:bottom w:val="single" w:sz="4" w:space="0" w:color="auto"/>
            </w:tcBorders>
            <w:shd w:val="clear" w:color="auto" w:fill="auto"/>
          </w:tcPr>
          <w:p w14:paraId="348532B2" w14:textId="6AA07DD5" w:rsidR="000D0F81" w:rsidRPr="00800BAA" w:rsidRDefault="000D0F81" w:rsidP="001B17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/>
            <w:shd w:val="clear" w:color="auto" w:fill="FFFFFF" w:themeFill="background1"/>
          </w:tcPr>
          <w:p w14:paraId="74F693BA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63B40438" w14:textId="77777777" w:rsidTr="000D3EDF">
        <w:trPr>
          <w:trHeight w:val="794"/>
        </w:trPr>
        <w:tc>
          <w:tcPr>
            <w:tcW w:w="2719" w:type="dxa"/>
            <w:tcBorders>
              <w:bottom w:val="single" w:sz="4" w:space="0" w:color="auto"/>
            </w:tcBorders>
          </w:tcPr>
          <w:p w14:paraId="1774894C" w14:textId="77777777" w:rsidR="000D0F81" w:rsidRPr="006F2D14" w:rsidRDefault="000D0F81" w:rsidP="00A55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</w:p>
          <w:p w14:paraId="6CC3E7FF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Легкая атлетика. Кроссовая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</w:t>
            </w:r>
            <w:r w:rsidRPr="006F2D1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дготовка</w:t>
            </w:r>
          </w:p>
        </w:tc>
        <w:tc>
          <w:tcPr>
            <w:tcW w:w="8935" w:type="dxa"/>
            <w:gridSpan w:val="3"/>
            <w:tcBorders>
              <w:bottom w:val="single" w:sz="4" w:space="0" w:color="auto"/>
            </w:tcBorders>
          </w:tcPr>
          <w:p w14:paraId="32A8151A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9" w:type="dxa"/>
            <w:tcBorders>
              <w:bottom w:val="single" w:sz="4" w:space="0" w:color="auto"/>
            </w:tcBorders>
            <w:shd w:val="clear" w:color="auto" w:fill="auto"/>
          </w:tcPr>
          <w:p w14:paraId="753E5CD6" w14:textId="77777777" w:rsidR="000D0F81" w:rsidRDefault="00353E54" w:rsidP="00A5537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18</w:t>
            </w:r>
          </w:p>
        </w:tc>
        <w:tc>
          <w:tcPr>
            <w:tcW w:w="1518" w:type="dxa"/>
            <w:vMerge/>
            <w:shd w:val="clear" w:color="auto" w:fill="FFFFFF" w:themeFill="background1"/>
          </w:tcPr>
          <w:p w14:paraId="747C6823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1B37B29C" w14:textId="77777777" w:rsidTr="00B162FF">
        <w:trPr>
          <w:trHeight w:val="20"/>
        </w:trPr>
        <w:tc>
          <w:tcPr>
            <w:tcW w:w="2719" w:type="dxa"/>
            <w:vMerge w:val="restart"/>
          </w:tcPr>
          <w:p w14:paraId="0C12BBC7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1.1.</w:t>
            </w:r>
          </w:p>
          <w:p w14:paraId="45BA7631" w14:textId="77777777" w:rsidR="000D0F81" w:rsidRPr="006F2D14" w:rsidRDefault="000D0F81" w:rsidP="00A5537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Инструктаж</w:t>
            </w:r>
          </w:p>
          <w:p w14:paraId="1D5518C9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64A48878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9" w:type="dxa"/>
            <w:vMerge w:val="restart"/>
            <w:shd w:val="clear" w:color="auto" w:fill="auto"/>
          </w:tcPr>
          <w:p w14:paraId="17145F4E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0398E28B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359442C3" w14:textId="77777777" w:rsidTr="00B162FF">
        <w:trPr>
          <w:trHeight w:val="20"/>
        </w:trPr>
        <w:tc>
          <w:tcPr>
            <w:tcW w:w="2719" w:type="dxa"/>
            <w:vMerge/>
          </w:tcPr>
          <w:p w14:paraId="42CBC26B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14:paraId="1DEE621B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39" w:type="dxa"/>
            <w:gridSpan w:val="2"/>
          </w:tcPr>
          <w:p w14:paraId="5D367A7A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Инструктаж по охране труда на уроках по легкой атлетике</w:t>
            </w:r>
            <w:r w:rsidRPr="00E04D93">
              <w:rPr>
                <w:rFonts w:ascii="Times New Roman" w:hAnsi="Times New Roman" w:cs="Times New Roman"/>
              </w:rPr>
              <w:t>(ИОТ 025-2015).</w:t>
            </w:r>
          </w:p>
          <w:p w14:paraId="0E057DE7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sz w:val="24"/>
                <w:szCs w:val="24"/>
              </w:rPr>
              <w:t>Прави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 поведения в спортивном зале и на улице, </w:t>
            </w:r>
            <w:r w:rsidRPr="006F2D14">
              <w:rPr>
                <w:rFonts w:ascii="Times New Roman" w:hAnsi="Times New Roman" w:cs="Times New Roman"/>
                <w:sz w:val="24"/>
                <w:szCs w:val="24"/>
              </w:rPr>
              <w:t>на уроках физической культуры.</w:t>
            </w:r>
          </w:p>
        </w:tc>
        <w:tc>
          <w:tcPr>
            <w:tcW w:w="2269" w:type="dxa"/>
            <w:vMerge/>
            <w:shd w:val="clear" w:color="auto" w:fill="auto"/>
          </w:tcPr>
          <w:p w14:paraId="03BBC9C2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</w:tcPr>
          <w:p w14:paraId="5637CBDA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0D0F81" w:rsidRPr="006F2D14" w14:paraId="11EBFBE0" w14:textId="77777777" w:rsidTr="00B162FF">
        <w:trPr>
          <w:trHeight w:val="20"/>
        </w:trPr>
        <w:tc>
          <w:tcPr>
            <w:tcW w:w="2719" w:type="dxa"/>
            <w:vMerge/>
          </w:tcPr>
          <w:p w14:paraId="13D20125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7A8294CC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269" w:type="dxa"/>
            <w:shd w:val="clear" w:color="auto" w:fill="auto"/>
          </w:tcPr>
          <w:p w14:paraId="7E934453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 w:val="restart"/>
            <w:shd w:val="clear" w:color="auto" w:fill="E5DFEC" w:themeFill="accent4" w:themeFillTint="33"/>
          </w:tcPr>
          <w:p w14:paraId="72B12BD8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17158EBA" w14:textId="77777777" w:rsidTr="00B162FF">
        <w:trPr>
          <w:trHeight w:val="20"/>
        </w:trPr>
        <w:tc>
          <w:tcPr>
            <w:tcW w:w="2719" w:type="dxa"/>
            <w:vMerge/>
          </w:tcPr>
          <w:p w14:paraId="252A8456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6B23A76A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269" w:type="dxa"/>
            <w:shd w:val="clear" w:color="auto" w:fill="auto"/>
          </w:tcPr>
          <w:p w14:paraId="51DA74FC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Не предусмотрено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44C6BB8B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3C7BAEBD" w14:textId="77777777" w:rsidTr="00B162FF">
        <w:trPr>
          <w:trHeight w:val="20"/>
        </w:trPr>
        <w:tc>
          <w:tcPr>
            <w:tcW w:w="2719" w:type="dxa"/>
            <w:vMerge/>
          </w:tcPr>
          <w:p w14:paraId="31113722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7C7CEAB7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269" w:type="dxa"/>
            <w:shd w:val="clear" w:color="auto" w:fill="auto"/>
          </w:tcPr>
          <w:p w14:paraId="5F4566BD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04834F09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227B4541" w14:textId="77777777" w:rsidTr="00B162FF">
        <w:trPr>
          <w:trHeight w:val="20"/>
        </w:trPr>
        <w:tc>
          <w:tcPr>
            <w:tcW w:w="2719" w:type="dxa"/>
            <w:vMerge/>
          </w:tcPr>
          <w:p w14:paraId="6FEB516A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319F37A9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44271474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Составить реферат по теме: « Метание малого мяча. Техника»</w:t>
            </w:r>
          </w:p>
          <w:p w14:paraId="2A48799D" w14:textId="77777777" w:rsidR="00353E54" w:rsidRDefault="00353E54" w:rsidP="00353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Составить реферат по теме: « Техника дыхания при беге на длинные дистанции»</w:t>
            </w:r>
          </w:p>
          <w:p w14:paraId="396E3CD9" w14:textId="77777777" w:rsidR="00353E54" w:rsidRPr="006F2D14" w:rsidRDefault="00353E54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9" w:type="dxa"/>
            <w:shd w:val="clear" w:color="auto" w:fill="auto"/>
          </w:tcPr>
          <w:p w14:paraId="55212F3E" w14:textId="77777777" w:rsidR="000D0F81" w:rsidRPr="006F2D14" w:rsidRDefault="00353E54" w:rsidP="00E91A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751E3244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8D6074" w14:paraId="29B2AF0D" w14:textId="77777777" w:rsidTr="00B162FF">
        <w:trPr>
          <w:trHeight w:val="20"/>
        </w:trPr>
        <w:tc>
          <w:tcPr>
            <w:tcW w:w="2719" w:type="dxa"/>
            <w:vMerge w:val="restart"/>
          </w:tcPr>
          <w:p w14:paraId="6E1C8D7A" w14:textId="77777777" w:rsidR="000D0F81" w:rsidRPr="00E04D93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D93">
              <w:rPr>
                <w:rFonts w:ascii="Times New Roman" w:hAnsi="Times New Roman" w:cs="Times New Roman"/>
                <w:b/>
                <w:sz w:val="24"/>
                <w:szCs w:val="24"/>
              </w:rPr>
              <w:t>Тема 1.2.</w:t>
            </w:r>
          </w:p>
          <w:p w14:paraId="586C6A5E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Бег, прыжки, метание</w:t>
            </w:r>
          </w:p>
          <w:p w14:paraId="52398B76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A81C9D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5E7858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3BA27C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D532B6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07246C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0D0579" w14:textId="77777777" w:rsidR="000D0F81" w:rsidRPr="00772B5E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0A97BC51" w14:textId="77777777" w:rsidR="000D0F81" w:rsidRPr="008D607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60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2269" w:type="dxa"/>
            <w:vMerge w:val="restart"/>
            <w:shd w:val="clear" w:color="auto" w:fill="auto"/>
          </w:tcPr>
          <w:p w14:paraId="7A201C3B" w14:textId="77777777" w:rsidR="000D0F81" w:rsidRPr="008D6074" w:rsidRDefault="00DC1DD1" w:rsidP="00DC1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3CE7F51A" w14:textId="77777777" w:rsidR="000D0F81" w:rsidRPr="008D607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0F81" w:rsidRPr="006F2D14" w14:paraId="1E4424BD" w14:textId="77777777" w:rsidTr="00B162FF">
        <w:trPr>
          <w:trHeight w:val="20"/>
        </w:trPr>
        <w:tc>
          <w:tcPr>
            <w:tcW w:w="2719" w:type="dxa"/>
            <w:vMerge/>
          </w:tcPr>
          <w:p w14:paraId="46F25FF0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14:paraId="5B574856" w14:textId="77777777" w:rsidR="000D0F81" w:rsidRPr="00772B5E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B5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3E7EF664" w14:textId="77777777" w:rsidR="000D0F81" w:rsidRPr="00772B5E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39" w:type="dxa"/>
            <w:gridSpan w:val="2"/>
          </w:tcPr>
          <w:p w14:paraId="27BF2A6E" w14:textId="77777777" w:rsidR="000D0F81" w:rsidRPr="00772B5E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772B5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Техника  высокого и низкого старта; </w:t>
            </w:r>
          </w:p>
          <w:p w14:paraId="6BCB781A" w14:textId="77777777" w:rsidR="000D0F81" w:rsidRPr="00772B5E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2B5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Старты и стартовые ускорения,</w:t>
            </w:r>
            <w:r w:rsidRPr="00772B5E"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бег по дистанции, </w:t>
            </w:r>
            <w:r w:rsidRPr="00772B5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финиширование. </w:t>
            </w:r>
            <w:r w:rsidRPr="00772B5E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выносливости в беге на средние и длинные  дистанции. </w:t>
            </w:r>
          </w:p>
          <w:p w14:paraId="77CB7BD9" w14:textId="77777777" w:rsidR="000D0F81" w:rsidRPr="00772B5E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772B5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Техника выполнения прыжка в длину с места, изучение фаз для выполнения прыжка. </w:t>
            </w:r>
            <w:r w:rsidRPr="00772B5E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Техника разбега, отталкивание, приземление.</w:t>
            </w:r>
          </w:p>
        </w:tc>
        <w:tc>
          <w:tcPr>
            <w:tcW w:w="2269" w:type="dxa"/>
            <w:vMerge/>
            <w:shd w:val="clear" w:color="auto" w:fill="auto"/>
          </w:tcPr>
          <w:p w14:paraId="545B1E28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46A0B4C8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0D0F81" w:rsidRPr="006F2D14" w14:paraId="2BFF4B32" w14:textId="77777777" w:rsidTr="00B162FF">
        <w:trPr>
          <w:trHeight w:val="20"/>
        </w:trPr>
        <w:tc>
          <w:tcPr>
            <w:tcW w:w="2719" w:type="dxa"/>
            <w:vMerge/>
          </w:tcPr>
          <w:p w14:paraId="37423676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02301181" w14:textId="77777777" w:rsidR="000D0F81" w:rsidRPr="00772B5E" w:rsidRDefault="00DC1DD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</w:t>
            </w:r>
            <w:r w:rsidR="00353E54">
              <w:rPr>
                <w:rFonts w:ascii="Times New Roman" w:hAnsi="Times New Roman" w:cs="Times New Roman"/>
                <w:bCs/>
                <w:sz w:val="24"/>
                <w:szCs w:val="24"/>
              </w:rPr>
              <w:t>ты</w:t>
            </w:r>
          </w:p>
        </w:tc>
        <w:tc>
          <w:tcPr>
            <w:tcW w:w="2269" w:type="dxa"/>
            <w:shd w:val="clear" w:color="auto" w:fill="auto"/>
          </w:tcPr>
          <w:p w14:paraId="091C4407" w14:textId="77777777" w:rsidR="000D0F81" w:rsidRPr="006F2D14" w:rsidRDefault="00353E54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</w:t>
            </w:r>
            <w:r w:rsidR="000D0F81"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ено</w:t>
            </w:r>
          </w:p>
        </w:tc>
        <w:tc>
          <w:tcPr>
            <w:tcW w:w="1518" w:type="dxa"/>
            <w:vMerge w:val="restart"/>
            <w:shd w:val="clear" w:color="auto" w:fill="E5DFEC" w:themeFill="accent4" w:themeFillTint="33"/>
          </w:tcPr>
          <w:p w14:paraId="1C6A82EF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14:paraId="3D2DD2BF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14:paraId="21FAC25E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04E17CC5" w14:textId="77777777" w:rsidTr="00B162FF">
        <w:trPr>
          <w:trHeight w:val="193"/>
        </w:trPr>
        <w:tc>
          <w:tcPr>
            <w:tcW w:w="2719" w:type="dxa"/>
            <w:vMerge/>
          </w:tcPr>
          <w:p w14:paraId="7BF475BB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6C558C74" w14:textId="77777777" w:rsidR="000D0F81" w:rsidRPr="00772B5E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B5E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269" w:type="dxa"/>
            <w:vMerge w:val="restart"/>
            <w:shd w:val="clear" w:color="auto" w:fill="auto"/>
          </w:tcPr>
          <w:p w14:paraId="28FA325B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4</w:t>
            </w:r>
          </w:p>
          <w:p w14:paraId="216A9C69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11FF2956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60496476" w14:textId="77777777" w:rsidTr="00B162FF">
        <w:trPr>
          <w:trHeight w:val="1230"/>
        </w:trPr>
        <w:tc>
          <w:tcPr>
            <w:tcW w:w="2719" w:type="dxa"/>
            <w:vMerge/>
          </w:tcPr>
          <w:p w14:paraId="597C51B4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115752D1" w14:textId="77777777" w:rsidR="000D0F81" w:rsidRPr="00A5537C" w:rsidRDefault="000D0F81" w:rsidP="00F17709">
            <w:pPr>
              <w:pStyle w:val="a3"/>
              <w:numPr>
                <w:ilvl w:val="0"/>
                <w:numId w:val="3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A5537C">
              <w:rPr>
                <w:rFonts w:ascii="Times New Roman" w:hAnsi="Times New Roman"/>
                <w:sz w:val="24"/>
                <w:szCs w:val="24"/>
              </w:rPr>
              <w:t>Совершен</w:t>
            </w:r>
            <w:r>
              <w:rPr>
                <w:rFonts w:ascii="Times New Roman" w:hAnsi="Times New Roman"/>
                <w:sz w:val="24"/>
                <w:szCs w:val="24"/>
              </w:rPr>
              <w:t>ствование техники бега на 100 м (норматив)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Р</w:t>
            </w:r>
            <w:r w:rsidRPr="00E02213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азновидности прыжк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ов  (тройной, пятерной  прыжки)</w:t>
            </w:r>
          </w:p>
          <w:p w14:paraId="5E10C908" w14:textId="77777777" w:rsidR="000D0F81" w:rsidRDefault="000D0F81" w:rsidP="00F17709">
            <w:pPr>
              <w:pStyle w:val="a3"/>
              <w:numPr>
                <w:ilvl w:val="0"/>
                <w:numId w:val="3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Эстафетный бег 4х400м. Метание малого мяча.</w:t>
            </w:r>
          </w:p>
          <w:p w14:paraId="44FD1F15" w14:textId="77777777" w:rsidR="000D0F81" w:rsidRPr="00E02213" w:rsidRDefault="000D0F81" w:rsidP="00F17709">
            <w:pPr>
              <w:pStyle w:val="a3"/>
              <w:numPr>
                <w:ilvl w:val="0"/>
                <w:numId w:val="3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</w:pPr>
            <w:r w:rsidRPr="00E02213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Прыжки в длину с места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 (норматив). 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Броски набивного мяча из положения сидя, стоя.</w:t>
            </w:r>
          </w:p>
          <w:p w14:paraId="3D9E470A" w14:textId="77777777" w:rsidR="000D0F81" w:rsidRPr="00E91AF7" w:rsidRDefault="000D0F81" w:rsidP="00F17709">
            <w:pPr>
              <w:pStyle w:val="a3"/>
              <w:numPr>
                <w:ilvl w:val="0"/>
                <w:numId w:val="3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2000 м(дев) и 3000 м(юн)</w:t>
            </w:r>
          </w:p>
        </w:tc>
        <w:tc>
          <w:tcPr>
            <w:tcW w:w="2269" w:type="dxa"/>
            <w:vMerge/>
            <w:shd w:val="clear" w:color="auto" w:fill="auto"/>
          </w:tcPr>
          <w:p w14:paraId="7C181F60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4478906C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27958344" w14:textId="77777777" w:rsidTr="00B162FF">
        <w:trPr>
          <w:trHeight w:val="20"/>
        </w:trPr>
        <w:tc>
          <w:tcPr>
            <w:tcW w:w="2719" w:type="dxa"/>
            <w:vMerge/>
          </w:tcPr>
          <w:p w14:paraId="7A9FEBEA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642A632C" w14:textId="77777777" w:rsidR="000D0F81" w:rsidRPr="00772B5E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B5E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269" w:type="dxa"/>
            <w:shd w:val="clear" w:color="auto" w:fill="auto"/>
          </w:tcPr>
          <w:p w14:paraId="492B6FDE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226F6C2B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40D3DC30" w14:textId="77777777" w:rsidTr="00B162FF">
        <w:trPr>
          <w:trHeight w:val="20"/>
        </w:trPr>
        <w:tc>
          <w:tcPr>
            <w:tcW w:w="2719" w:type="dxa"/>
            <w:vMerge/>
          </w:tcPr>
          <w:p w14:paraId="2DD992C8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0EE0DCA6" w14:textId="77777777" w:rsidR="000D0F81" w:rsidRPr="00772B5E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B5E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обучающихся:</w:t>
            </w:r>
          </w:p>
          <w:p w14:paraId="637D858C" w14:textId="77777777" w:rsidR="000D0F81" w:rsidRPr="00772B5E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2B5E">
              <w:rPr>
                <w:rFonts w:ascii="Times New Roman" w:hAnsi="Times New Roman" w:cs="Times New Roman"/>
                <w:sz w:val="24"/>
                <w:szCs w:val="24"/>
              </w:rPr>
              <w:t xml:space="preserve">Знать правила поведения на занятиях физкультуры </w:t>
            </w:r>
          </w:p>
          <w:p w14:paraId="6179435E" w14:textId="77777777" w:rsidR="000D0F81" w:rsidRPr="00772B5E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2B5E">
              <w:rPr>
                <w:rFonts w:ascii="Times New Roman" w:hAnsi="Times New Roman" w:cs="Times New Roman"/>
                <w:sz w:val="24"/>
                <w:szCs w:val="24"/>
              </w:rPr>
              <w:t>Спортивная форма</w:t>
            </w:r>
          </w:p>
          <w:p w14:paraId="041A627D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2B5E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комплексов ОРУ </w:t>
            </w:r>
          </w:p>
          <w:p w14:paraId="03411A20" w14:textId="77777777" w:rsidR="00353E54" w:rsidRDefault="00353E54" w:rsidP="00353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Подготовиться к выполнению нормативов</w:t>
            </w:r>
          </w:p>
          <w:p w14:paraId="7393E064" w14:textId="77777777" w:rsidR="00353E54" w:rsidRPr="00353E54" w:rsidRDefault="00353E54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Подготовиться к выполнению нормативов</w:t>
            </w:r>
          </w:p>
        </w:tc>
        <w:tc>
          <w:tcPr>
            <w:tcW w:w="2269" w:type="dxa"/>
            <w:shd w:val="clear" w:color="auto" w:fill="auto"/>
          </w:tcPr>
          <w:p w14:paraId="0B1440F6" w14:textId="77777777" w:rsidR="000D0F81" w:rsidRPr="006F2D14" w:rsidRDefault="00353E54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5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230CE5AD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3575BFC0" w14:textId="77777777" w:rsidTr="00B162FF">
        <w:trPr>
          <w:trHeight w:val="20"/>
        </w:trPr>
        <w:tc>
          <w:tcPr>
            <w:tcW w:w="2719" w:type="dxa"/>
            <w:vMerge w:val="restart"/>
          </w:tcPr>
          <w:p w14:paraId="1AB2FC13" w14:textId="77777777" w:rsidR="000D0F81" w:rsidRDefault="000D0F81" w:rsidP="00A63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1.3</w:t>
            </w:r>
          </w:p>
          <w:p w14:paraId="5F7D2830" w14:textId="77777777" w:rsidR="000D0F81" w:rsidRPr="006F2D14" w:rsidRDefault="000D0F81" w:rsidP="00A63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sz w:val="24"/>
                <w:szCs w:val="24"/>
              </w:rPr>
              <w:t>Легкая атлетика- сдача контрольных нормативов.</w:t>
            </w:r>
          </w:p>
        </w:tc>
        <w:tc>
          <w:tcPr>
            <w:tcW w:w="8935" w:type="dxa"/>
            <w:gridSpan w:val="3"/>
          </w:tcPr>
          <w:p w14:paraId="5F7B979F" w14:textId="77777777" w:rsidR="000D0F81" w:rsidRPr="006F2D14" w:rsidRDefault="000D0F81" w:rsidP="00A63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9" w:type="dxa"/>
            <w:vMerge w:val="restart"/>
            <w:shd w:val="clear" w:color="auto" w:fill="auto"/>
          </w:tcPr>
          <w:p w14:paraId="237494F7" w14:textId="77777777" w:rsidR="000D0F81" w:rsidRPr="00DC1DD1" w:rsidRDefault="00DC1DD1" w:rsidP="00A63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 w:val="restart"/>
          </w:tcPr>
          <w:p w14:paraId="4A839847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0D0F81" w:rsidRPr="006F2D14" w14:paraId="0437C834" w14:textId="77777777" w:rsidTr="00B162FF">
        <w:trPr>
          <w:trHeight w:val="20"/>
        </w:trPr>
        <w:tc>
          <w:tcPr>
            <w:tcW w:w="2719" w:type="dxa"/>
            <w:vMerge/>
          </w:tcPr>
          <w:p w14:paraId="0149E812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14:paraId="0B589A50" w14:textId="77777777" w:rsidR="000D0F81" w:rsidRPr="00772B5E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39" w:type="dxa"/>
            <w:gridSpan w:val="2"/>
          </w:tcPr>
          <w:p w14:paraId="6124A323" w14:textId="77777777" w:rsidR="000D0F81" w:rsidRPr="006F2D14" w:rsidRDefault="000D0F81" w:rsidP="00E91A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14:paraId="55936445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bottom w:val="single" w:sz="4" w:space="0" w:color="auto"/>
            </w:tcBorders>
          </w:tcPr>
          <w:p w14:paraId="127A9877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5CBCD51B" w14:textId="77777777" w:rsidTr="00B162FF">
        <w:trPr>
          <w:trHeight w:val="20"/>
        </w:trPr>
        <w:tc>
          <w:tcPr>
            <w:tcW w:w="2719" w:type="dxa"/>
            <w:vMerge/>
          </w:tcPr>
          <w:p w14:paraId="6B08247E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326CD90E" w14:textId="77777777" w:rsidR="000D0F81" w:rsidRPr="00772B5E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Лабораторные работы   </w:t>
            </w:r>
          </w:p>
        </w:tc>
        <w:tc>
          <w:tcPr>
            <w:tcW w:w="2269" w:type="dxa"/>
            <w:shd w:val="clear" w:color="auto" w:fill="auto"/>
          </w:tcPr>
          <w:p w14:paraId="14CFBB7D" w14:textId="77777777" w:rsidR="000D0F81" w:rsidRPr="006F2D14" w:rsidRDefault="000D0F81" w:rsidP="00A63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 w:val="restart"/>
            <w:shd w:val="clear" w:color="auto" w:fill="E5DFEC" w:themeFill="accent4" w:themeFillTint="33"/>
          </w:tcPr>
          <w:p w14:paraId="0058763E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3630FCE2" w14:textId="77777777" w:rsidTr="00B162FF">
        <w:trPr>
          <w:trHeight w:val="193"/>
        </w:trPr>
        <w:tc>
          <w:tcPr>
            <w:tcW w:w="2719" w:type="dxa"/>
            <w:vMerge/>
          </w:tcPr>
          <w:p w14:paraId="53484992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173B4952" w14:textId="77777777" w:rsidR="000D0F81" w:rsidRPr="006F2D14" w:rsidRDefault="000D0F81" w:rsidP="00A63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14:paraId="58789C1D" w14:textId="77777777" w:rsidR="000D0F81" w:rsidRPr="00772B5E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6F2D14">
              <w:rPr>
                <w:rFonts w:ascii="Times New Roman" w:hAnsi="Times New Roman" w:cs="Times New Roman"/>
                <w:sz w:val="24"/>
                <w:szCs w:val="24"/>
              </w:rPr>
              <w:t>«Легкая атлетика»- сдача контрольных нормативов.</w:t>
            </w:r>
          </w:p>
        </w:tc>
        <w:tc>
          <w:tcPr>
            <w:tcW w:w="2269" w:type="dxa"/>
            <w:shd w:val="clear" w:color="auto" w:fill="auto"/>
          </w:tcPr>
          <w:p w14:paraId="2609EFC2" w14:textId="77777777" w:rsidR="000D0F81" w:rsidRPr="00E91AF7" w:rsidRDefault="000D0F81" w:rsidP="00A63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1AF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663FBC8B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1A93C185" w14:textId="77777777" w:rsidTr="00B162FF">
        <w:trPr>
          <w:trHeight w:val="75"/>
        </w:trPr>
        <w:tc>
          <w:tcPr>
            <w:tcW w:w="2719" w:type="dxa"/>
            <w:vMerge/>
          </w:tcPr>
          <w:p w14:paraId="10624285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249EA8AF" w14:textId="77777777" w:rsidR="000D0F81" w:rsidRPr="00E91AF7" w:rsidRDefault="000D0F81" w:rsidP="00E91A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E91AF7">
              <w:rPr>
                <w:rFonts w:ascii="Times New Roman" w:hAnsi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269" w:type="dxa"/>
            <w:shd w:val="clear" w:color="auto" w:fill="auto"/>
          </w:tcPr>
          <w:p w14:paraId="75B9F62C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7A25E374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2A438E64" w14:textId="77777777" w:rsidTr="00B162FF">
        <w:trPr>
          <w:trHeight w:val="160"/>
        </w:trPr>
        <w:tc>
          <w:tcPr>
            <w:tcW w:w="2719" w:type="dxa"/>
            <w:vMerge/>
            <w:tcBorders>
              <w:top w:val="single" w:sz="4" w:space="0" w:color="auto"/>
            </w:tcBorders>
          </w:tcPr>
          <w:p w14:paraId="3173BFD8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  <w:tcBorders>
              <w:top w:val="single" w:sz="4" w:space="0" w:color="auto"/>
            </w:tcBorders>
          </w:tcPr>
          <w:p w14:paraId="4093819C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75E003BA" w14:textId="77777777" w:rsidR="00DC1DD1" w:rsidRDefault="00DC1DD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Подготовиться к выполнению нормативов</w:t>
            </w:r>
          </w:p>
          <w:p w14:paraId="2DFBF068" w14:textId="77777777" w:rsidR="00353E54" w:rsidRDefault="00353E54" w:rsidP="00353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Подготовиться к выполнению нормативов</w:t>
            </w:r>
          </w:p>
          <w:p w14:paraId="354286BF" w14:textId="77777777" w:rsidR="00353E54" w:rsidRPr="006F2D14" w:rsidRDefault="00353E54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9" w:type="dxa"/>
            <w:shd w:val="clear" w:color="auto" w:fill="auto"/>
          </w:tcPr>
          <w:p w14:paraId="5438135E" w14:textId="77777777" w:rsidR="000D0F81" w:rsidRPr="006F2D14" w:rsidRDefault="00353E54" w:rsidP="00A63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064BF004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188CF0C1" w14:textId="77777777" w:rsidTr="00B162FF">
        <w:trPr>
          <w:trHeight w:val="20"/>
        </w:trPr>
        <w:tc>
          <w:tcPr>
            <w:tcW w:w="2719" w:type="dxa"/>
          </w:tcPr>
          <w:p w14:paraId="7CBA49FF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</w:t>
            </w:r>
          </w:p>
          <w:p w14:paraId="11B5BA45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2B5E">
              <w:rPr>
                <w:rFonts w:ascii="Times New Roman" w:hAnsi="Times New Roman" w:cs="Times New Roman"/>
                <w:b/>
                <w:sz w:val="24"/>
              </w:rPr>
              <w:t>Спортивные игры</w:t>
            </w:r>
            <w:r>
              <w:rPr>
                <w:rFonts w:ascii="Times New Roman" w:hAnsi="Times New Roman" w:cs="Times New Roman"/>
                <w:b/>
                <w:sz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Волейбол</w:t>
            </w:r>
          </w:p>
        </w:tc>
        <w:tc>
          <w:tcPr>
            <w:tcW w:w="8935" w:type="dxa"/>
            <w:gridSpan w:val="3"/>
          </w:tcPr>
          <w:p w14:paraId="03B79BA6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9" w:type="dxa"/>
            <w:shd w:val="clear" w:color="auto" w:fill="auto"/>
          </w:tcPr>
          <w:p w14:paraId="35DAD3B9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14:paraId="26F91E53" w14:textId="77777777" w:rsidR="000D0F81" w:rsidRPr="006F2D14" w:rsidRDefault="00353E54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44</w:t>
            </w:r>
          </w:p>
        </w:tc>
        <w:tc>
          <w:tcPr>
            <w:tcW w:w="1518" w:type="dxa"/>
            <w:shd w:val="clear" w:color="auto" w:fill="E5DFEC" w:themeFill="accent4" w:themeFillTint="33"/>
          </w:tcPr>
          <w:p w14:paraId="3E0D1FE2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28F694FB" w14:textId="77777777" w:rsidTr="00B162FF">
        <w:trPr>
          <w:trHeight w:val="20"/>
        </w:trPr>
        <w:tc>
          <w:tcPr>
            <w:tcW w:w="2719" w:type="dxa"/>
            <w:vMerge w:val="restart"/>
          </w:tcPr>
          <w:p w14:paraId="71FCD2CF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2.1.</w:t>
            </w:r>
          </w:p>
          <w:p w14:paraId="0B303FF8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Инструктаж по волейболу</w:t>
            </w:r>
          </w:p>
        </w:tc>
        <w:tc>
          <w:tcPr>
            <w:tcW w:w="8935" w:type="dxa"/>
            <w:gridSpan w:val="3"/>
          </w:tcPr>
          <w:p w14:paraId="5512CECE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9" w:type="dxa"/>
            <w:vMerge w:val="restart"/>
            <w:shd w:val="clear" w:color="auto" w:fill="auto"/>
          </w:tcPr>
          <w:p w14:paraId="4D949A23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518" w:type="dxa"/>
            <w:vMerge w:val="restart"/>
          </w:tcPr>
          <w:p w14:paraId="58EA20BB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0D0F81" w:rsidRPr="006F2D14" w14:paraId="2D8A8E1C" w14:textId="77777777" w:rsidTr="00B162FF">
        <w:trPr>
          <w:trHeight w:val="295"/>
        </w:trPr>
        <w:tc>
          <w:tcPr>
            <w:tcW w:w="2719" w:type="dxa"/>
            <w:vMerge/>
          </w:tcPr>
          <w:p w14:paraId="16BE1C01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14:paraId="16451C65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39" w:type="dxa"/>
            <w:gridSpan w:val="2"/>
          </w:tcPr>
          <w:p w14:paraId="745F13D9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2B5E">
              <w:rPr>
                <w:rFonts w:ascii="Times New Roman" w:hAnsi="Times New Roman" w:cs="Times New Roman"/>
                <w:sz w:val="24"/>
                <w:szCs w:val="24"/>
              </w:rPr>
              <w:t>Инструктаж по охране труда на  уроках по спортивным играм (ИОТ 070-2015). Правила игры</w:t>
            </w:r>
            <w:r>
              <w:t xml:space="preserve">. </w:t>
            </w:r>
          </w:p>
        </w:tc>
        <w:tc>
          <w:tcPr>
            <w:tcW w:w="2269" w:type="dxa"/>
            <w:vMerge/>
            <w:shd w:val="clear" w:color="auto" w:fill="auto"/>
          </w:tcPr>
          <w:p w14:paraId="7E895EC5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bottom w:val="single" w:sz="4" w:space="0" w:color="auto"/>
            </w:tcBorders>
          </w:tcPr>
          <w:p w14:paraId="77059DFB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7869BC35" w14:textId="77777777" w:rsidTr="00B162FF">
        <w:trPr>
          <w:trHeight w:val="20"/>
        </w:trPr>
        <w:tc>
          <w:tcPr>
            <w:tcW w:w="2719" w:type="dxa"/>
            <w:vMerge/>
          </w:tcPr>
          <w:p w14:paraId="377A9F9D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764A22E6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269" w:type="dxa"/>
            <w:shd w:val="clear" w:color="auto" w:fill="auto"/>
          </w:tcPr>
          <w:p w14:paraId="1529BBBB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 w:val="restart"/>
            <w:shd w:val="clear" w:color="auto" w:fill="E5DFEC" w:themeFill="accent4" w:themeFillTint="33"/>
          </w:tcPr>
          <w:p w14:paraId="7D13B73E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3B79B949" w14:textId="77777777" w:rsidTr="00B162FF">
        <w:trPr>
          <w:trHeight w:val="20"/>
        </w:trPr>
        <w:tc>
          <w:tcPr>
            <w:tcW w:w="2719" w:type="dxa"/>
            <w:vMerge/>
          </w:tcPr>
          <w:p w14:paraId="0B6632AC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6AB295DF" w14:textId="77777777" w:rsidR="000D0F81" w:rsidRPr="00772B5E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269" w:type="dxa"/>
            <w:shd w:val="clear" w:color="auto" w:fill="auto"/>
          </w:tcPr>
          <w:p w14:paraId="602C7E5A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25F82394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2908B025" w14:textId="77777777" w:rsidTr="00B162FF">
        <w:trPr>
          <w:trHeight w:val="20"/>
        </w:trPr>
        <w:tc>
          <w:tcPr>
            <w:tcW w:w="2719" w:type="dxa"/>
            <w:vMerge/>
          </w:tcPr>
          <w:p w14:paraId="47C5FB2A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11414557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269" w:type="dxa"/>
            <w:shd w:val="clear" w:color="auto" w:fill="auto"/>
          </w:tcPr>
          <w:p w14:paraId="100DCE3C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7CAD8D0A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11ABC630" w14:textId="77777777" w:rsidTr="00B162FF">
        <w:trPr>
          <w:trHeight w:val="20"/>
        </w:trPr>
        <w:tc>
          <w:tcPr>
            <w:tcW w:w="2719" w:type="dxa"/>
            <w:vMerge/>
          </w:tcPr>
          <w:p w14:paraId="4D5A4A7E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1BE88F74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43D41A26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</w:rPr>
            </w:pPr>
            <w:r w:rsidRPr="00772B5E">
              <w:rPr>
                <w:rFonts w:ascii="Times New Roman" w:hAnsi="Times New Roman" w:cs="Times New Roman"/>
                <w:sz w:val="24"/>
              </w:rPr>
              <w:t>Изучение правил по волейболу.</w:t>
            </w:r>
          </w:p>
          <w:p w14:paraId="3AFC08CF" w14:textId="77777777" w:rsidR="000358DD" w:rsidRPr="00772B5E" w:rsidRDefault="000358DD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Написать реферат по теме « Приемы игры в волейболе»</w:t>
            </w:r>
          </w:p>
        </w:tc>
        <w:tc>
          <w:tcPr>
            <w:tcW w:w="2269" w:type="dxa"/>
            <w:shd w:val="clear" w:color="auto" w:fill="auto"/>
          </w:tcPr>
          <w:p w14:paraId="71EAC157" w14:textId="77777777" w:rsidR="000D0F81" w:rsidRPr="006F2D14" w:rsidRDefault="000358DD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56082622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543BCB0A" w14:textId="77777777" w:rsidTr="00B162FF">
        <w:trPr>
          <w:trHeight w:val="20"/>
        </w:trPr>
        <w:tc>
          <w:tcPr>
            <w:tcW w:w="2719" w:type="dxa"/>
            <w:vMerge w:val="restart"/>
          </w:tcPr>
          <w:p w14:paraId="05DEDF21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2.2.</w:t>
            </w:r>
          </w:p>
          <w:p w14:paraId="5222B799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Прием,</w:t>
            </w:r>
            <w:r w:rsidRPr="00772B5E">
              <w:rPr>
                <w:rFonts w:ascii="Times New Roman" w:hAnsi="Times New Roman" w:cs="Times New Roman"/>
                <w:sz w:val="24"/>
              </w:rPr>
              <w:t>передач</w:t>
            </w:r>
            <w:r>
              <w:rPr>
                <w:rFonts w:ascii="Times New Roman" w:hAnsi="Times New Roman" w:cs="Times New Roman"/>
                <w:sz w:val="24"/>
              </w:rPr>
              <w:t>и,подачи в/</w:t>
            </w:r>
            <w:r w:rsidRPr="00772B5E">
              <w:rPr>
                <w:rFonts w:ascii="Times New Roman" w:hAnsi="Times New Roman" w:cs="Times New Roman"/>
                <w:sz w:val="24"/>
              </w:rPr>
              <w:t>мяча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18EA54C8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70C33B38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</w:rPr>
            </w:pPr>
          </w:p>
          <w:p w14:paraId="0CC3C6E3" w14:textId="77777777" w:rsidR="000D0F81" w:rsidRPr="00772B5E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4DB1A989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9" w:type="dxa"/>
            <w:vMerge w:val="restart"/>
            <w:shd w:val="clear" w:color="auto" w:fill="auto"/>
          </w:tcPr>
          <w:p w14:paraId="33C1DA04" w14:textId="77777777" w:rsidR="000D0F81" w:rsidRPr="006F2D14" w:rsidRDefault="00353E54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518" w:type="dxa"/>
            <w:vMerge w:val="restart"/>
            <w:shd w:val="clear" w:color="auto" w:fill="FFFFFF" w:themeFill="background1"/>
          </w:tcPr>
          <w:p w14:paraId="2ED59EDA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0D0F81" w:rsidRPr="006F2D14" w14:paraId="02BCCDFC" w14:textId="77777777" w:rsidTr="00B162FF">
        <w:trPr>
          <w:trHeight w:val="20"/>
        </w:trPr>
        <w:tc>
          <w:tcPr>
            <w:tcW w:w="2719" w:type="dxa"/>
            <w:vMerge/>
          </w:tcPr>
          <w:p w14:paraId="14E9212B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14:paraId="4EAA1CA0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6F191431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39" w:type="dxa"/>
            <w:gridSpan w:val="2"/>
          </w:tcPr>
          <w:p w14:paraId="3028957C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sz w:val="24"/>
                <w:szCs w:val="24"/>
              </w:rPr>
              <w:t>Выполнение ОРУ с предметами  и без предметов.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передачу волейбольного мяча в паре – нижняя, верхняя. Работа в парах через сетку. Учиться правильно отбивать мяч, принимать его. Стойки волейболистов.</w:t>
            </w:r>
          </w:p>
        </w:tc>
        <w:tc>
          <w:tcPr>
            <w:tcW w:w="2269" w:type="dxa"/>
            <w:vMerge/>
            <w:shd w:val="clear" w:color="auto" w:fill="auto"/>
          </w:tcPr>
          <w:p w14:paraId="1FFB8F4A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10B4CA2D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4D707CF2" w14:textId="77777777" w:rsidTr="00B162FF">
        <w:trPr>
          <w:trHeight w:val="20"/>
        </w:trPr>
        <w:tc>
          <w:tcPr>
            <w:tcW w:w="2719" w:type="dxa"/>
            <w:vMerge/>
          </w:tcPr>
          <w:p w14:paraId="2036E16A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74726112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269" w:type="dxa"/>
            <w:shd w:val="clear" w:color="auto" w:fill="auto"/>
          </w:tcPr>
          <w:p w14:paraId="6302DDE8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shd w:val="clear" w:color="auto" w:fill="E5DFEC" w:themeFill="accent4" w:themeFillTint="33"/>
          </w:tcPr>
          <w:p w14:paraId="0007FC8E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63450130" w14:textId="77777777" w:rsidTr="00B162FF">
        <w:trPr>
          <w:trHeight w:val="20"/>
        </w:trPr>
        <w:tc>
          <w:tcPr>
            <w:tcW w:w="2719" w:type="dxa"/>
            <w:vMerge/>
          </w:tcPr>
          <w:p w14:paraId="6F7633F1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  <w:tcBorders>
              <w:right w:val="nil"/>
            </w:tcBorders>
          </w:tcPr>
          <w:p w14:paraId="24B39ED6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269" w:type="dxa"/>
            <w:vMerge w:val="restart"/>
            <w:tcBorders>
              <w:left w:val="nil"/>
            </w:tcBorders>
            <w:shd w:val="clear" w:color="auto" w:fill="auto"/>
          </w:tcPr>
          <w:p w14:paraId="19E13C01" w14:textId="77777777" w:rsidR="000D0F81" w:rsidRPr="006F2D14" w:rsidRDefault="00B534FF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  <w:r w:rsidR="0068513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7</w:t>
            </w:r>
          </w:p>
          <w:p w14:paraId="70C7B80B" w14:textId="77777777" w:rsidR="000D0F81" w:rsidRPr="006F2D14" w:rsidRDefault="000D0F81" w:rsidP="00A5537C">
            <w:pPr>
              <w:pStyle w:val="aff2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 w:val="restart"/>
            <w:shd w:val="clear" w:color="auto" w:fill="FFFFFF" w:themeFill="background1"/>
          </w:tcPr>
          <w:p w14:paraId="38EC7B5A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2</w:t>
            </w:r>
          </w:p>
        </w:tc>
      </w:tr>
      <w:tr w:rsidR="000D0F81" w:rsidRPr="006F2D14" w14:paraId="0363324C" w14:textId="77777777" w:rsidTr="00B162FF">
        <w:trPr>
          <w:trHeight w:val="200"/>
        </w:trPr>
        <w:tc>
          <w:tcPr>
            <w:tcW w:w="2719" w:type="dxa"/>
            <w:vMerge/>
          </w:tcPr>
          <w:p w14:paraId="694B71F1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  <w:vMerge w:val="restart"/>
            <w:tcBorders>
              <w:right w:val="nil"/>
            </w:tcBorders>
          </w:tcPr>
          <w:p w14:paraId="0E5F0CC9" w14:textId="77777777" w:rsidR="000D0F81" w:rsidRPr="00800BAA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800BAA">
              <w:rPr>
                <w:rFonts w:ascii="Times New Roman" w:hAnsi="Times New Roman"/>
                <w:sz w:val="24"/>
              </w:rPr>
              <w:t>Совершенствование техники приема и передач мяча в паре</w:t>
            </w:r>
            <w:r>
              <w:rPr>
                <w:rFonts w:ascii="Times New Roman" w:hAnsi="Times New Roman"/>
                <w:sz w:val="24"/>
              </w:rPr>
              <w:t>, через сетку, в тройках</w:t>
            </w:r>
            <w:r w:rsidRPr="00800BAA">
              <w:rPr>
                <w:rFonts w:ascii="Times New Roman" w:hAnsi="Times New Roman"/>
                <w:sz w:val="24"/>
              </w:rPr>
              <w:t xml:space="preserve">  </w:t>
            </w:r>
            <w:r w:rsidRPr="00800BAA">
              <w:rPr>
                <w:rFonts w:ascii="Times New Roman" w:hAnsi="Times New Roman"/>
                <w:sz w:val="24"/>
              </w:rPr>
              <w:lastRenderedPageBreak/>
              <w:t>(верхняя и нижняя).</w:t>
            </w:r>
          </w:p>
          <w:p w14:paraId="6F7A3383" w14:textId="77777777" w:rsidR="000D0F81" w:rsidRPr="00E91AF7" w:rsidRDefault="000D0F81" w:rsidP="00E91A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8"/>
                <w:szCs w:val="24"/>
              </w:rPr>
            </w:pPr>
            <w:r w:rsidRPr="00E91AF7">
              <w:rPr>
                <w:rFonts w:ascii="Times New Roman" w:hAnsi="Times New Roman"/>
                <w:sz w:val="24"/>
              </w:rPr>
              <w:t>2. Подачи в определенные зоны волейбольной площадки.</w:t>
            </w:r>
            <w:r>
              <w:rPr>
                <w:rFonts w:ascii="Times New Roman" w:hAnsi="Times New Roman"/>
                <w:sz w:val="24"/>
              </w:rPr>
              <w:t xml:space="preserve"> Верхняя, нижняя, боковая.</w:t>
            </w:r>
          </w:p>
          <w:p w14:paraId="3E172725" w14:textId="77777777" w:rsidR="000D0F81" w:rsidRDefault="000D0F81" w:rsidP="00B122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</w:pPr>
            <w:r w:rsidRPr="00772B5E">
              <w:rPr>
                <w:rFonts w:ascii="Times New Roman" w:hAnsi="Times New Roman"/>
                <w:sz w:val="24"/>
              </w:rPr>
              <w:t>Подача в прыжке. Учебная игра.</w:t>
            </w:r>
          </w:p>
          <w:p w14:paraId="19458857" w14:textId="77777777" w:rsidR="000D0F81" w:rsidRPr="00C962D3" w:rsidRDefault="000D0F81" w:rsidP="00B122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4"/>
              </w:rPr>
            </w:pPr>
            <w:r w:rsidRPr="00C962D3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  <w:r w:rsidRPr="00C962D3">
              <w:rPr>
                <w:rFonts w:ascii="Times New Roman" w:hAnsi="Times New Roman"/>
                <w:sz w:val="24"/>
              </w:rPr>
              <w:t xml:space="preserve"> Совершенствование техники нападающего удара.  Игра по правилам.</w:t>
            </w:r>
          </w:p>
          <w:p w14:paraId="1B8C398A" w14:textId="77777777" w:rsidR="000D0F81" w:rsidRPr="00C962D3" w:rsidRDefault="000D0F81" w:rsidP="00B122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</w:t>
            </w:r>
            <w:r w:rsidRPr="00C962D3">
              <w:rPr>
                <w:rFonts w:ascii="Times New Roman" w:hAnsi="Times New Roman"/>
                <w:sz w:val="24"/>
              </w:rPr>
              <w:t>Техника блока под сеткой. Игра по правилам.</w:t>
            </w:r>
          </w:p>
          <w:p w14:paraId="6D8824FE" w14:textId="77777777" w:rsidR="000D0F81" w:rsidRDefault="000D0F81" w:rsidP="00B122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</w:t>
            </w:r>
            <w:r w:rsidRPr="00C962D3">
              <w:rPr>
                <w:rFonts w:ascii="Times New Roman" w:hAnsi="Times New Roman"/>
                <w:sz w:val="24"/>
                <w:szCs w:val="24"/>
              </w:rPr>
              <w:t xml:space="preserve">. Групповой блок. Нападающий удар. </w:t>
            </w:r>
            <w:r>
              <w:rPr>
                <w:rFonts w:ascii="Times New Roman" w:hAnsi="Times New Roman"/>
                <w:sz w:val="24"/>
                <w:szCs w:val="24"/>
              </w:rPr>
              <w:t>Учебная игра</w:t>
            </w:r>
          </w:p>
          <w:p w14:paraId="1B001784" w14:textId="77777777" w:rsidR="00B534FF" w:rsidRPr="00800BAA" w:rsidRDefault="00B534FF" w:rsidP="00B122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  <w:r w:rsidRPr="00800BAA">
              <w:rPr>
                <w:rFonts w:ascii="Times New Roman" w:hAnsi="Times New Roman" w:cs="Times New Roman"/>
                <w:sz w:val="24"/>
              </w:rPr>
              <w:t>Совершенствование техники приема и передач мяча (верхняя и нижняя).</w:t>
            </w:r>
          </w:p>
          <w:p w14:paraId="6D92E483" w14:textId="77777777" w:rsidR="00B534FF" w:rsidRPr="00800BAA" w:rsidRDefault="00B534FF" w:rsidP="00B122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7.</w:t>
            </w:r>
            <w:r w:rsidRPr="00800BAA">
              <w:rPr>
                <w:rFonts w:ascii="Times New Roman" w:hAnsi="Times New Roman"/>
                <w:sz w:val="24"/>
              </w:rPr>
              <w:t>Совершенствование техники приема и передач мяча в паре  (верхняя и нижняя).</w:t>
            </w:r>
          </w:p>
          <w:p w14:paraId="37557352" w14:textId="77777777" w:rsidR="00B534FF" w:rsidRDefault="00B534FF" w:rsidP="00B122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</w:pPr>
            <w:r>
              <w:rPr>
                <w:rFonts w:ascii="Times New Roman" w:hAnsi="Times New Roman"/>
                <w:sz w:val="24"/>
              </w:rPr>
              <w:t>8.</w:t>
            </w:r>
            <w:r w:rsidRPr="00800BAA">
              <w:rPr>
                <w:rFonts w:ascii="Times New Roman" w:hAnsi="Times New Roman"/>
                <w:sz w:val="24"/>
              </w:rPr>
              <w:t>Совершенствование техники приема и передач мяча через сетку (верхняя и нижняя).</w:t>
            </w:r>
          </w:p>
          <w:p w14:paraId="6435E2D5" w14:textId="77777777" w:rsidR="00B534FF" w:rsidRDefault="00B534FF" w:rsidP="00B122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9.</w:t>
            </w:r>
            <w:r w:rsidRPr="00800BAA">
              <w:rPr>
                <w:rFonts w:ascii="Times New Roman" w:hAnsi="Times New Roman"/>
                <w:sz w:val="24"/>
              </w:rPr>
              <w:t>Совершенствование техники приема и передач мяча через сетку (верхняя и нижняя).</w:t>
            </w:r>
          </w:p>
          <w:p w14:paraId="024C019D" w14:textId="77777777" w:rsidR="00B12233" w:rsidRPr="00B12233" w:rsidRDefault="00B12233" w:rsidP="00B122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10.</w:t>
            </w:r>
            <w:r w:rsidRPr="00B12233">
              <w:rPr>
                <w:rFonts w:ascii="Times New Roman" w:hAnsi="Times New Roman"/>
                <w:sz w:val="24"/>
              </w:rPr>
              <w:t xml:space="preserve">Подачи. Совершенствование верхней, нижней подачи  в зоны.  </w:t>
            </w:r>
          </w:p>
          <w:p w14:paraId="38E69DA8" w14:textId="77777777" w:rsidR="00B12233" w:rsidRPr="00B12233" w:rsidRDefault="00B12233" w:rsidP="00B122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11.</w:t>
            </w:r>
            <w:r w:rsidRPr="00B12233">
              <w:rPr>
                <w:rFonts w:ascii="Times New Roman" w:hAnsi="Times New Roman"/>
                <w:sz w:val="24"/>
              </w:rPr>
              <w:t>Техника верхней и нижней прямой подачи.</w:t>
            </w:r>
          </w:p>
          <w:p w14:paraId="023B03AA" w14:textId="77777777" w:rsidR="00B12233" w:rsidRPr="00B12233" w:rsidRDefault="00B12233" w:rsidP="00B122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12.</w:t>
            </w:r>
            <w:r w:rsidRPr="00B12233">
              <w:rPr>
                <w:rFonts w:ascii="Times New Roman" w:hAnsi="Times New Roman"/>
                <w:sz w:val="24"/>
              </w:rPr>
              <w:t>Планирующие подачи и их прием.</w:t>
            </w:r>
          </w:p>
          <w:p w14:paraId="2D083BC5" w14:textId="77777777" w:rsidR="00B12233" w:rsidRPr="00B12233" w:rsidRDefault="00B12233" w:rsidP="00B122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  <w:r w:rsidRPr="00B12233">
              <w:rPr>
                <w:rFonts w:ascii="Times New Roman" w:hAnsi="Times New Roman"/>
                <w:sz w:val="24"/>
              </w:rPr>
              <w:t>Подачи в определенные зоны волейбольной площадки.</w:t>
            </w:r>
          </w:p>
          <w:p w14:paraId="2FE9B216" w14:textId="77777777" w:rsidR="00B12233" w:rsidRDefault="00B12233" w:rsidP="00B122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14.</w:t>
            </w:r>
            <w:r w:rsidRPr="00772B5E">
              <w:rPr>
                <w:rFonts w:ascii="Times New Roman" w:hAnsi="Times New Roman"/>
                <w:sz w:val="24"/>
              </w:rPr>
              <w:t xml:space="preserve">Подача в прыжке. </w:t>
            </w:r>
          </w:p>
          <w:p w14:paraId="3361C558" w14:textId="77777777" w:rsidR="00B12233" w:rsidRPr="00B12233" w:rsidRDefault="00B12233" w:rsidP="00B122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15.</w:t>
            </w:r>
            <w:r w:rsidRPr="00B12233">
              <w:rPr>
                <w:rFonts w:ascii="Times New Roman" w:hAnsi="Times New Roman"/>
                <w:sz w:val="24"/>
              </w:rPr>
              <w:t>Подачи в определенные зоны волейбольной площадки.</w:t>
            </w:r>
          </w:p>
          <w:p w14:paraId="48DC8228" w14:textId="77777777" w:rsidR="00B534FF" w:rsidRDefault="00B12233" w:rsidP="00B122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  <w:r w:rsidR="00B534F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B534FF" w:rsidRPr="00800BAA">
              <w:rPr>
                <w:rFonts w:ascii="Times New Roman" w:hAnsi="Times New Roman"/>
                <w:bCs/>
                <w:sz w:val="24"/>
                <w:szCs w:val="24"/>
              </w:rPr>
              <w:t>Учебная игра</w:t>
            </w:r>
          </w:p>
          <w:p w14:paraId="4E7A136B" w14:textId="77777777" w:rsidR="00B534FF" w:rsidRPr="00685139" w:rsidRDefault="00B534FF" w:rsidP="00B5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B12233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800BAA">
              <w:rPr>
                <w:rFonts w:ascii="Times New Roman" w:hAnsi="Times New Roman"/>
                <w:bCs/>
                <w:sz w:val="24"/>
                <w:szCs w:val="24"/>
              </w:rPr>
              <w:t>Учебная игра</w:t>
            </w:r>
          </w:p>
        </w:tc>
        <w:tc>
          <w:tcPr>
            <w:tcW w:w="2269" w:type="dxa"/>
            <w:vMerge/>
            <w:tcBorders>
              <w:left w:val="nil"/>
            </w:tcBorders>
            <w:shd w:val="clear" w:color="auto" w:fill="auto"/>
          </w:tcPr>
          <w:p w14:paraId="3C47D660" w14:textId="77777777" w:rsidR="000D0F81" w:rsidRPr="006F2D14" w:rsidRDefault="000D0F81" w:rsidP="00A5537C">
            <w:pPr>
              <w:pStyle w:val="aff2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2AF7E6EF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016C0B7E" w14:textId="77777777" w:rsidTr="00B162FF">
        <w:trPr>
          <w:trHeight w:val="810"/>
        </w:trPr>
        <w:tc>
          <w:tcPr>
            <w:tcW w:w="2719" w:type="dxa"/>
            <w:vMerge/>
            <w:tcBorders>
              <w:bottom w:val="single" w:sz="4" w:space="0" w:color="auto"/>
            </w:tcBorders>
          </w:tcPr>
          <w:p w14:paraId="0F8D4E6D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  <w:vMerge/>
            <w:tcBorders>
              <w:bottom w:val="single" w:sz="4" w:space="0" w:color="auto"/>
            </w:tcBorders>
          </w:tcPr>
          <w:p w14:paraId="3B0663A5" w14:textId="77777777" w:rsidR="000D0F81" w:rsidRPr="00772B5E" w:rsidRDefault="000D0F81" w:rsidP="00F17709">
            <w:pPr>
              <w:pStyle w:val="a3"/>
              <w:numPr>
                <w:ilvl w:val="0"/>
                <w:numId w:val="2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226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F2985AF" w14:textId="77777777" w:rsidR="000D0F81" w:rsidRDefault="000D0F81" w:rsidP="00A5537C">
            <w:pPr>
              <w:pStyle w:val="aff2"/>
            </w:pPr>
          </w:p>
        </w:tc>
        <w:tc>
          <w:tcPr>
            <w:tcW w:w="1518" w:type="dxa"/>
            <w:vMerge w:val="restart"/>
            <w:tcBorders>
              <w:bottom w:val="single" w:sz="4" w:space="0" w:color="auto"/>
            </w:tcBorders>
            <w:shd w:val="clear" w:color="auto" w:fill="E5DFEC" w:themeFill="accent4" w:themeFillTint="33"/>
          </w:tcPr>
          <w:p w14:paraId="76FA751F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4CA9A460" w14:textId="77777777" w:rsidTr="00B162FF">
        <w:trPr>
          <w:trHeight w:val="20"/>
        </w:trPr>
        <w:tc>
          <w:tcPr>
            <w:tcW w:w="2719" w:type="dxa"/>
            <w:vMerge/>
          </w:tcPr>
          <w:p w14:paraId="2901A389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3EEB928A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269" w:type="dxa"/>
            <w:shd w:val="clear" w:color="auto" w:fill="auto"/>
          </w:tcPr>
          <w:p w14:paraId="6E61A051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/>
            <w:shd w:val="clear" w:color="auto" w:fill="C0C0C0"/>
          </w:tcPr>
          <w:p w14:paraId="32504667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608B668A" w14:textId="77777777" w:rsidTr="00B162FF">
        <w:trPr>
          <w:trHeight w:val="20"/>
        </w:trPr>
        <w:tc>
          <w:tcPr>
            <w:tcW w:w="2719" w:type="dxa"/>
            <w:vMerge/>
          </w:tcPr>
          <w:p w14:paraId="2313D13E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4A4EED3F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50F06CCB" w14:textId="77777777" w:rsidR="000D0F81" w:rsidRPr="00772B5E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</w:rPr>
            </w:pPr>
            <w:r w:rsidRPr="00772B5E">
              <w:rPr>
                <w:rFonts w:ascii="Times New Roman" w:hAnsi="Times New Roman" w:cs="Times New Roman"/>
                <w:sz w:val="24"/>
              </w:rPr>
              <w:t>Составить комплекс  ОРУ</w:t>
            </w:r>
          </w:p>
          <w:p w14:paraId="328A7898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</w:rPr>
            </w:pPr>
            <w:r w:rsidRPr="00772B5E">
              <w:rPr>
                <w:rFonts w:ascii="Times New Roman" w:hAnsi="Times New Roman" w:cs="Times New Roman"/>
                <w:sz w:val="24"/>
              </w:rPr>
              <w:t>Знать зона на волейбольной площадке</w:t>
            </w:r>
          </w:p>
          <w:p w14:paraId="054138B0" w14:textId="77777777" w:rsidR="00685139" w:rsidRDefault="00685139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Перемещения по зонам площадки</w:t>
            </w:r>
          </w:p>
          <w:p w14:paraId="322866C5" w14:textId="77777777" w:rsidR="004362C4" w:rsidRDefault="004362C4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Составить комплекс ОРУ.</w:t>
            </w:r>
          </w:p>
          <w:p w14:paraId="52FB5B32" w14:textId="77777777" w:rsidR="000358DD" w:rsidRDefault="000358DD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Перемещения по зонам площадки.</w:t>
            </w:r>
          </w:p>
          <w:p w14:paraId="0FE67FE2" w14:textId="77777777" w:rsidR="00685139" w:rsidRDefault="00685139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Изучение правил по волейболу</w:t>
            </w:r>
          </w:p>
          <w:p w14:paraId="18C4B81A" w14:textId="77777777" w:rsidR="000358DD" w:rsidRDefault="000358DD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Изучение жестов судей по волейболу</w:t>
            </w:r>
          </w:p>
          <w:p w14:paraId="4DD77D5C" w14:textId="77777777" w:rsidR="000358DD" w:rsidRDefault="000358DD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Перемещения по зонам площадки</w:t>
            </w:r>
          </w:p>
          <w:p w14:paraId="5EF109F0" w14:textId="77777777" w:rsidR="00685139" w:rsidRDefault="00685139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Изучение правил по волейболу</w:t>
            </w:r>
          </w:p>
          <w:p w14:paraId="60171C05" w14:textId="77777777" w:rsidR="00685139" w:rsidRDefault="00685139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Перемещения по зонам площадки.</w:t>
            </w:r>
          </w:p>
          <w:p w14:paraId="719AD1DE" w14:textId="77777777" w:rsidR="004362C4" w:rsidRDefault="004362C4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Составить комплекс ОРУ.</w:t>
            </w:r>
          </w:p>
          <w:p w14:paraId="5B721A9F" w14:textId="77777777" w:rsidR="004362C4" w:rsidRDefault="004362C4" w:rsidP="0043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Составить комплекс ОРУ для волейболистов.</w:t>
            </w:r>
          </w:p>
          <w:p w14:paraId="43743209" w14:textId="77777777" w:rsidR="000358DD" w:rsidRDefault="000358DD" w:rsidP="0043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Изучение жестов судей по волейболу.</w:t>
            </w:r>
          </w:p>
          <w:p w14:paraId="5BB048CD" w14:textId="77777777" w:rsidR="004362C4" w:rsidRDefault="004362C4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Составить комплекс ОРУ для волейболистов.</w:t>
            </w:r>
          </w:p>
          <w:p w14:paraId="14E5CFE5" w14:textId="77777777" w:rsidR="004362C4" w:rsidRDefault="004362C4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D01B3">
              <w:rPr>
                <w:rFonts w:ascii="Times New Roman" w:hAnsi="Times New Roman" w:cs="Times New Roman"/>
                <w:sz w:val="24"/>
                <w:szCs w:val="24"/>
              </w:rPr>
              <w:t>Подготовиться к выполнению норматива</w:t>
            </w:r>
          </w:p>
          <w:p w14:paraId="4F653B7D" w14:textId="77777777" w:rsidR="004362C4" w:rsidRDefault="004362C4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D01B3">
              <w:rPr>
                <w:rFonts w:ascii="Times New Roman" w:hAnsi="Times New Roman" w:cs="Times New Roman"/>
                <w:sz w:val="24"/>
                <w:szCs w:val="24"/>
              </w:rPr>
              <w:t>Подготовиться к выполнению норматива</w:t>
            </w:r>
          </w:p>
          <w:p w14:paraId="79A80632" w14:textId="77777777" w:rsidR="00685139" w:rsidRDefault="00685139" w:rsidP="006851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D01B3">
              <w:rPr>
                <w:rFonts w:ascii="Times New Roman" w:hAnsi="Times New Roman" w:cs="Times New Roman"/>
                <w:sz w:val="24"/>
                <w:szCs w:val="24"/>
              </w:rPr>
              <w:t>Подготовиться к выполнению норматива</w:t>
            </w:r>
          </w:p>
          <w:p w14:paraId="3E02998F" w14:textId="77777777" w:rsidR="00685139" w:rsidRPr="006F2D14" w:rsidRDefault="00685139" w:rsidP="006851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shd w:val="clear" w:color="auto" w:fill="auto"/>
          </w:tcPr>
          <w:p w14:paraId="04C9E449" w14:textId="77777777" w:rsidR="000D0F81" w:rsidRPr="006F2D14" w:rsidRDefault="00685139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17</w:t>
            </w:r>
          </w:p>
        </w:tc>
        <w:tc>
          <w:tcPr>
            <w:tcW w:w="1518" w:type="dxa"/>
            <w:vMerge/>
            <w:shd w:val="clear" w:color="auto" w:fill="C0C0C0"/>
          </w:tcPr>
          <w:p w14:paraId="5047761F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6FD0F2D9" w14:textId="77777777" w:rsidTr="00B162FF">
        <w:trPr>
          <w:trHeight w:val="20"/>
        </w:trPr>
        <w:tc>
          <w:tcPr>
            <w:tcW w:w="2719" w:type="dxa"/>
            <w:vMerge w:val="restart"/>
          </w:tcPr>
          <w:p w14:paraId="5EE9AFD2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</w:t>
            </w:r>
          </w:p>
          <w:p w14:paraId="460AF683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6C4E7C">
              <w:rPr>
                <w:rFonts w:ascii="Times New Roman" w:hAnsi="Times New Roman" w:cs="Times New Roman"/>
                <w:sz w:val="24"/>
              </w:rPr>
              <w:t>Проверочная работа по разделу:</w:t>
            </w:r>
          </w:p>
          <w:p w14:paraId="2D9FD6A8" w14:textId="77777777" w:rsidR="000D0F81" w:rsidRPr="00772B5E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«Волейбол</w:t>
            </w:r>
            <w:r w:rsidRPr="006C4E7C"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8935" w:type="dxa"/>
            <w:gridSpan w:val="3"/>
          </w:tcPr>
          <w:p w14:paraId="67FAC76A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9" w:type="dxa"/>
            <w:vMerge w:val="restart"/>
            <w:shd w:val="clear" w:color="auto" w:fill="auto"/>
          </w:tcPr>
          <w:p w14:paraId="1AC12C4A" w14:textId="77777777" w:rsidR="000D0F81" w:rsidRPr="006F2D14" w:rsidRDefault="00353E54" w:rsidP="00353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518" w:type="dxa"/>
            <w:vMerge w:val="restart"/>
          </w:tcPr>
          <w:p w14:paraId="7FCCD33E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0D0F81" w:rsidRPr="006F2D14" w14:paraId="4C274CBA" w14:textId="77777777" w:rsidTr="00B162FF">
        <w:trPr>
          <w:trHeight w:val="401"/>
        </w:trPr>
        <w:tc>
          <w:tcPr>
            <w:tcW w:w="2719" w:type="dxa"/>
            <w:vMerge/>
          </w:tcPr>
          <w:p w14:paraId="3E015C74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14:paraId="55449E17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4471AAED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39" w:type="dxa"/>
            <w:gridSpan w:val="2"/>
          </w:tcPr>
          <w:p w14:paraId="57B72661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Проверка усвоенного материала по разделу- Волейбол. Проверка нормативов на оценку</w:t>
            </w:r>
          </w:p>
        </w:tc>
        <w:tc>
          <w:tcPr>
            <w:tcW w:w="2269" w:type="dxa"/>
            <w:vMerge/>
            <w:shd w:val="clear" w:color="auto" w:fill="auto"/>
          </w:tcPr>
          <w:p w14:paraId="284840BD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bottom w:val="single" w:sz="4" w:space="0" w:color="auto"/>
            </w:tcBorders>
          </w:tcPr>
          <w:p w14:paraId="76E862E8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020F3BB8" w14:textId="77777777" w:rsidTr="00B162FF">
        <w:trPr>
          <w:trHeight w:val="20"/>
        </w:trPr>
        <w:tc>
          <w:tcPr>
            <w:tcW w:w="2719" w:type="dxa"/>
            <w:vMerge/>
          </w:tcPr>
          <w:p w14:paraId="1AB74B85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04D8FFE4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269" w:type="dxa"/>
            <w:shd w:val="clear" w:color="auto" w:fill="auto"/>
          </w:tcPr>
          <w:p w14:paraId="13DD87C0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 w:val="restart"/>
            <w:shd w:val="clear" w:color="auto" w:fill="E5DFEC" w:themeFill="accent4" w:themeFillTint="33"/>
          </w:tcPr>
          <w:p w14:paraId="34AD93E3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5B500715" w14:textId="77777777" w:rsidTr="00B162FF">
        <w:trPr>
          <w:trHeight w:val="20"/>
        </w:trPr>
        <w:tc>
          <w:tcPr>
            <w:tcW w:w="2719" w:type="dxa"/>
            <w:vMerge/>
          </w:tcPr>
          <w:p w14:paraId="1D72A390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51F99B1D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14:paraId="6FC0832B" w14:textId="77777777" w:rsidR="000D0F81" w:rsidRPr="006C4E7C" w:rsidRDefault="000D0F81" w:rsidP="00F17709">
            <w:pPr>
              <w:pStyle w:val="a3"/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4E7C">
              <w:rPr>
                <w:rFonts w:ascii="Times New Roman" w:hAnsi="Times New Roman"/>
                <w:sz w:val="24"/>
              </w:rPr>
              <w:t>Проверочная работа по разделу: « Волейбол.»</w:t>
            </w:r>
          </w:p>
        </w:tc>
        <w:tc>
          <w:tcPr>
            <w:tcW w:w="2269" w:type="dxa"/>
            <w:shd w:val="clear" w:color="auto" w:fill="auto"/>
          </w:tcPr>
          <w:p w14:paraId="47750E71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70B7EEC6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06958BA0" w14:textId="77777777" w:rsidTr="00B162FF">
        <w:trPr>
          <w:trHeight w:val="20"/>
        </w:trPr>
        <w:tc>
          <w:tcPr>
            <w:tcW w:w="2719" w:type="dxa"/>
            <w:vMerge/>
          </w:tcPr>
          <w:p w14:paraId="282C92DD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510AE0C8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  <w:p w14:paraId="295E30D9" w14:textId="77777777" w:rsidR="00685139" w:rsidRPr="006F2D14" w:rsidRDefault="00685139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Зачет</w:t>
            </w:r>
          </w:p>
        </w:tc>
        <w:tc>
          <w:tcPr>
            <w:tcW w:w="2269" w:type="dxa"/>
            <w:shd w:val="clear" w:color="auto" w:fill="auto"/>
          </w:tcPr>
          <w:p w14:paraId="1D84C6A8" w14:textId="77777777" w:rsidR="000D0F81" w:rsidRPr="006F2D14" w:rsidRDefault="00685139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09C5DBFF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3E39899E" w14:textId="77777777" w:rsidTr="00B162FF">
        <w:trPr>
          <w:trHeight w:val="20"/>
        </w:trPr>
        <w:tc>
          <w:tcPr>
            <w:tcW w:w="2719" w:type="dxa"/>
            <w:vMerge/>
          </w:tcPr>
          <w:p w14:paraId="321A1F44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2F2E38A3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Сам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остоятельная работа обучающихся</w:t>
            </w:r>
          </w:p>
          <w:p w14:paraId="1B3FA341" w14:textId="77777777" w:rsidR="004362C4" w:rsidRDefault="004362C4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D01B3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Подготовиться к выполнению норматива </w:t>
            </w:r>
          </w:p>
          <w:p w14:paraId="7366A683" w14:textId="77777777" w:rsidR="004362C4" w:rsidRDefault="004362C4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D01B3">
              <w:rPr>
                <w:rFonts w:ascii="Times New Roman" w:hAnsi="Times New Roman" w:cs="Times New Roman"/>
                <w:sz w:val="24"/>
                <w:szCs w:val="24"/>
              </w:rPr>
              <w:t>Подготовиться к выполнению норматива</w:t>
            </w:r>
          </w:p>
          <w:p w14:paraId="440EEEBE" w14:textId="77777777" w:rsidR="004362C4" w:rsidRPr="00993ABA" w:rsidRDefault="004362C4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01B3">
              <w:rPr>
                <w:rFonts w:ascii="Times New Roman" w:hAnsi="Times New Roman" w:cs="Times New Roman"/>
                <w:sz w:val="24"/>
                <w:szCs w:val="24"/>
              </w:rPr>
              <w:t>Подготовиться к выполнению норматива</w:t>
            </w:r>
          </w:p>
        </w:tc>
        <w:tc>
          <w:tcPr>
            <w:tcW w:w="2269" w:type="dxa"/>
            <w:shd w:val="clear" w:color="auto" w:fill="auto"/>
          </w:tcPr>
          <w:p w14:paraId="0BE9D24F" w14:textId="77777777" w:rsidR="000D0F81" w:rsidRPr="006F2D14" w:rsidRDefault="004362C4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2435C7AA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3E50F6D9" w14:textId="77777777" w:rsidTr="00B162FF">
        <w:trPr>
          <w:trHeight w:val="20"/>
        </w:trPr>
        <w:tc>
          <w:tcPr>
            <w:tcW w:w="2719" w:type="dxa"/>
          </w:tcPr>
          <w:p w14:paraId="40614977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Гимнастика</w:t>
            </w:r>
          </w:p>
        </w:tc>
        <w:tc>
          <w:tcPr>
            <w:tcW w:w="8935" w:type="dxa"/>
            <w:gridSpan w:val="3"/>
          </w:tcPr>
          <w:p w14:paraId="6F4C369D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9" w:type="dxa"/>
            <w:shd w:val="clear" w:color="auto" w:fill="auto"/>
          </w:tcPr>
          <w:p w14:paraId="59D823D0" w14:textId="77777777" w:rsidR="000D0F81" w:rsidRPr="002A3B6B" w:rsidRDefault="00777310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12</w:t>
            </w:r>
          </w:p>
        </w:tc>
        <w:tc>
          <w:tcPr>
            <w:tcW w:w="1518" w:type="dxa"/>
            <w:shd w:val="clear" w:color="auto" w:fill="E5DFEC" w:themeFill="accent4" w:themeFillTint="33"/>
          </w:tcPr>
          <w:p w14:paraId="53E2C94A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40BCB2C5" w14:textId="77777777" w:rsidTr="00B162FF">
        <w:trPr>
          <w:trHeight w:val="20"/>
        </w:trPr>
        <w:tc>
          <w:tcPr>
            <w:tcW w:w="2719" w:type="dxa"/>
            <w:vMerge w:val="restart"/>
            <w:shd w:val="clear" w:color="auto" w:fill="auto"/>
          </w:tcPr>
          <w:p w14:paraId="431AA9F0" w14:textId="77777777" w:rsidR="000D0F81" w:rsidRPr="00A363CC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3.1.</w:t>
            </w:r>
          </w:p>
          <w:p w14:paraId="70F6447C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  <w:p w14:paraId="32AE4342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  <w:p w14:paraId="6256F857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  <w:p w14:paraId="3D8218BE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  <w:p w14:paraId="42FC0385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  <w:p w14:paraId="591FDEA1" w14:textId="77777777" w:rsidR="000D0F81" w:rsidRPr="00772B5E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935" w:type="dxa"/>
            <w:gridSpan w:val="3"/>
          </w:tcPr>
          <w:p w14:paraId="36ACB41C" w14:textId="77777777" w:rsidR="000D0F81" w:rsidRPr="00A363CC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63CC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9" w:type="dxa"/>
            <w:vMerge w:val="restart"/>
            <w:shd w:val="clear" w:color="auto" w:fill="auto"/>
          </w:tcPr>
          <w:p w14:paraId="1A86660C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518" w:type="dxa"/>
            <w:vMerge w:val="restart"/>
          </w:tcPr>
          <w:p w14:paraId="3105A5F7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0D0F81" w:rsidRPr="006F2D14" w14:paraId="2334E2C1" w14:textId="77777777" w:rsidTr="00B162FF">
        <w:trPr>
          <w:trHeight w:val="20"/>
        </w:trPr>
        <w:tc>
          <w:tcPr>
            <w:tcW w:w="2719" w:type="dxa"/>
            <w:vMerge/>
            <w:shd w:val="clear" w:color="auto" w:fill="auto"/>
          </w:tcPr>
          <w:p w14:paraId="222318B1" w14:textId="77777777" w:rsidR="000D0F81" w:rsidRPr="00772B5E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496" w:type="dxa"/>
          </w:tcPr>
          <w:p w14:paraId="37771212" w14:textId="77777777" w:rsidR="000D0F81" w:rsidRPr="00A363CC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63C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6DFD1939" w14:textId="77777777" w:rsidR="000D0F81" w:rsidRPr="00772B5E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439" w:type="dxa"/>
            <w:gridSpan w:val="2"/>
          </w:tcPr>
          <w:p w14:paraId="21BD93FF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</w:rPr>
            </w:pPr>
            <w:r w:rsidRPr="00A363CC">
              <w:rPr>
                <w:rFonts w:ascii="Times New Roman" w:hAnsi="Times New Roman" w:cs="Times New Roman"/>
                <w:sz w:val="24"/>
              </w:rPr>
              <w:t xml:space="preserve">Инструктаж </w:t>
            </w:r>
            <w:r>
              <w:rPr>
                <w:rFonts w:ascii="Times New Roman" w:hAnsi="Times New Roman" w:cs="Times New Roman"/>
                <w:sz w:val="24"/>
              </w:rPr>
              <w:t xml:space="preserve"> по охране труда </w:t>
            </w:r>
            <w:r w:rsidRPr="00A363CC">
              <w:rPr>
                <w:rFonts w:ascii="Times New Roman" w:hAnsi="Times New Roman" w:cs="Times New Roman"/>
                <w:sz w:val="24"/>
              </w:rPr>
              <w:t xml:space="preserve"> на уроках гимнастики (ИОТ 069-2015).</w:t>
            </w:r>
          </w:p>
          <w:p w14:paraId="00E373E2" w14:textId="77777777" w:rsidR="000D0F81" w:rsidRPr="00BF048D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048D">
              <w:rPr>
                <w:rFonts w:ascii="Times New Roman" w:hAnsi="Times New Roman" w:cs="Times New Roman"/>
                <w:sz w:val="24"/>
                <w:szCs w:val="24"/>
              </w:rPr>
              <w:t>Презентация по тема: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Акробатический комплекс». Техника» </w:t>
            </w:r>
          </w:p>
        </w:tc>
        <w:tc>
          <w:tcPr>
            <w:tcW w:w="2269" w:type="dxa"/>
            <w:vMerge/>
            <w:shd w:val="clear" w:color="auto" w:fill="auto"/>
          </w:tcPr>
          <w:p w14:paraId="30E15B33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bottom w:val="single" w:sz="4" w:space="0" w:color="auto"/>
            </w:tcBorders>
          </w:tcPr>
          <w:p w14:paraId="507492E9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75833932" w14:textId="77777777" w:rsidTr="00B162FF">
        <w:trPr>
          <w:trHeight w:val="20"/>
        </w:trPr>
        <w:tc>
          <w:tcPr>
            <w:tcW w:w="2719" w:type="dxa"/>
            <w:vMerge/>
            <w:shd w:val="clear" w:color="auto" w:fill="auto"/>
          </w:tcPr>
          <w:p w14:paraId="3EEBC9B3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76A5ABB8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269" w:type="dxa"/>
            <w:shd w:val="clear" w:color="auto" w:fill="auto"/>
          </w:tcPr>
          <w:p w14:paraId="4CB9ADED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 w:val="restart"/>
            <w:shd w:val="clear" w:color="auto" w:fill="E5DFEC" w:themeFill="accent4" w:themeFillTint="33"/>
          </w:tcPr>
          <w:p w14:paraId="0A522F26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14:paraId="0DE77450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14:paraId="0365DAB0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1118C698" w14:textId="77777777" w:rsidTr="00B162FF">
        <w:trPr>
          <w:trHeight w:val="20"/>
        </w:trPr>
        <w:tc>
          <w:tcPr>
            <w:tcW w:w="2719" w:type="dxa"/>
            <w:vMerge/>
            <w:shd w:val="clear" w:color="auto" w:fill="auto"/>
          </w:tcPr>
          <w:p w14:paraId="46363A42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2965E300" w14:textId="77777777" w:rsidR="000D0F81" w:rsidRPr="00BF048D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269" w:type="dxa"/>
            <w:shd w:val="clear" w:color="auto" w:fill="auto"/>
          </w:tcPr>
          <w:p w14:paraId="44C2357D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698AE8FB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26866EE5" w14:textId="77777777" w:rsidTr="00B162FF">
        <w:trPr>
          <w:trHeight w:val="20"/>
        </w:trPr>
        <w:tc>
          <w:tcPr>
            <w:tcW w:w="2719" w:type="dxa"/>
            <w:vMerge/>
            <w:shd w:val="clear" w:color="auto" w:fill="auto"/>
          </w:tcPr>
          <w:p w14:paraId="7E876DC9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2C8BBD8B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269" w:type="dxa"/>
            <w:shd w:val="clear" w:color="auto" w:fill="auto"/>
          </w:tcPr>
          <w:p w14:paraId="07F34B5A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1B9E649C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4C9BA1DB" w14:textId="77777777" w:rsidTr="00B162FF">
        <w:trPr>
          <w:trHeight w:val="20"/>
        </w:trPr>
        <w:tc>
          <w:tcPr>
            <w:tcW w:w="2719" w:type="dxa"/>
            <w:vMerge/>
            <w:shd w:val="clear" w:color="auto" w:fill="auto"/>
          </w:tcPr>
          <w:p w14:paraId="0E58FFD7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075B9AE0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60512697" w14:textId="77777777" w:rsidR="000D0F81" w:rsidRPr="00AB7215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7215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Составить комплекс ОРУ по  ритмической гимнастике.</w:t>
            </w:r>
          </w:p>
        </w:tc>
        <w:tc>
          <w:tcPr>
            <w:tcW w:w="2269" w:type="dxa"/>
            <w:shd w:val="clear" w:color="auto" w:fill="auto"/>
          </w:tcPr>
          <w:p w14:paraId="244256EF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200DCDC4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11E819D5" w14:textId="77777777" w:rsidTr="00B162FF">
        <w:trPr>
          <w:trHeight w:val="20"/>
        </w:trPr>
        <w:tc>
          <w:tcPr>
            <w:tcW w:w="2719" w:type="dxa"/>
            <w:vMerge w:val="restart"/>
          </w:tcPr>
          <w:p w14:paraId="099D3D9B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3.2.</w:t>
            </w:r>
          </w:p>
          <w:p w14:paraId="70511E20" w14:textId="77777777" w:rsidR="000D0F81" w:rsidRPr="002579A1" w:rsidRDefault="0009332F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Акробатическая гимнастика</w:t>
            </w:r>
          </w:p>
        </w:tc>
        <w:tc>
          <w:tcPr>
            <w:tcW w:w="8935" w:type="dxa"/>
            <w:gridSpan w:val="3"/>
          </w:tcPr>
          <w:p w14:paraId="72FDA204" w14:textId="77777777" w:rsidR="000D0F81" w:rsidRPr="00F811B9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11B9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9" w:type="dxa"/>
            <w:vMerge w:val="restart"/>
            <w:shd w:val="clear" w:color="auto" w:fill="auto"/>
          </w:tcPr>
          <w:p w14:paraId="073D5EFB" w14:textId="77777777" w:rsidR="000D0F81" w:rsidRPr="006F2D14" w:rsidRDefault="0009332F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 w:val="restart"/>
          </w:tcPr>
          <w:p w14:paraId="58716979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</w:tr>
      <w:tr w:rsidR="000D0F81" w:rsidRPr="006F2D14" w14:paraId="699BED8B" w14:textId="77777777" w:rsidTr="00B162FF">
        <w:trPr>
          <w:trHeight w:val="161"/>
        </w:trPr>
        <w:tc>
          <w:tcPr>
            <w:tcW w:w="2719" w:type="dxa"/>
            <w:vMerge/>
          </w:tcPr>
          <w:p w14:paraId="1033AFD0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14:paraId="29EC7137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39" w:type="dxa"/>
            <w:gridSpan w:val="2"/>
          </w:tcPr>
          <w:p w14:paraId="6EC01CBA" w14:textId="77777777" w:rsidR="000D0F81" w:rsidRPr="006F2D14" w:rsidRDefault="000D0F81" w:rsidP="00093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14:paraId="5B1AEBED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bottom w:val="single" w:sz="4" w:space="0" w:color="auto"/>
            </w:tcBorders>
          </w:tcPr>
          <w:p w14:paraId="32D9D3B7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1DEDAAA4" w14:textId="77777777" w:rsidTr="00B162FF">
        <w:trPr>
          <w:trHeight w:val="20"/>
        </w:trPr>
        <w:tc>
          <w:tcPr>
            <w:tcW w:w="2719" w:type="dxa"/>
            <w:vMerge/>
          </w:tcPr>
          <w:p w14:paraId="1DF4D413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5478A9ED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269" w:type="dxa"/>
            <w:shd w:val="clear" w:color="auto" w:fill="auto"/>
          </w:tcPr>
          <w:p w14:paraId="341BDED0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 w:val="restart"/>
            <w:shd w:val="clear" w:color="auto" w:fill="E5DFEC" w:themeFill="accent4" w:themeFillTint="33"/>
          </w:tcPr>
          <w:p w14:paraId="2C3F92C0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779DFA0F" w14:textId="77777777" w:rsidTr="00B162FF">
        <w:trPr>
          <w:trHeight w:val="20"/>
        </w:trPr>
        <w:tc>
          <w:tcPr>
            <w:tcW w:w="2719" w:type="dxa"/>
            <w:vMerge/>
          </w:tcPr>
          <w:p w14:paraId="41B815B8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4E25F9E7" w14:textId="77777777" w:rsidR="000D0F81" w:rsidRPr="0009332F" w:rsidRDefault="000D0F81" w:rsidP="00093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  <w:r w:rsidRPr="0009332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1F0E664" w14:textId="77777777" w:rsidR="000D0F81" w:rsidRPr="00C962D3" w:rsidRDefault="000D0F81" w:rsidP="00F17709">
            <w:pPr>
              <w:pStyle w:val="a3"/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4"/>
                <w:szCs w:val="24"/>
              </w:rPr>
            </w:pPr>
            <w:r w:rsidRPr="00C962D3">
              <w:rPr>
                <w:rFonts w:ascii="Times New Roman" w:hAnsi="Times New Roman"/>
                <w:sz w:val="24"/>
                <w:szCs w:val="24"/>
              </w:rPr>
              <w:t>Акробатика: перекаты, кувырок вперед</w:t>
            </w:r>
          </w:p>
          <w:p w14:paraId="31C34B24" w14:textId="77777777" w:rsidR="000D0F81" w:rsidRPr="00F35AE2" w:rsidRDefault="000D0F81" w:rsidP="00F17709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5AE2">
              <w:rPr>
                <w:rFonts w:ascii="Times New Roman" w:hAnsi="Times New Roman" w:cs="Times New Roman"/>
                <w:sz w:val="24"/>
                <w:szCs w:val="24"/>
              </w:rPr>
              <w:t>Мостик, полу-шпагат, комбинирование упражнений</w:t>
            </w:r>
          </w:p>
          <w:p w14:paraId="2C26827D" w14:textId="77777777" w:rsidR="000D0F81" w:rsidRPr="00F35AE2" w:rsidRDefault="000D0F81" w:rsidP="00F17709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5AE2">
              <w:rPr>
                <w:rFonts w:ascii="Times New Roman" w:hAnsi="Times New Roman" w:cs="Times New Roman"/>
                <w:sz w:val="24"/>
                <w:szCs w:val="24"/>
              </w:rPr>
              <w:t>Закрепление комбинации по гимнастике. Прыжки со скакалкой  (Норматив).</w:t>
            </w:r>
          </w:p>
          <w:p w14:paraId="5C68CA27" w14:textId="77777777" w:rsidR="000D0F81" w:rsidRPr="006F2D14" w:rsidRDefault="000D0F81" w:rsidP="00F17709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5AE2">
              <w:rPr>
                <w:rFonts w:ascii="Times New Roman" w:hAnsi="Times New Roman" w:cs="Times New Roman"/>
                <w:sz w:val="24"/>
                <w:szCs w:val="24"/>
              </w:rPr>
              <w:t>Комбинация по гимнастике на матах (норматив)</w:t>
            </w:r>
          </w:p>
        </w:tc>
        <w:tc>
          <w:tcPr>
            <w:tcW w:w="2269" w:type="dxa"/>
            <w:shd w:val="clear" w:color="auto" w:fill="auto"/>
          </w:tcPr>
          <w:p w14:paraId="3B2024B7" w14:textId="77777777" w:rsidR="000D0F81" w:rsidRPr="006F2D14" w:rsidRDefault="0009332F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5B2D658F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5624D9EC" w14:textId="77777777" w:rsidTr="00B162FF">
        <w:trPr>
          <w:trHeight w:val="20"/>
        </w:trPr>
        <w:tc>
          <w:tcPr>
            <w:tcW w:w="2719" w:type="dxa"/>
            <w:vMerge/>
          </w:tcPr>
          <w:p w14:paraId="028F0CDC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44ED0DB1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269" w:type="dxa"/>
            <w:shd w:val="clear" w:color="auto" w:fill="auto"/>
          </w:tcPr>
          <w:p w14:paraId="55331ADD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249A7FC8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02554BFA" w14:textId="77777777" w:rsidTr="00B162FF">
        <w:trPr>
          <w:trHeight w:val="20"/>
        </w:trPr>
        <w:tc>
          <w:tcPr>
            <w:tcW w:w="2719" w:type="dxa"/>
            <w:vMerge/>
          </w:tcPr>
          <w:p w14:paraId="5EC90A66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61A0D8D3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72AAF476" w14:textId="77777777" w:rsidR="000D0F81" w:rsidRPr="00F35AE2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F35AE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Составить комплекс ОРУ по гимнастике</w:t>
            </w:r>
          </w:p>
          <w:p w14:paraId="23713C98" w14:textId="77777777" w:rsidR="000D0F81" w:rsidRDefault="000D0F81" w:rsidP="00C9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</w:rPr>
            </w:pPr>
            <w:r w:rsidRPr="00F35AE2">
              <w:rPr>
                <w:rFonts w:ascii="Times New Roman" w:hAnsi="Times New Roman" w:cs="Times New Roman"/>
                <w:sz w:val="24"/>
              </w:rPr>
              <w:t>Написать реф</w:t>
            </w:r>
            <w:r>
              <w:rPr>
                <w:rFonts w:ascii="Times New Roman" w:hAnsi="Times New Roman" w:cs="Times New Roman"/>
                <w:sz w:val="24"/>
              </w:rPr>
              <w:t xml:space="preserve">ерат по теме: « Гимнастика- необходимые упражнения для жизни». </w:t>
            </w:r>
            <w:r w:rsidRPr="00F35AE2">
              <w:rPr>
                <w:rFonts w:ascii="Times New Roman" w:hAnsi="Times New Roman" w:cs="Times New Roman"/>
                <w:sz w:val="24"/>
              </w:rPr>
              <w:t xml:space="preserve">Подготовка  </w:t>
            </w:r>
            <w:r>
              <w:rPr>
                <w:rFonts w:ascii="Times New Roman" w:hAnsi="Times New Roman" w:cs="Times New Roman"/>
                <w:sz w:val="24"/>
              </w:rPr>
              <w:t>к выполнению норматива</w:t>
            </w:r>
          </w:p>
          <w:p w14:paraId="4A2E5215" w14:textId="77777777" w:rsidR="0009332F" w:rsidRPr="0009332F" w:rsidRDefault="0009332F" w:rsidP="00C9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</w:rPr>
            </w:pPr>
            <w:r w:rsidRPr="00F35AE2">
              <w:rPr>
                <w:rFonts w:ascii="Times New Roman" w:hAnsi="Times New Roman" w:cs="Times New Roman"/>
                <w:sz w:val="24"/>
              </w:rPr>
              <w:t xml:space="preserve">Подготовка  </w:t>
            </w:r>
            <w:r>
              <w:rPr>
                <w:rFonts w:ascii="Times New Roman" w:hAnsi="Times New Roman" w:cs="Times New Roman"/>
                <w:sz w:val="24"/>
              </w:rPr>
              <w:t>к выполнению норматива</w:t>
            </w:r>
          </w:p>
        </w:tc>
        <w:tc>
          <w:tcPr>
            <w:tcW w:w="2269" w:type="dxa"/>
            <w:shd w:val="clear" w:color="auto" w:fill="auto"/>
          </w:tcPr>
          <w:p w14:paraId="6E0FD8AD" w14:textId="77777777" w:rsidR="000D0F81" w:rsidRPr="006F2D14" w:rsidRDefault="0009332F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70F85803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765CB6DD" w14:textId="77777777" w:rsidTr="00B162FF">
        <w:trPr>
          <w:trHeight w:val="20"/>
        </w:trPr>
        <w:tc>
          <w:tcPr>
            <w:tcW w:w="2719" w:type="dxa"/>
            <w:vMerge w:val="restart"/>
          </w:tcPr>
          <w:p w14:paraId="1D50640E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3.3.</w:t>
            </w:r>
          </w:p>
          <w:p w14:paraId="301B2356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Проверочная работа </w:t>
            </w:r>
          </w:p>
          <w:p w14:paraId="1C277834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гимнастике</w:t>
            </w:r>
          </w:p>
          <w:p w14:paraId="313B3430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4DF259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1457232A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9" w:type="dxa"/>
            <w:vMerge w:val="restart"/>
            <w:shd w:val="clear" w:color="auto" w:fill="auto"/>
          </w:tcPr>
          <w:p w14:paraId="6DECCC22" w14:textId="77777777" w:rsidR="000D0F81" w:rsidRPr="006F2D14" w:rsidRDefault="0009332F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 w:val="restart"/>
          </w:tcPr>
          <w:p w14:paraId="3060384D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</w:tr>
      <w:tr w:rsidR="000D0F81" w:rsidRPr="006F2D14" w14:paraId="07BDA926" w14:textId="77777777" w:rsidTr="00B162FF">
        <w:trPr>
          <w:trHeight w:val="97"/>
        </w:trPr>
        <w:tc>
          <w:tcPr>
            <w:tcW w:w="2719" w:type="dxa"/>
            <w:vMerge/>
          </w:tcPr>
          <w:p w14:paraId="5DE034C5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14:paraId="7D554666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39" w:type="dxa"/>
            <w:gridSpan w:val="2"/>
          </w:tcPr>
          <w:p w14:paraId="4B7AB948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14:paraId="3E22CD4F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bottom w:val="single" w:sz="4" w:space="0" w:color="auto"/>
            </w:tcBorders>
          </w:tcPr>
          <w:p w14:paraId="582B147B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4CB54B52" w14:textId="77777777" w:rsidTr="00B162FF">
        <w:trPr>
          <w:trHeight w:val="20"/>
        </w:trPr>
        <w:tc>
          <w:tcPr>
            <w:tcW w:w="2719" w:type="dxa"/>
            <w:vMerge/>
          </w:tcPr>
          <w:p w14:paraId="120ED0F4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5D72D251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269" w:type="dxa"/>
            <w:shd w:val="clear" w:color="auto" w:fill="auto"/>
          </w:tcPr>
          <w:p w14:paraId="18FB57AD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 w:val="restart"/>
            <w:shd w:val="clear" w:color="auto" w:fill="E5DFEC" w:themeFill="accent4" w:themeFillTint="33"/>
          </w:tcPr>
          <w:p w14:paraId="7D5F510D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02508BEB" w14:textId="77777777" w:rsidTr="00B162FF">
        <w:trPr>
          <w:trHeight w:val="477"/>
        </w:trPr>
        <w:tc>
          <w:tcPr>
            <w:tcW w:w="2719" w:type="dxa"/>
            <w:vMerge/>
            <w:tcBorders>
              <w:bottom w:val="single" w:sz="4" w:space="0" w:color="auto"/>
            </w:tcBorders>
          </w:tcPr>
          <w:p w14:paraId="62175C55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  <w:tcBorders>
              <w:bottom w:val="single" w:sz="4" w:space="0" w:color="auto"/>
            </w:tcBorders>
          </w:tcPr>
          <w:p w14:paraId="353E1706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14:paraId="2A061B78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Проверочная работа по гимнастике- </w:t>
            </w:r>
            <w:r w:rsidRPr="006F2D14">
              <w:rPr>
                <w:rFonts w:ascii="Times New Roman" w:hAnsi="Times New Roman" w:cs="Times New Roman"/>
                <w:sz w:val="24"/>
                <w:szCs w:val="24"/>
              </w:rPr>
              <w:t>сдача контрольных нормативов.</w:t>
            </w:r>
          </w:p>
        </w:tc>
        <w:tc>
          <w:tcPr>
            <w:tcW w:w="2269" w:type="dxa"/>
            <w:tcBorders>
              <w:bottom w:val="single" w:sz="4" w:space="0" w:color="auto"/>
            </w:tcBorders>
            <w:shd w:val="clear" w:color="auto" w:fill="auto"/>
          </w:tcPr>
          <w:p w14:paraId="47589FB6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518" w:type="dxa"/>
            <w:vMerge/>
            <w:tcBorders>
              <w:bottom w:val="single" w:sz="4" w:space="0" w:color="auto"/>
            </w:tcBorders>
            <w:shd w:val="clear" w:color="auto" w:fill="E5DFEC" w:themeFill="accent4" w:themeFillTint="33"/>
          </w:tcPr>
          <w:p w14:paraId="2DF3F025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530959CA" w14:textId="77777777" w:rsidTr="00B162FF">
        <w:trPr>
          <w:trHeight w:val="20"/>
        </w:trPr>
        <w:tc>
          <w:tcPr>
            <w:tcW w:w="2719" w:type="dxa"/>
            <w:vMerge/>
          </w:tcPr>
          <w:p w14:paraId="67146CFE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15A63614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269" w:type="dxa"/>
            <w:shd w:val="clear" w:color="auto" w:fill="auto"/>
          </w:tcPr>
          <w:p w14:paraId="247553AA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Не предусмотрено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441775A7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2227DE09" w14:textId="77777777" w:rsidTr="00B162FF">
        <w:trPr>
          <w:trHeight w:val="20"/>
        </w:trPr>
        <w:tc>
          <w:tcPr>
            <w:tcW w:w="2719" w:type="dxa"/>
            <w:vMerge/>
          </w:tcPr>
          <w:p w14:paraId="28C67739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60D87B34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6BFB6E40" w14:textId="77777777" w:rsidR="0009332F" w:rsidRPr="006F2D14" w:rsidRDefault="0009332F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5AE2">
              <w:rPr>
                <w:rFonts w:ascii="Times New Roman" w:hAnsi="Times New Roman" w:cs="Times New Roman"/>
                <w:sz w:val="24"/>
              </w:rPr>
              <w:t xml:space="preserve">Подготовка  </w:t>
            </w:r>
            <w:r>
              <w:rPr>
                <w:rFonts w:ascii="Times New Roman" w:hAnsi="Times New Roman" w:cs="Times New Roman"/>
                <w:sz w:val="24"/>
              </w:rPr>
              <w:t>к выполнению норматива</w:t>
            </w:r>
          </w:p>
        </w:tc>
        <w:tc>
          <w:tcPr>
            <w:tcW w:w="2269" w:type="dxa"/>
            <w:shd w:val="clear" w:color="auto" w:fill="auto"/>
          </w:tcPr>
          <w:p w14:paraId="27C190D3" w14:textId="77777777" w:rsidR="000D0F81" w:rsidRPr="006F2D14" w:rsidRDefault="0009332F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47DDC6FE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503C37B6" w14:textId="77777777" w:rsidTr="00B162FF">
        <w:trPr>
          <w:trHeight w:val="20"/>
        </w:trPr>
        <w:tc>
          <w:tcPr>
            <w:tcW w:w="2719" w:type="dxa"/>
          </w:tcPr>
          <w:p w14:paraId="6E7DB7FD" w14:textId="77777777" w:rsidR="000D0F81" w:rsidRPr="00EF181F" w:rsidRDefault="000D0F81" w:rsidP="00A5537C">
            <w:pPr>
              <w:pStyle w:val="aff2"/>
              <w:jc w:val="center"/>
              <w:rPr>
                <w:b/>
                <w:sz w:val="24"/>
                <w:szCs w:val="24"/>
              </w:rPr>
            </w:pPr>
            <w:r w:rsidRPr="00EF181F">
              <w:rPr>
                <w:b/>
                <w:sz w:val="24"/>
                <w:szCs w:val="24"/>
              </w:rPr>
              <w:t>Раздел 4. Спортивные игры</w:t>
            </w:r>
          </w:p>
          <w:p w14:paraId="68085201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81F">
              <w:rPr>
                <w:rFonts w:ascii="Times New Roman" w:hAnsi="Times New Roman" w:cs="Times New Roman"/>
                <w:b/>
                <w:sz w:val="24"/>
                <w:szCs w:val="24"/>
              </w:rPr>
              <w:t>(Баскетбол)</w:t>
            </w:r>
          </w:p>
        </w:tc>
        <w:tc>
          <w:tcPr>
            <w:tcW w:w="8935" w:type="dxa"/>
            <w:gridSpan w:val="3"/>
          </w:tcPr>
          <w:p w14:paraId="223EDC30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091DF86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9" w:type="dxa"/>
            <w:shd w:val="clear" w:color="auto" w:fill="auto"/>
          </w:tcPr>
          <w:p w14:paraId="5738F976" w14:textId="77777777" w:rsidR="000D0F81" w:rsidRPr="00ED4042" w:rsidRDefault="00777310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14</w:t>
            </w:r>
          </w:p>
        </w:tc>
        <w:tc>
          <w:tcPr>
            <w:tcW w:w="1518" w:type="dxa"/>
          </w:tcPr>
          <w:p w14:paraId="3FC6FF48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7D5707A3" w14:textId="77777777" w:rsidTr="00B162FF">
        <w:trPr>
          <w:trHeight w:val="20"/>
        </w:trPr>
        <w:tc>
          <w:tcPr>
            <w:tcW w:w="2719" w:type="dxa"/>
            <w:vMerge w:val="restart"/>
          </w:tcPr>
          <w:p w14:paraId="313210B1" w14:textId="77777777" w:rsidR="000D0F81" w:rsidRPr="00233C87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C8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4.1</w:t>
            </w:r>
          </w:p>
          <w:p w14:paraId="68B72C64" w14:textId="77777777" w:rsidR="000D0F81" w:rsidRPr="00233C87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C87">
              <w:rPr>
                <w:rFonts w:ascii="Times New Roman" w:hAnsi="Times New Roman" w:cs="Times New Roman"/>
                <w:sz w:val="24"/>
                <w:szCs w:val="24"/>
              </w:rPr>
              <w:t>Инструктаж по баскетболу</w:t>
            </w:r>
          </w:p>
        </w:tc>
        <w:tc>
          <w:tcPr>
            <w:tcW w:w="8935" w:type="dxa"/>
            <w:gridSpan w:val="3"/>
          </w:tcPr>
          <w:p w14:paraId="562EED37" w14:textId="77777777" w:rsidR="000D0F81" w:rsidRPr="00233C87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C87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9" w:type="dxa"/>
            <w:vMerge w:val="restart"/>
            <w:shd w:val="clear" w:color="auto" w:fill="auto"/>
          </w:tcPr>
          <w:p w14:paraId="614F3E9B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518" w:type="dxa"/>
            <w:vMerge w:val="restart"/>
          </w:tcPr>
          <w:p w14:paraId="3821A22A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0D0F81" w:rsidRPr="006F2D14" w14:paraId="7546D2B0" w14:textId="77777777" w:rsidTr="00B162FF">
        <w:trPr>
          <w:trHeight w:val="233"/>
        </w:trPr>
        <w:tc>
          <w:tcPr>
            <w:tcW w:w="2719" w:type="dxa"/>
            <w:vMerge/>
          </w:tcPr>
          <w:p w14:paraId="0ECCE504" w14:textId="77777777" w:rsidR="000D0F81" w:rsidRPr="00233C87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14:paraId="657A7409" w14:textId="77777777" w:rsidR="000D0F81" w:rsidRPr="00233C87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C8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25C27635" w14:textId="77777777" w:rsidR="000D0F81" w:rsidRPr="00233C87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39" w:type="dxa"/>
            <w:gridSpan w:val="2"/>
          </w:tcPr>
          <w:p w14:paraId="303D892D" w14:textId="77777777" w:rsidR="000D0F81" w:rsidRPr="00233C87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C87">
              <w:rPr>
                <w:rFonts w:ascii="Times New Roman" w:hAnsi="Times New Roman" w:cs="Times New Roman"/>
                <w:sz w:val="24"/>
                <w:szCs w:val="24"/>
              </w:rPr>
              <w:t xml:space="preserve"> Инструктаж по охране труда при проведение занятий по спортивным играм «Баскетбол». Правила игры в баскетбол. </w:t>
            </w:r>
          </w:p>
        </w:tc>
        <w:tc>
          <w:tcPr>
            <w:tcW w:w="2269" w:type="dxa"/>
            <w:vMerge/>
            <w:shd w:val="clear" w:color="auto" w:fill="auto"/>
          </w:tcPr>
          <w:p w14:paraId="43C4467C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bottom w:val="single" w:sz="4" w:space="0" w:color="auto"/>
            </w:tcBorders>
          </w:tcPr>
          <w:p w14:paraId="5BD0D34B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758C46D8" w14:textId="77777777" w:rsidTr="00B162FF">
        <w:trPr>
          <w:trHeight w:val="20"/>
        </w:trPr>
        <w:tc>
          <w:tcPr>
            <w:tcW w:w="2719" w:type="dxa"/>
            <w:vMerge/>
          </w:tcPr>
          <w:p w14:paraId="390DA01A" w14:textId="77777777" w:rsidR="000D0F81" w:rsidRPr="00233C87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5AC3CA27" w14:textId="77777777" w:rsidR="000D0F81" w:rsidRPr="00233C87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C87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269" w:type="dxa"/>
            <w:shd w:val="clear" w:color="auto" w:fill="auto"/>
          </w:tcPr>
          <w:p w14:paraId="242F29AA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 w:val="restart"/>
            <w:shd w:val="clear" w:color="auto" w:fill="E5DFEC" w:themeFill="accent4" w:themeFillTint="33"/>
          </w:tcPr>
          <w:p w14:paraId="405E1D06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6BF7F68C" w14:textId="77777777" w:rsidTr="00B162FF">
        <w:trPr>
          <w:trHeight w:val="20"/>
        </w:trPr>
        <w:tc>
          <w:tcPr>
            <w:tcW w:w="2719" w:type="dxa"/>
            <w:vMerge/>
          </w:tcPr>
          <w:p w14:paraId="2186BA3E" w14:textId="77777777" w:rsidR="000D0F81" w:rsidRPr="00233C87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48A3940C" w14:textId="77777777" w:rsidR="000D0F81" w:rsidRPr="00233C87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C87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269" w:type="dxa"/>
            <w:shd w:val="clear" w:color="auto" w:fill="auto"/>
          </w:tcPr>
          <w:p w14:paraId="46735AB0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526AF2F8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554D1DC9" w14:textId="77777777" w:rsidTr="00B162FF">
        <w:trPr>
          <w:trHeight w:val="20"/>
        </w:trPr>
        <w:tc>
          <w:tcPr>
            <w:tcW w:w="2719" w:type="dxa"/>
            <w:vMerge/>
          </w:tcPr>
          <w:p w14:paraId="22BA4CA0" w14:textId="77777777" w:rsidR="000D0F81" w:rsidRPr="00233C87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601A6207" w14:textId="77777777" w:rsidR="000D0F81" w:rsidRPr="00233C87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C87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269" w:type="dxa"/>
            <w:shd w:val="clear" w:color="auto" w:fill="auto"/>
          </w:tcPr>
          <w:p w14:paraId="6F2F8074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Не предусмотрено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0C5FE126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02C0D82A" w14:textId="77777777" w:rsidTr="00B162FF">
        <w:trPr>
          <w:trHeight w:val="104"/>
        </w:trPr>
        <w:tc>
          <w:tcPr>
            <w:tcW w:w="2719" w:type="dxa"/>
            <w:vMerge/>
          </w:tcPr>
          <w:p w14:paraId="0A7C7D97" w14:textId="77777777" w:rsidR="000D0F81" w:rsidRPr="00233C87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64EACDF7" w14:textId="77777777" w:rsidR="000D0F81" w:rsidRPr="00233C87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C87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1EEC5AD8" w14:textId="77777777" w:rsidR="000D0F81" w:rsidRPr="00233C87" w:rsidRDefault="000D0F81" w:rsidP="00A553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3C87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правил игры  по  баскетболу </w:t>
            </w:r>
          </w:p>
        </w:tc>
        <w:tc>
          <w:tcPr>
            <w:tcW w:w="2269" w:type="dxa"/>
            <w:shd w:val="clear" w:color="auto" w:fill="auto"/>
          </w:tcPr>
          <w:p w14:paraId="6C65C956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17E9E347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1798C963" w14:textId="77777777" w:rsidTr="00B162FF">
        <w:trPr>
          <w:trHeight w:val="20"/>
        </w:trPr>
        <w:tc>
          <w:tcPr>
            <w:tcW w:w="2719" w:type="dxa"/>
            <w:vMerge w:val="restart"/>
          </w:tcPr>
          <w:p w14:paraId="3B316DAB" w14:textId="77777777" w:rsidR="000D0F81" w:rsidRPr="00233C87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4.2</w:t>
            </w:r>
          </w:p>
          <w:p w14:paraId="72490B9E" w14:textId="77777777" w:rsidR="000D0F81" w:rsidRPr="00233C87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Ведение, передачи, броски б/м</w:t>
            </w:r>
          </w:p>
        </w:tc>
        <w:tc>
          <w:tcPr>
            <w:tcW w:w="8935" w:type="dxa"/>
            <w:gridSpan w:val="3"/>
          </w:tcPr>
          <w:p w14:paraId="774F9CB7" w14:textId="77777777" w:rsidR="000D0F81" w:rsidRPr="00233C87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C87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9" w:type="dxa"/>
            <w:vMerge w:val="restart"/>
            <w:shd w:val="clear" w:color="auto" w:fill="auto"/>
          </w:tcPr>
          <w:p w14:paraId="443BFD1C" w14:textId="77777777" w:rsidR="000D0F81" w:rsidRPr="006F2D14" w:rsidRDefault="00DC1DD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518" w:type="dxa"/>
            <w:vMerge w:val="restart"/>
          </w:tcPr>
          <w:p w14:paraId="4C69F2EA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0D0F81" w:rsidRPr="006F2D14" w14:paraId="1CD4E5E6" w14:textId="77777777" w:rsidTr="00B162FF">
        <w:trPr>
          <w:trHeight w:val="217"/>
        </w:trPr>
        <w:tc>
          <w:tcPr>
            <w:tcW w:w="2719" w:type="dxa"/>
            <w:vMerge/>
          </w:tcPr>
          <w:p w14:paraId="5B728E4A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14:paraId="54C996FB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54B1FCD0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39" w:type="dxa"/>
            <w:gridSpan w:val="2"/>
          </w:tcPr>
          <w:p w14:paraId="4B3CAB67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Техника в</w:t>
            </w:r>
            <w:r w:rsidRPr="006F2D14">
              <w:rPr>
                <w:rFonts w:ascii="Times New Roman" w:hAnsi="Times New Roman" w:cs="Times New Roman"/>
                <w:sz w:val="24"/>
                <w:szCs w:val="24"/>
              </w:rPr>
              <w:t>ыполнение упражнений с передачей мяча одной рукой  от головы;</w:t>
            </w:r>
          </w:p>
          <w:p w14:paraId="71886136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с передачей мяча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дной рукой с отскоком от пола;</w:t>
            </w:r>
          </w:p>
          <w:p w14:paraId="180649CF" w14:textId="77777777" w:rsidR="000D0F81" w:rsidRPr="00233C87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 совершенстве выполнять броски в кольцо с разных точек б/площадки. Защита и на падение в игре.</w:t>
            </w:r>
          </w:p>
        </w:tc>
        <w:tc>
          <w:tcPr>
            <w:tcW w:w="2269" w:type="dxa"/>
            <w:vMerge/>
            <w:shd w:val="clear" w:color="auto" w:fill="auto"/>
          </w:tcPr>
          <w:p w14:paraId="444A40F9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bottom w:val="single" w:sz="4" w:space="0" w:color="auto"/>
            </w:tcBorders>
          </w:tcPr>
          <w:p w14:paraId="6FAB61D4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55E22F95" w14:textId="77777777" w:rsidTr="00880EB1">
        <w:trPr>
          <w:trHeight w:val="20"/>
        </w:trPr>
        <w:tc>
          <w:tcPr>
            <w:tcW w:w="2719" w:type="dxa"/>
            <w:vMerge/>
          </w:tcPr>
          <w:p w14:paraId="2E8460FA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2789280B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269" w:type="dxa"/>
            <w:shd w:val="clear" w:color="auto" w:fill="auto"/>
          </w:tcPr>
          <w:p w14:paraId="53D203F0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 w:val="restart"/>
            <w:shd w:val="clear" w:color="auto" w:fill="E5DFEC" w:themeFill="accent4" w:themeFillTint="33"/>
          </w:tcPr>
          <w:p w14:paraId="3AEDF524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5AFE5CAC" w14:textId="77777777" w:rsidTr="00880EB1">
        <w:trPr>
          <w:trHeight w:val="20"/>
        </w:trPr>
        <w:tc>
          <w:tcPr>
            <w:tcW w:w="2719" w:type="dxa"/>
            <w:vMerge/>
          </w:tcPr>
          <w:p w14:paraId="6148483C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2D080F39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14:paraId="293CC6FD" w14:textId="77777777" w:rsidR="000D0F81" w:rsidRDefault="000D0F81" w:rsidP="0021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  <w:r w:rsidRPr="00217892">
              <w:rPr>
                <w:rFonts w:ascii="Times New Roman" w:hAnsi="Times New Roman"/>
                <w:sz w:val="24"/>
              </w:rPr>
              <w:t>Закр</w:t>
            </w:r>
            <w:r>
              <w:rPr>
                <w:rFonts w:ascii="Times New Roman" w:hAnsi="Times New Roman"/>
                <w:sz w:val="24"/>
              </w:rPr>
              <w:t>епление техники ведения  б/мяча, обводка противника. Эстафеты с б/м.</w:t>
            </w:r>
          </w:p>
          <w:p w14:paraId="1BAAA41D" w14:textId="77777777" w:rsidR="000D0F81" w:rsidRDefault="000D0F81" w:rsidP="0021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 </w:t>
            </w:r>
            <w:r w:rsidRPr="00217892">
              <w:rPr>
                <w:rFonts w:ascii="Times New Roman" w:hAnsi="Times New Roman"/>
                <w:sz w:val="24"/>
              </w:rPr>
              <w:t>Совершенствование  техники ведения  б/мяча   с броском в кольцо</w:t>
            </w:r>
            <w:r>
              <w:rPr>
                <w:rFonts w:ascii="Times New Roman" w:hAnsi="Times New Roman"/>
                <w:sz w:val="24"/>
              </w:rPr>
              <w:t xml:space="preserve"> с различных точек.</w:t>
            </w:r>
          </w:p>
          <w:p w14:paraId="7C66BBF5" w14:textId="77777777" w:rsidR="000D0F81" w:rsidRPr="00217892" w:rsidRDefault="000D0F81" w:rsidP="0021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 Броски в кольцо со штрафной, с 6-ти точек, в движение в 2-шага..</w:t>
            </w:r>
          </w:p>
          <w:p w14:paraId="0C459487" w14:textId="77777777" w:rsidR="000D0F81" w:rsidRPr="00217892" w:rsidRDefault="0002633C" w:rsidP="0021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</w:t>
            </w:r>
            <w:r w:rsidR="000D0F81">
              <w:rPr>
                <w:rFonts w:ascii="Times New Roman" w:hAnsi="Times New Roman"/>
                <w:sz w:val="28"/>
                <w:szCs w:val="24"/>
              </w:rPr>
              <w:t xml:space="preserve">. </w:t>
            </w:r>
            <w:r w:rsidR="000D0F81" w:rsidRPr="00217892">
              <w:rPr>
                <w:rFonts w:ascii="Times New Roman" w:hAnsi="Times New Roman"/>
                <w:sz w:val="24"/>
                <w:szCs w:val="24"/>
              </w:rPr>
              <w:t>Проверочная работа по баскетболу.</w:t>
            </w:r>
          </w:p>
        </w:tc>
        <w:tc>
          <w:tcPr>
            <w:tcW w:w="2269" w:type="dxa"/>
            <w:shd w:val="clear" w:color="auto" w:fill="auto"/>
          </w:tcPr>
          <w:p w14:paraId="645FAF85" w14:textId="77777777" w:rsidR="000D0F81" w:rsidRPr="006F2D14" w:rsidRDefault="0002633C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45DD6F29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61344248" w14:textId="77777777" w:rsidTr="00880EB1">
        <w:trPr>
          <w:trHeight w:val="20"/>
        </w:trPr>
        <w:tc>
          <w:tcPr>
            <w:tcW w:w="2719" w:type="dxa"/>
            <w:vMerge/>
          </w:tcPr>
          <w:p w14:paraId="6B361816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1546E986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269" w:type="dxa"/>
            <w:shd w:val="clear" w:color="auto" w:fill="auto"/>
          </w:tcPr>
          <w:p w14:paraId="5C7971F3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3A1560ED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668A8069" w14:textId="77777777" w:rsidTr="00880EB1">
        <w:trPr>
          <w:trHeight w:val="20"/>
        </w:trPr>
        <w:tc>
          <w:tcPr>
            <w:tcW w:w="2719" w:type="dxa"/>
            <w:vMerge/>
          </w:tcPr>
          <w:p w14:paraId="2CDFAA5C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</w:tcPr>
          <w:p w14:paraId="1B975BF9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18B01D0D" w14:textId="77777777" w:rsidR="000D0F81" w:rsidRPr="00233C87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3C87">
              <w:rPr>
                <w:rFonts w:ascii="Times New Roman" w:hAnsi="Times New Roman" w:cs="Times New Roman"/>
                <w:sz w:val="24"/>
              </w:rPr>
              <w:t>Составление комплексов ОРУ</w:t>
            </w:r>
            <w:r w:rsidRPr="00233C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7573B0A" w14:textId="77777777" w:rsidR="000D0F81" w:rsidRPr="00233C87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</w:rPr>
            </w:pPr>
            <w:r w:rsidRPr="00233C87">
              <w:rPr>
                <w:rFonts w:ascii="Times New Roman" w:hAnsi="Times New Roman" w:cs="Times New Roman"/>
                <w:sz w:val="24"/>
              </w:rPr>
              <w:t>Изуч</w:t>
            </w:r>
            <w:r>
              <w:rPr>
                <w:rFonts w:ascii="Times New Roman" w:hAnsi="Times New Roman" w:cs="Times New Roman"/>
                <w:sz w:val="24"/>
              </w:rPr>
              <w:t>ение жестов судей по баскетболу</w:t>
            </w:r>
          </w:p>
          <w:p w14:paraId="2880B4C4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</w:rPr>
            </w:pPr>
            <w:r w:rsidRPr="00233C87">
              <w:rPr>
                <w:rFonts w:ascii="Times New Roman" w:hAnsi="Times New Roman" w:cs="Times New Roman"/>
                <w:sz w:val="24"/>
              </w:rPr>
              <w:t>Составить презентацию по теме: « Техника выполнения штрафных бросков»</w:t>
            </w:r>
          </w:p>
          <w:p w14:paraId="6CA39DA4" w14:textId="77777777" w:rsidR="0002633C" w:rsidRDefault="0002633C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</w:rPr>
            </w:pPr>
            <w:r w:rsidRPr="00F35AE2">
              <w:rPr>
                <w:rFonts w:ascii="Times New Roman" w:hAnsi="Times New Roman" w:cs="Times New Roman"/>
                <w:sz w:val="24"/>
              </w:rPr>
              <w:t xml:space="preserve">Подготовка  </w:t>
            </w:r>
            <w:r>
              <w:rPr>
                <w:rFonts w:ascii="Times New Roman" w:hAnsi="Times New Roman" w:cs="Times New Roman"/>
                <w:sz w:val="24"/>
              </w:rPr>
              <w:t>к выполнению норматива</w:t>
            </w:r>
          </w:p>
          <w:p w14:paraId="5BE37FA2" w14:textId="77777777" w:rsidR="0002633C" w:rsidRPr="006F2D14" w:rsidRDefault="0002633C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5AE2">
              <w:rPr>
                <w:rFonts w:ascii="Times New Roman" w:hAnsi="Times New Roman" w:cs="Times New Roman"/>
                <w:sz w:val="24"/>
              </w:rPr>
              <w:t xml:space="preserve">Подготовка  </w:t>
            </w:r>
            <w:r>
              <w:rPr>
                <w:rFonts w:ascii="Times New Roman" w:hAnsi="Times New Roman" w:cs="Times New Roman"/>
                <w:sz w:val="24"/>
              </w:rPr>
              <w:t>к выполнению норматива</w:t>
            </w:r>
          </w:p>
        </w:tc>
        <w:tc>
          <w:tcPr>
            <w:tcW w:w="2269" w:type="dxa"/>
            <w:shd w:val="clear" w:color="auto" w:fill="auto"/>
          </w:tcPr>
          <w:p w14:paraId="41A448C9" w14:textId="77777777" w:rsidR="000D0F81" w:rsidRPr="006F2D14" w:rsidRDefault="0002633C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5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5689262D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55D41EAF" w14:textId="77777777" w:rsidTr="00B162FF">
        <w:trPr>
          <w:trHeight w:val="212"/>
        </w:trPr>
        <w:tc>
          <w:tcPr>
            <w:tcW w:w="2719" w:type="dxa"/>
            <w:vMerge w:val="restart"/>
            <w:tcBorders>
              <w:right w:val="single" w:sz="4" w:space="0" w:color="auto"/>
            </w:tcBorders>
          </w:tcPr>
          <w:p w14:paraId="6A6D23D8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 4.5.</w:t>
            </w:r>
          </w:p>
          <w:p w14:paraId="7804FE4A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29C6181" w14:textId="77777777" w:rsidR="000D0F81" w:rsidRDefault="000D0F81" w:rsidP="0021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  <w:p w14:paraId="74557F2E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  <w:tcBorders>
              <w:left w:val="single" w:sz="4" w:space="0" w:color="auto"/>
            </w:tcBorders>
          </w:tcPr>
          <w:p w14:paraId="0EFD0884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9" w:type="dxa"/>
            <w:vMerge w:val="restart"/>
            <w:shd w:val="clear" w:color="auto" w:fill="auto"/>
          </w:tcPr>
          <w:p w14:paraId="1C3C6CB9" w14:textId="77777777" w:rsidR="000D0F81" w:rsidRPr="006F2D14" w:rsidRDefault="0002633C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 w:val="restart"/>
          </w:tcPr>
          <w:p w14:paraId="5523B498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</w:tr>
      <w:tr w:rsidR="000D0F81" w:rsidRPr="006F2D14" w14:paraId="542A4B7B" w14:textId="77777777" w:rsidTr="00B162FF">
        <w:trPr>
          <w:trHeight w:val="155"/>
        </w:trPr>
        <w:tc>
          <w:tcPr>
            <w:tcW w:w="2719" w:type="dxa"/>
            <w:vMerge/>
            <w:tcBorders>
              <w:right w:val="single" w:sz="4" w:space="0" w:color="auto"/>
            </w:tcBorders>
          </w:tcPr>
          <w:p w14:paraId="45A9F5E4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  <w:tcBorders>
              <w:left w:val="single" w:sz="4" w:space="0" w:color="auto"/>
            </w:tcBorders>
          </w:tcPr>
          <w:p w14:paraId="244B0F43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39" w:type="dxa"/>
            <w:gridSpan w:val="2"/>
          </w:tcPr>
          <w:p w14:paraId="6E95323D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14:paraId="6CB53123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bottom w:val="single" w:sz="4" w:space="0" w:color="auto"/>
            </w:tcBorders>
          </w:tcPr>
          <w:p w14:paraId="7E2B09F7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3BB8B874" w14:textId="77777777" w:rsidTr="00B162FF">
        <w:trPr>
          <w:trHeight w:val="20"/>
        </w:trPr>
        <w:tc>
          <w:tcPr>
            <w:tcW w:w="2719" w:type="dxa"/>
            <w:vMerge/>
            <w:tcBorders>
              <w:right w:val="single" w:sz="4" w:space="0" w:color="auto"/>
            </w:tcBorders>
          </w:tcPr>
          <w:p w14:paraId="759E862C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  <w:tcBorders>
              <w:left w:val="single" w:sz="4" w:space="0" w:color="auto"/>
            </w:tcBorders>
          </w:tcPr>
          <w:p w14:paraId="5D8E33AE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269" w:type="dxa"/>
            <w:shd w:val="clear" w:color="auto" w:fill="auto"/>
          </w:tcPr>
          <w:p w14:paraId="3361710E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 w:val="restart"/>
            <w:shd w:val="clear" w:color="auto" w:fill="E5DFEC" w:themeFill="accent4" w:themeFillTint="33"/>
          </w:tcPr>
          <w:p w14:paraId="3C3AED91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71CDA477" w14:textId="77777777" w:rsidTr="00B162FF">
        <w:trPr>
          <w:trHeight w:val="20"/>
        </w:trPr>
        <w:tc>
          <w:tcPr>
            <w:tcW w:w="2719" w:type="dxa"/>
            <w:vMerge/>
            <w:tcBorders>
              <w:right w:val="single" w:sz="4" w:space="0" w:color="auto"/>
            </w:tcBorders>
          </w:tcPr>
          <w:p w14:paraId="38891FBF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  <w:tcBorders>
              <w:left w:val="single" w:sz="4" w:space="0" w:color="auto"/>
            </w:tcBorders>
          </w:tcPr>
          <w:p w14:paraId="7F93A18C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14:paraId="5DA97CC8" w14:textId="77777777" w:rsidR="000D0F81" w:rsidRPr="003D67F8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1.Дифференцированный зачет.</w:t>
            </w:r>
          </w:p>
        </w:tc>
        <w:tc>
          <w:tcPr>
            <w:tcW w:w="2269" w:type="dxa"/>
            <w:shd w:val="clear" w:color="auto" w:fill="auto"/>
          </w:tcPr>
          <w:p w14:paraId="4A24E77D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04D1704B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03BF17A4" w14:textId="77777777" w:rsidTr="00B162FF">
        <w:trPr>
          <w:trHeight w:val="20"/>
        </w:trPr>
        <w:tc>
          <w:tcPr>
            <w:tcW w:w="2719" w:type="dxa"/>
            <w:vMerge/>
            <w:tcBorders>
              <w:right w:val="single" w:sz="4" w:space="0" w:color="auto"/>
            </w:tcBorders>
          </w:tcPr>
          <w:p w14:paraId="792B6469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  <w:tcBorders>
              <w:left w:val="single" w:sz="4" w:space="0" w:color="auto"/>
            </w:tcBorders>
          </w:tcPr>
          <w:p w14:paraId="10B801AA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269" w:type="dxa"/>
            <w:shd w:val="clear" w:color="auto" w:fill="auto"/>
          </w:tcPr>
          <w:p w14:paraId="7E24916C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5BEBE50D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03840110" w14:textId="77777777" w:rsidTr="00B162FF">
        <w:trPr>
          <w:trHeight w:val="165"/>
        </w:trPr>
        <w:tc>
          <w:tcPr>
            <w:tcW w:w="2719" w:type="dxa"/>
            <w:vMerge/>
            <w:tcBorders>
              <w:right w:val="single" w:sz="4" w:space="0" w:color="auto"/>
            </w:tcBorders>
          </w:tcPr>
          <w:p w14:paraId="54FAA1FA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5" w:type="dxa"/>
            <w:gridSpan w:val="3"/>
            <w:tcBorders>
              <w:left w:val="single" w:sz="4" w:space="0" w:color="auto"/>
            </w:tcBorders>
          </w:tcPr>
          <w:p w14:paraId="2E24E4E3" w14:textId="77777777" w:rsidR="000D0F81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обучающихся</w:t>
            </w:r>
          </w:p>
          <w:p w14:paraId="586DB5F9" w14:textId="77777777" w:rsidR="0002633C" w:rsidRPr="006F2D14" w:rsidRDefault="0002633C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5AE2">
              <w:rPr>
                <w:rFonts w:ascii="Times New Roman" w:hAnsi="Times New Roman" w:cs="Times New Roman"/>
                <w:sz w:val="24"/>
              </w:rPr>
              <w:t xml:space="preserve">Подготовка  </w:t>
            </w:r>
            <w:r>
              <w:rPr>
                <w:rFonts w:ascii="Times New Roman" w:hAnsi="Times New Roman" w:cs="Times New Roman"/>
                <w:sz w:val="24"/>
              </w:rPr>
              <w:t>к выполнению норматива</w:t>
            </w:r>
          </w:p>
        </w:tc>
        <w:tc>
          <w:tcPr>
            <w:tcW w:w="2269" w:type="dxa"/>
            <w:shd w:val="clear" w:color="auto" w:fill="auto"/>
          </w:tcPr>
          <w:p w14:paraId="03EB05AD" w14:textId="77777777" w:rsidR="000D0F81" w:rsidRPr="006F2D14" w:rsidRDefault="0002633C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6A4566C2" w14:textId="77777777" w:rsidR="000D0F81" w:rsidRPr="006F2D14" w:rsidRDefault="000D0F81" w:rsidP="00A553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77F8D8E7" w14:textId="77777777" w:rsidTr="00B162FF">
        <w:trPr>
          <w:trHeight w:val="191"/>
        </w:trPr>
        <w:tc>
          <w:tcPr>
            <w:tcW w:w="11647" w:type="dxa"/>
            <w:gridSpan w:val="3"/>
          </w:tcPr>
          <w:p w14:paraId="7A297B74" w14:textId="77777777" w:rsidR="000D0F81" w:rsidRPr="006F2D14" w:rsidRDefault="000D0F81" w:rsidP="00B162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Примерная тематика курсовой работы (проекта) </w:t>
            </w: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(если предусмотрены)</w:t>
            </w:r>
          </w:p>
        </w:tc>
        <w:tc>
          <w:tcPr>
            <w:tcW w:w="2276" w:type="dxa"/>
            <w:gridSpan w:val="2"/>
          </w:tcPr>
          <w:p w14:paraId="24721DA2" w14:textId="77777777" w:rsidR="000D0F81" w:rsidRPr="006F2D14" w:rsidRDefault="000D0F81" w:rsidP="00B162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48E79981" w14:textId="77777777" w:rsidR="000D0F81" w:rsidRPr="006F2D14" w:rsidRDefault="000D0F81" w:rsidP="00B162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1BBDFFF8" w14:textId="77777777" w:rsidTr="00B162FF">
        <w:trPr>
          <w:trHeight w:val="165"/>
        </w:trPr>
        <w:tc>
          <w:tcPr>
            <w:tcW w:w="11647" w:type="dxa"/>
            <w:gridSpan w:val="3"/>
          </w:tcPr>
          <w:p w14:paraId="20A61D77" w14:textId="77777777" w:rsidR="000D0F81" w:rsidRPr="006F2D14" w:rsidRDefault="000D0F81" w:rsidP="00B162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 над курсовой работой (проектом)</w:t>
            </w: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(если предусмотрены)</w:t>
            </w:r>
          </w:p>
        </w:tc>
        <w:tc>
          <w:tcPr>
            <w:tcW w:w="2276" w:type="dxa"/>
            <w:gridSpan w:val="2"/>
          </w:tcPr>
          <w:p w14:paraId="1FC52856" w14:textId="77777777" w:rsidR="000D0F81" w:rsidRPr="006F2D14" w:rsidRDefault="000D0F81" w:rsidP="00B162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2D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 предусмотрено</w:t>
            </w:r>
          </w:p>
        </w:tc>
        <w:tc>
          <w:tcPr>
            <w:tcW w:w="1518" w:type="dxa"/>
            <w:vMerge/>
            <w:shd w:val="clear" w:color="auto" w:fill="E5DFEC" w:themeFill="accent4" w:themeFillTint="33"/>
          </w:tcPr>
          <w:p w14:paraId="69A9375E" w14:textId="77777777" w:rsidR="000D0F81" w:rsidRPr="006F2D14" w:rsidRDefault="000D0F81" w:rsidP="00B162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D0F81" w:rsidRPr="006F2D14" w14:paraId="05F88192" w14:textId="77777777" w:rsidTr="00B162FF">
        <w:trPr>
          <w:trHeight w:val="165"/>
        </w:trPr>
        <w:tc>
          <w:tcPr>
            <w:tcW w:w="11647" w:type="dxa"/>
            <w:gridSpan w:val="3"/>
          </w:tcPr>
          <w:p w14:paraId="6311995E" w14:textId="77777777" w:rsidR="000D0F81" w:rsidRPr="00B162FF" w:rsidRDefault="000D0F81" w:rsidP="00B162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62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Всего:                                                               </w:t>
            </w:r>
          </w:p>
        </w:tc>
        <w:tc>
          <w:tcPr>
            <w:tcW w:w="2276" w:type="dxa"/>
            <w:gridSpan w:val="2"/>
          </w:tcPr>
          <w:p w14:paraId="3535A7E8" w14:textId="77777777" w:rsidR="000D0F81" w:rsidRPr="00B162FF" w:rsidRDefault="0002633C" w:rsidP="00B162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372</w:t>
            </w:r>
          </w:p>
        </w:tc>
        <w:tc>
          <w:tcPr>
            <w:tcW w:w="1518" w:type="dxa"/>
            <w:shd w:val="clear" w:color="auto" w:fill="E5DFEC" w:themeFill="accent4" w:themeFillTint="33"/>
          </w:tcPr>
          <w:p w14:paraId="66773350" w14:textId="77777777" w:rsidR="000D0F81" w:rsidRPr="006F2D14" w:rsidRDefault="000D0F81" w:rsidP="00B162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14:paraId="298F7B08" w14:textId="77777777" w:rsidR="00075A67" w:rsidRPr="006F2D14" w:rsidRDefault="00075A67" w:rsidP="00075A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F2D14">
        <w:rPr>
          <w:rFonts w:ascii="Times New Roman" w:hAnsi="Times New Roman" w:cs="Times New Roman"/>
          <w:i/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14:paraId="006FB634" w14:textId="77777777" w:rsidR="00075A67" w:rsidRPr="006F2D14" w:rsidRDefault="00075A67" w:rsidP="00075A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F2D14">
        <w:rPr>
          <w:rFonts w:ascii="Times New Roman" w:hAnsi="Times New Roman" w:cs="Times New Roman"/>
          <w:i/>
          <w:sz w:val="24"/>
          <w:szCs w:val="24"/>
        </w:rPr>
        <w:t xml:space="preserve">1. – ознакомительный (узнавание ранее изученных объектов, свойств); </w:t>
      </w:r>
    </w:p>
    <w:p w14:paraId="58ADA9A1" w14:textId="77777777" w:rsidR="00075A67" w:rsidRPr="006F2D14" w:rsidRDefault="00075A67" w:rsidP="00075A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F2D14">
        <w:rPr>
          <w:rFonts w:ascii="Times New Roman" w:hAnsi="Times New Roman" w:cs="Times New Roman"/>
          <w:i/>
          <w:sz w:val="24"/>
          <w:szCs w:val="24"/>
        </w:rPr>
        <w:t>2. – репродуктивный (выполнение деятельности по образцу, инструкции или под руководством)</w:t>
      </w:r>
    </w:p>
    <w:p w14:paraId="19515CEF" w14:textId="77777777" w:rsidR="00075A67" w:rsidRPr="006F2D14" w:rsidRDefault="00075A67" w:rsidP="00075A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F2D14">
        <w:rPr>
          <w:rFonts w:ascii="Times New Roman" w:hAnsi="Times New Roman" w:cs="Times New Roman"/>
          <w:i/>
          <w:sz w:val="24"/>
          <w:szCs w:val="24"/>
        </w:rPr>
        <w:lastRenderedPageBreak/>
        <w:t>3. – продуктивный (планирование и самостоятельное выполнение деятельности, решение проблемных задач)</w:t>
      </w:r>
    </w:p>
    <w:p w14:paraId="6166FACA" w14:textId="77777777" w:rsidR="00075A67" w:rsidRPr="006F2D14" w:rsidRDefault="00075A67" w:rsidP="00075A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i/>
          <w:sz w:val="24"/>
          <w:szCs w:val="24"/>
        </w:rPr>
      </w:pPr>
    </w:p>
    <w:p w14:paraId="46AFF98A" w14:textId="77777777" w:rsidR="00A5537C" w:rsidRDefault="00A5537C" w:rsidP="006F2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i/>
          <w:sz w:val="24"/>
          <w:szCs w:val="24"/>
        </w:rPr>
        <w:sectPr w:rsidR="00A5537C" w:rsidSect="00294CD2">
          <w:headerReference w:type="default" r:id="rId11"/>
          <w:footerReference w:type="default" r:id="rId12"/>
          <w:pgSz w:w="16838" w:h="11906" w:orient="landscape" w:code="9"/>
          <w:pgMar w:top="851" w:right="851" w:bottom="851" w:left="851" w:header="709" w:footer="709" w:gutter="0"/>
          <w:cols w:space="708"/>
          <w:docGrid w:linePitch="360"/>
        </w:sectPr>
      </w:pPr>
    </w:p>
    <w:p w14:paraId="6804FB06" w14:textId="77777777" w:rsidR="00CA118B" w:rsidRPr="00E76984" w:rsidRDefault="00D3754F" w:rsidP="00CA11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 xml:space="preserve">3. </w:t>
      </w:r>
      <w:r w:rsidR="00757746">
        <w:rPr>
          <w:rFonts w:ascii="Times New Roman" w:hAnsi="Times New Roman"/>
          <w:b/>
          <w:bCs/>
          <w:color w:val="000000"/>
          <w:sz w:val="28"/>
          <w:szCs w:val="28"/>
        </w:rPr>
        <w:t xml:space="preserve">УСЛОВИЯ </w:t>
      </w:r>
      <w:r w:rsidR="00757746" w:rsidRPr="0075774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РЕАЛИЗАЦИИ </w:t>
      </w:r>
      <w:r w:rsidR="00757746" w:rsidRPr="00757746">
        <w:rPr>
          <w:rFonts w:ascii="Times New Roman" w:hAnsi="Times New Roman" w:cs="Times New Roman"/>
          <w:b/>
          <w:bCs/>
          <w:sz w:val="28"/>
          <w:szCs w:val="28"/>
        </w:rPr>
        <w:t>УЧЕБНОЙ</w:t>
      </w:r>
      <w:r w:rsidR="00CA118B" w:rsidRPr="00E76984">
        <w:rPr>
          <w:rFonts w:ascii="Times New Roman" w:hAnsi="Times New Roman"/>
          <w:b/>
          <w:bCs/>
          <w:color w:val="000000"/>
          <w:sz w:val="28"/>
          <w:szCs w:val="28"/>
        </w:rPr>
        <w:t xml:space="preserve"> ДИСЦИПЛИНЫ</w:t>
      </w:r>
    </w:p>
    <w:p w14:paraId="221EF17E" w14:textId="77777777" w:rsidR="00CA118B" w:rsidRDefault="00CA118B" w:rsidP="00CA11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18234039" w14:textId="77777777" w:rsidR="00CA118B" w:rsidRPr="00647C62" w:rsidRDefault="00D3754F" w:rsidP="00CA118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3.1 </w:t>
      </w:r>
      <w:r w:rsidR="00CA118B" w:rsidRPr="00E76984">
        <w:rPr>
          <w:rFonts w:ascii="Times New Roman" w:hAnsi="Times New Roman"/>
          <w:b/>
          <w:bCs/>
          <w:color w:val="000000"/>
          <w:sz w:val="28"/>
          <w:szCs w:val="28"/>
        </w:rPr>
        <w:t>Требования к минимальному материально-техническому обеспечению</w:t>
      </w:r>
    </w:p>
    <w:p w14:paraId="1B638F32" w14:textId="77777777" w:rsidR="00CA118B" w:rsidRDefault="00757746" w:rsidP="007577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42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Реализация учебной </w:t>
      </w:r>
      <w:r w:rsidR="00CA118B" w:rsidRPr="00647C62">
        <w:rPr>
          <w:rFonts w:ascii="Times New Roman" w:hAnsi="Times New Roman"/>
          <w:bCs/>
          <w:sz w:val="28"/>
          <w:szCs w:val="28"/>
        </w:rPr>
        <w:t xml:space="preserve"> дисциплины требует наличия спортивного з</w:t>
      </w:r>
      <w:r>
        <w:rPr>
          <w:rFonts w:ascii="Times New Roman" w:hAnsi="Times New Roman"/>
          <w:bCs/>
          <w:sz w:val="28"/>
          <w:szCs w:val="28"/>
        </w:rPr>
        <w:t xml:space="preserve">ала, стадиона, </w:t>
      </w:r>
      <w:r w:rsidR="00CA118B" w:rsidRPr="00647C62">
        <w:rPr>
          <w:rFonts w:ascii="Times New Roman" w:hAnsi="Times New Roman"/>
          <w:bCs/>
          <w:sz w:val="28"/>
          <w:szCs w:val="28"/>
        </w:rPr>
        <w:t xml:space="preserve"> тренажерного зала, которые  должны удовлетворять требованиям Государственных санитарно-эпидемиологических правил и нормативов (СанПиН 2.4.2. 1178—02).</w:t>
      </w:r>
    </w:p>
    <w:p w14:paraId="55792563" w14:textId="77777777" w:rsidR="00757746" w:rsidRDefault="008C6322" w:rsidP="007577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142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Оборудование спортивного зала</w:t>
      </w:r>
      <w:r w:rsidR="00CA118B" w:rsidRPr="00647C62">
        <w:rPr>
          <w:rFonts w:ascii="Times New Roman" w:hAnsi="Times New Roman"/>
          <w:bCs/>
          <w:sz w:val="28"/>
          <w:szCs w:val="28"/>
        </w:rPr>
        <w:t>:</w:t>
      </w:r>
    </w:p>
    <w:p w14:paraId="239C37F5" w14:textId="77777777" w:rsidR="00CA118B" w:rsidRDefault="00757746" w:rsidP="00E31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 w:hanging="284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наличие спортивного</w:t>
      </w:r>
      <w:r w:rsidR="00CA118B" w:rsidRPr="00647C62">
        <w:rPr>
          <w:rFonts w:ascii="Times New Roman" w:hAnsi="Times New Roman"/>
          <w:bCs/>
          <w:sz w:val="28"/>
          <w:szCs w:val="28"/>
        </w:rPr>
        <w:t xml:space="preserve"> зал</w:t>
      </w:r>
      <w:r>
        <w:rPr>
          <w:rFonts w:ascii="Times New Roman" w:hAnsi="Times New Roman"/>
          <w:bCs/>
          <w:sz w:val="28"/>
          <w:szCs w:val="28"/>
        </w:rPr>
        <w:t>а</w:t>
      </w:r>
      <w:r w:rsidR="00CA118B" w:rsidRPr="00647C62">
        <w:rPr>
          <w:rFonts w:ascii="Times New Roman" w:hAnsi="Times New Roman"/>
          <w:bCs/>
          <w:sz w:val="28"/>
          <w:szCs w:val="28"/>
        </w:rPr>
        <w:t>, откр</w:t>
      </w:r>
      <w:r w:rsidR="00E31FC9">
        <w:rPr>
          <w:rFonts w:ascii="Times New Roman" w:hAnsi="Times New Roman"/>
          <w:bCs/>
          <w:sz w:val="28"/>
          <w:szCs w:val="28"/>
        </w:rPr>
        <w:t xml:space="preserve">ытый стадион широкого профиля  с </w:t>
      </w:r>
      <w:r w:rsidR="00CA118B" w:rsidRPr="00647C62">
        <w:rPr>
          <w:rFonts w:ascii="Times New Roman" w:hAnsi="Times New Roman"/>
          <w:bCs/>
          <w:sz w:val="28"/>
          <w:szCs w:val="28"/>
        </w:rPr>
        <w:t>элементами поло</w:t>
      </w:r>
      <w:r>
        <w:rPr>
          <w:rFonts w:ascii="Times New Roman" w:hAnsi="Times New Roman"/>
          <w:bCs/>
          <w:sz w:val="28"/>
          <w:szCs w:val="28"/>
        </w:rPr>
        <w:t>сы препятствий (в перспективе), тренажерного зала;</w:t>
      </w:r>
    </w:p>
    <w:p w14:paraId="3B1B888C" w14:textId="77777777" w:rsidR="00757746" w:rsidRDefault="00757746" w:rsidP="005951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7746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757746">
        <w:rPr>
          <w:rFonts w:ascii="Times New Roman" w:hAnsi="Times New Roman" w:cs="Times New Roman"/>
          <w:sz w:val="28"/>
          <w:szCs w:val="28"/>
        </w:rPr>
        <w:t xml:space="preserve"> наличие спортивного инвентаря (мячи, футбольные стоики, гимнастические маты, перекладины, брусья, гим</w:t>
      </w:r>
      <w:r w:rsidR="00595119">
        <w:rPr>
          <w:rFonts w:ascii="Times New Roman" w:hAnsi="Times New Roman" w:cs="Times New Roman"/>
          <w:sz w:val="28"/>
          <w:szCs w:val="28"/>
        </w:rPr>
        <w:t>настические козлы, кони и др.)</w:t>
      </w:r>
    </w:p>
    <w:p w14:paraId="2A5234D5" w14:textId="77777777" w:rsidR="00595119" w:rsidRPr="00757746" w:rsidRDefault="00595119" w:rsidP="005951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EC19E48" w14:textId="77777777" w:rsidR="00CA118B" w:rsidRPr="00E31FC9" w:rsidRDefault="00CA118B" w:rsidP="00E31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42"/>
        <w:jc w:val="both"/>
        <w:rPr>
          <w:rFonts w:ascii="Times New Roman" w:hAnsi="Times New Roman"/>
          <w:bCs/>
          <w:sz w:val="28"/>
          <w:szCs w:val="28"/>
        </w:rPr>
      </w:pPr>
      <w:r w:rsidRPr="00647C62">
        <w:rPr>
          <w:rFonts w:ascii="Times New Roman" w:hAnsi="Times New Roman"/>
          <w:bCs/>
          <w:sz w:val="28"/>
          <w:szCs w:val="28"/>
        </w:rPr>
        <w:t>Спортивный зал и спортивная площадка оснащены типовым оборудованием, указанным в настоящих требованиях, в том числе специализированной учебной мебелью и техническими средствами обучения, достаточным</w:t>
      </w:r>
      <w:r w:rsidR="00F17211">
        <w:rPr>
          <w:rFonts w:ascii="Times New Roman" w:hAnsi="Times New Roman"/>
          <w:bCs/>
          <w:sz w:val="28"/>
          <w:szCs w:val="28"/>
        </w:rPr>
        <w:t xml:space="preserve">и для выполнения требований ППССЗ </w:t>
      </w:r>
      <w:r w:rsidRPr="00647C62">
        <w:rPr>
          <w:rFonts w:ascii="Times New Roman" w:hAnsi="Times New Roman"/>
          <w:bCs/>
          <w:sz w:val="28"/>
          <w:szCs w:val="28"/>
        </w:rPr>
        <w:t xml:space="preserve"> к уровню подго</w:t>
      </w:r>
      <w:r>
        <w:rPr>
          <w:rFonts w:ascii="Times New Roman" w:hAnsi="Times New Roman"/>
          <w:bCs/>
          <w:sz w:val="28"/>
          <w:szCs w:val="28"/>
        </w:rPr>
        <w:t>т</w:t>
      </w:r>
      <w:r w:rsidR="00F17211">
        <w:rPr>
          <w:rFonts w:ascii="Times New Roman" w:hAnsi="Times New Roman"/>
          <w:bCs/>
          <w:sz w:val="28"/>
          <w:szCs w:val="28"/>
        </w:rPr>
        <w:t xml:space="preserve">овки выпускников ГАПОУ </w:t>
      </w:r>
      <w:r w:rsidR="00294CD2">
        <w:rPr>
          <w:rFonts w:ascii="Times New Roman" w:hAnsi="Times New Roman"/>
          <w:bCs/>
          <w:sz w:val="28"/>
          <w:szCs w:val="28"/>
        </w:rPr>
        <w:t xml:space="preserve"> МО «Г</w:t>
      </w:r>
      <w:r>
        <w:rPr>
          <w:rFonts w:ascii="Times New Roman" w:hAnsi="Times New Roman"/>
          <w:bCs/>
          <w:sz w:val="28"/>
          <w:szCs w:val="28"/>
        </w:rPr>
        <w:t>К»</w:t>
      </w:r>
    </w:p>
    <w:p w14:paraId="54E1EDE5" w14:textId="77777777" w:rsidR="00CA118B" w:rsidRPr="00E31FC9" w:rsidRDefault="00CA118B" w:rsidP="00CA118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  <w:u w:val="single"/>
        </w:rPr>
      </w:pPr>
      <w:r w:rsidRPr="00E31FC9">
        <w:rPr>
          <w:rFonts w:ascii="Times New Roman" w:hAnsi="Times New Roman"/>
          <w:bCs/>
          <w:sz w:val="28"/>
          <w:szCs w:val="28"/>
          <w:u w:val="single"/>
        </w:rPr>
        <w:t>Учебно-практическое и учебно-лабораторное оборудование:</w:t>
      </w:r>
    </w:p>
    <w:p w14:paraId="7A705DCD" w14:textId="77777777" w:rsidR="006E68DB" w:rsidRDefault="006E68DB" w:rsidP="006E68DB">
      <w:pPr>
        <w:pStyle w:val="af0"/>
        <w:spacing w:before="0" w:beforeAutospacing="0" w:after="0" w:afterAutospacing="0"/>
        <w:ind w:right="-123"/>
        <w:rPr>
          <w:sz w:val="28"/>
          <w:szCs w:val="28"/>
        </w:rPr>
      </w:pPr>
      <w:r>
        <w:rPr>
          <w:sz w:val="28"/>
          <w:szCs w:val="28"/>
        </w:rPr>
        <w:t>1.</w:t>
      </w:r>
      <w:r w:rsidRPr="00117379">
        <w:rPr>
          <w:sz w:val="28"/>
          <w:szCs w:val="28"/>
        </w:rPr>
        <w:t>Скамейка гимнастическая жесткая</w:t>
      </w:r>
    </w:p>
    <w:p w14:paraId="43CB8C17" w14:textId="77777777" w:rsidR="006E68DB" w:rsidRPr="00117379" w:rsidRDefault="006E68DB" w:rsidP="006E68DB">
      <w:pPr>
        <w:pStyle w:val="af0"/>
        <w:spacing w:before="0" w:beforeAutospacing="0" w:after="0" w:afterAutospacing="0"/>
        <w:ind w:right="-123"/>
        <w:rPr>
          <w:sz w:val="28"/>
          <w:szCs w:val="28"/>
        </w:rPr>
      </w:pPr>
      <w:r>
        <w:rPr>
          <w:sz w:val="28"/>
          <w:szCs w:val="28"/>
        </w:rPr>
        <w:t>2.</w:t>
      </w:r>
      <w:r w:rsidRPr="00117379">
        <w:rPr>
          <w:sz w:val="28"/>
          <w:szCs w:val="28"/>
        </w:rPr>
        <w:t>Набор тяжелоатлетических гантелей</w:t>
      </w:r>
    </w:p>
    <w:p w14:paraId="72CA29B1" w14:textId="77777777" w:rsidR="006E68DB" w:rsidRDefault="006E68DB" w:rsidP="006E68DB">
      <w:pPr>
        <w:pStyle w:val="af0"/>
        <w:spacing w:before="0" w:beforeAutospacing="0" w:after="0" w:afterAutospacing="0"/>
        <w:ind w:right="-123"/>
        <w:rPr>
          <w:sz w:val="28"/>
          <w:szCs w:val="28"/>
        </w:rPr>
      </w:pPr>
      <w:r>
        <w:rPr>
          <w:sz w:val="28"/>
          <w:szCs w:val="28"/>
        </w:rPr>
        <w:t>3.</w:t>
      </w:r>
      <w:r w:rsidRPr="00117379">
        <w:rPr>
          <w:sz w:val="28"/>
          <w:szCs w:val="28"/>
        </w:rPr>
        <w:t>Стойка для штанги</w:t>
      </w:r>
    </w:p>
    <w:p w14:paraId="50AE5540" w14:textId="77777777" w:rsidR="006E68DB" w:rsidRPr="00117379" w:rsidRDefault="006E68DB" w:rsidP="006E68DB">
      <w:pPr>
        <w:pStyle w:val="af0"/>
        <w:spacing w:before="0" w:beforeAutospacing="0" w:after="0" w:afterAutospacing="0"/>
        <w:ind w:right="-123"/>
        <w:rPr>
          <w:sz w:val="28"/>
          <w:szCs w:val="28"/>
        </w:rPr>
      </w:pPr>
      <w:r>
        <w:rPr>
          <w:sz w:val="28"/>
          <w:szCs w:val="28"/>
        </w:rPr>
        <w:t>4.</w:t>
      </w:r>
      <w:r w:rsidRPr="00117379">
        <w:rPr>
          <w:sz w:val="28"/>
          <w:szCs w:val="28"/>
        </w:rPr>
        <w:t xml:space="preserve"> Штанги тренировочные</w:t>
      </w:r>
    </w:p>
    <w:p w14:paraId="4B094C18" w14:textId="77777777" w:rsidR="006E68DB" w:rsidRDefault="006E68DB" w:rsidP="006E68DB">
      <w:pPr>
        <w:pStyle w:val="af0"/>
        <w:spacing w:before="0" w:beforeAutospacing="0" w:after="0" w:afterAutospacing="0"/>
        <w:ind w:right="-123"/>
        <w:rPr>
          <w:sz w:val="28"/>
          <w:szCs w:val="28"/>
        </w:rPr>
      </w:pPr>
      <w:r>
        <w:rPr>
          <w:sz w:val="28"/>
          <w:szCs w:val="28"/>
        </w:rPr>
        <w:t>5.</w:t>
      </w:r>
      <w:r w:rsidRPr="00117379">
        <w:rPr>
          <w:sz w:val="28"/>
          <w:szCs w:val="28"/>
        </w:rPr>
        <w:t xml:space="preserve"> Гантели наборные</w:t>
      </w:r>
    </w:p>
    <w:p w14:paraId="3EB91860" w14:textId="77777777" w:rsidR="006E68DB" w:rsidRDefault="006E68DB" w:rsidP="006E68DB">
      <w:pPr>
        <w:pStyle w:val="af0"/>
        <w:spacing w:before="0" w:beforeAutospacing="0" w:after="0" w:afterAutospacing="0"/>
        <w:ind w:right="-123"/>
        <w:rPr>
          <w:sz w:val="28"/>
          <w:szCs w:val="28"/>
        </w:rPr>
      </w:pPr>
      <w:r>
        <w:rPr>
          <w:sz w:val="28"/>
          <w:szCs w:val="28"/>
        </w:rPr>
        <w:t>6.</w:t>
      </w:r>
      <w:r w:rsidRPr="00117379">
        <w:rPr>
          <w:sz w:val="28"/>
          <w:szCs w:val="28"/>
        </w:rPr>
        <w:t xml:space="preserve"> Маты гимнастические</w:t>
      </w:r>
    </w:p>
    <w:p w14:paraId="5DE8E4AE" w14:textId="77777777" w:rsidR="006E68DB" w:rsidRDefault="006E68DB" w:rsidP="006E68DB">
      <w:pPr>
        <w:pStyle w:val="af0"/>
        <w:spacing w:before="0" w:beforeAutospacing="0" w:after="0" w:afterAutospacing="0"/>
        <w:ind w:right="-123"/>
        <w:rPr>
          <w:sz w:val="28"/>
          <w:szCs w:val="28"/>
        </w:rPr>
      </w:pPr>
      <w:r>
        <w:rPr>
          <w:sz w:val="28"/>
          <w:szCs w:val="28"/>
        </w:rPr>
        <w:t>7.</w:t>
      </w:r>
      <w:r w:rsidRPr="00117379">
        <w:rPr>
          <w:sz w:val="28"/>
          <w:szCs w:val="28"/>
        </w:rPr>
        <w:t xml:space="preserve"> Мяч набивной (1 кг, 2 кг, 3 кг)</w:t>
      </w:r>
    </w:p>
    <w:p w14:paraId="4A99BDD4" w14:textId="77777777" w:rsidR="006E68DB" w:rsidRDefault="006E68DB" w:rsidP="006E68DB">
      <w:pPr>
        <w:pStyle w:val="af0"/>
        <w:spacing w:before="0" w:beforeAutospacing="0" w:after="0" w:afterAutospacing="0"/>
        <w:ind w:right="-123"/>
        <w:rPr>
          <w:sz w:val="28"/>
          <w:szCs w:val="28"/>
        </w:rPr>
      </w:pPr>
      <w:r>
        <w:rPr>
          <w:sz w:val="28"/>
          <w:szCs w:val="28"/>
        </w:rPr>
        <w:t>8.</w:t>
      </w:r>
      <w:r w:rsidRPr="00117379">
        <w:rPr>
          <w:sz w:val="28"/>
          <w:szCs w:val="28"/>
        </w:rPr>
        <w:t xml:space="preserve"> Мяч малый (теннисный)</w:t>
      </w:r>
    </w:p>
    <w:p w14:paraId="071446F6" w14:textId="77777777" w:rsidR="006E68DB" w:rsidRDefault="006E68DB" w:rsidP="006E68DB">
      <w:pPr>
        <w:pStyle w:val="af0"/>
        <w:spacing w:before="0" w:beforeAutospacing="0" w:after="0" w:afterAutospacing="0"/>
        <w:ind w:right="-123"/>
        <w:rPr>
          <w:sz w:val="28"/>
          <w:szCs w:val="28"/>
        </w:rPr>
      </w:pPr>
      <w:r>
        <w:rPr>
          <w:sz w:val="28"/>
          <w:szCs w:val="28"/>
        </w:rPr>
        <w:t>9.</w:t>
      </w:r>
      <w:r w:rsidRPr="00117379">
        <w:rPr>
          <w:sz w:val="28"/>
          <w:szCs w:val="28"/>
        </w:rPr>
        <w:t xml:space="preserve"> Скакалка гимнастическая</w:t>
      </w:r>
    </w:p>
    <w:p w14:paraId="2FF2EFC9" w14:textId="77777777" w:rsidR="006E68DB" w:rsidRDefault="006E68DB" w:rsidP="006E68DB">
      <w:pPr>
        <w:pStyle w:val="af0"/>
        <w:spacing w:before="0" w:beforeAutospacing="0" w:after="0" w:afterAutospacing="0"/>
        <w:ind w:right="-123"/>
        <w:rPr>
          <w:sz w:val="28"/>
          <w:szCs w:val="28"/>
        </w:rPr>
      </w:pPr>
      <w:r>
        <w:rPr>
          <w:sz w:val="28"/>
          <w:szCs w:val="28"/>
        </w:rPr>
        <w:t>10.</w:t>
      </w:r>
      <w:r w:rsidRPr="00117379">
        <w:rPr>
          <w:sz w:val="28"/>
          <w:szCs w:val="28"/>
        </w:rPr>
        <w:t xml:space="preserve"> Палка гимнастическая</w:t>
      </w:r>
    </w:p>
    <w:p w14:paraId="15E5B023" w14:textId="77777777" w:rsidR="006E68DB" w:rsidRDefault="006E68DB" w:rsidP="006E68DB">
      <w:pPr>
        <w:pStyle w:val="af0"/>
        <w:spacing w:before="0" w:beforeAutospacing="0" w:after="0" w:afterAutospacing="0"/>
        <w:ind w:right="-123"/>
        <w:rPr>
          <w:sz w:val="28"/>
          <w:szCs w:val="28"/>
        </w:rPr>
      </w:pPr>
      <w:r>
        <w:rPr>
          <w:sz w:val="28"/>
          <w:szCs w:val="28"/>
        </w:rPr>
        <w:t>11.</w:t>
      </w:r>
      <w:r w:rsidRPr="00117379">
        <w:rPr>
          <w:sz w:val="28"/>
          <w:szCs w:val="28"/>
        </w:rPr>
        <w:t xml:space="preserve"> Обруч гимнастический</w:t>
      </w:r>
    </w:p>
    <w:p w14:paraId="27A2F872" w14:textId="77777777" w:rsidR="006E68DB" w:rsidRDefault="006E68DB" w:rsidP="006E68DB">
      <w:pPr>
        <w:pStyle w:val="af0"/>
        <w:spacing w:before="0" w:beforeAutospacing="0" w:after="0" w:afterAutospacing="0"/>
        <w:ind w:right="-123"/>
        <w:rPr>
          <w:sz w:val="28"/>
          <w:szCs w:val="28"/>
        </w:rPr>
      </w:pPr>
      <w:r>
        <w:rPr>
          <w:sz w:val="28"/>
          <w:szCs w:val="28"/>
        </w:rPr>
        <w:t>12.</w:t>
      </w:r>
      <w:r w:rsidRPr="00117379">
        <w:rPr>
          <w:sz w:val="28"/>
          <w:szCs w:val="28"/>
        </w:rPr>
        <w:t xml:space="preserve"> Комплект щитов баскетбольных с кольцами и сеткой</w:t>
      </w:r>
    </w:p>
    <w:p w14:paraId="3221FD10" w14:textId="77777777" w:rsidR="006E68DB" w:rsidRDefault="006E68DB" w:rsidP="006E68DB">
      <w:pPr>
        <w:pStyle w:val="af0"/>
        <w:spacing w:before="0" w:beforeAutospacing="0" w:after="0" w:afterAutospacing="0"/>
        <w:ind w:right="-123"/>
        <w:rPr>
          <w:sz w:val="28"/>
          <w:szCs w:val="28"/>
        </w:rPr>
      </w:pPr>
      <w:r>
        <w:rPr>
          <w:sz w:val="28"/>
          <w:szCs w:val="28"/>
        </w:rPr>
        <w:t>13.</w:t>
      </w:r>
      <w:r w:rsidRPr="00117379">
        <w:rPr>
          <w:sz w:val="28"/>
          <w:szCs w:val="28"/>
        </w:rPr>
        <w:t xml:space="preserve"> Мячи баскетбольные</w:t>
      </w:r>
    </w:p>
    <w:p w14:paraId="5CF62BDF" w14:textId="77777777" w:rsidR="006E68DB" w:rsidRDefault="006E68DB" w:rsidP="006E68DB">
      <w:pPr>
        <w:pStyle w:val="af0"/>
        <w:spacing w:before="0" w:beforeAutospacing="0" w:after="0" w:afterAutospacing="0"/>
        <w:ind w:right="-123"/>
        <w:rPr>
          <w:sz w:val="28"/>
          <w:szCs w:val="28"/>
        </w:rPr>
      </w:pPr>
      <w:r>
        <w:rPr>
          <w:sz w:val="28"/>
          <w:szCs w:val="28"/>
        </w:rPr>
        <w:t>14.</w:t>
      </w:r>
      <w:r w:rsidRPr="00117379">
        <w:rPr>
          <w:sz w:val="28"/>
          <w:szCs w:val="28"/>
        </w:rPr>
        <w:t xml:space="preserve"> Жилетки игровые с номерами</w:t>
      </w:r>
    </w:p>
    <w:p w14:paraId="6AFDFAC7" w14:textId="77777777" w:rsidR="006E68DB" w:rsidRDefault="006E68DB" w:rsidP="006E68DB">
      <w:pPr>
        <w:pStyle w:val="af0"/>
        <w:spacing w:before="0" w:beforeAutospacing="0" w:after="0" w:afterAutospacing="0"/>
        <w:ind w:right="-123"/>
        <w:rPr>
          <w:sz w:val="28"/>
          <w:szCs w:val="28"/>
        </w:rPr>
      </w:pPr>
      <w:r>
        <w:rPr>
          <w:sz w:val="28"/>
          <w:szCs w:val="28"/>
        </w:rPr>
        <w:t>15.</w:t>
      </w:r>
      <w:r w:rsidRPr="00117379">
        <w:rPr>
          <w:sz w:val="28"/>
          <w:szCs w:val="28"/>
        </w:rPr>
        <w:t xml:space="preserve"> Сетка волейбольная</w:t>
      </w:r>
    </w:p>
    <w:p w14:paraId="2C8A8C4C" w14:textId="77777777" w:rsidR="006E68DB" w:rsidRDefault="006E68DB" w:rsidP="006E68DB">
      <w:pPr>
        <w:pStyle w:val="af0"/>
        <w:spacing w:before="0" w:beforeAutospacing="0" w:after="0" w:afterAutospacing="0"/>
        <w:ind w:right="-123"/>
        <w:rPr>
          <w:sz w:val="28"/>
          <w:szCs w:val="28"/>
        </w:rPr>
      </w:pPr>
      <w:r>
        <w:rPr>
          <w:sz w:val="28"/>
          <w:szCs w:val="28"/>
        </w:rPr>
        <w:t>16.</w:t>
      </w:r>
      <w:r w:rsidRPr="00117379">
        <w:rPr>
          <w:sz w:val="28"/>
          <w:szCs w:val="28"/>
        </w:rPr>
        <w:t xml:space="preserve"> Мячи волейбольные</w:t>
      </w:r>
    </w:p>
    <w:p w14:paraId="5A34F794" w14:textId="77777777" w:rsidR="006E68DB" w:rsidRDefault="006E68DB" w:rsidP="006E68DB">
      <w:pPr>
        <w:pStyle w:val="af0"/>
        <w:spacing w:before="0" w:beforeAutospacing="0" w:after="0" w:afterAutospacing="0"/>
        <w:ind w:right="-123"/>
        <w:rPr>
          <w:sz w:val="28"/>
          <w:szCs w:val="28"/>
        </w:rPr>
      </w:pPr>
      <w:r>
        <w:rPr>
          <w:sz w:val="28"/>
          <w:szCs w:val="28"/>
        </w:rPr>
        <w:t>17.</w:t>
      </w:r>
      <w:r w:rsidRPr="00117379">
        <w:rPr>
          <w:sz w:val="28"/>
          <w:szCs w:val="28"/>
        </w:rPr>
        <w:t xml:space="preserve"> Ворота для мини-футбола</w:t>
      </w:r>
    </w:p>
    <w:p w14:paraId="3D0ADCE8" w14:textId="77777777" w:rsidR="006E68DB" w:rsidRDefault="006E68DB" w:rsidP="006E68DB">
      <w:pPr>
        <w:pStyle w:val="af0"/>
        <w:spacing w:before="0" w:beforeAutospacing="0" w:after="0" w:afterAutospacing="0"/>
        <w:ind w:right="-123"/>
        <w:rPr>
          <w:sz w:val="28"/>
          <w:szCs w:val="28"/>
        </w:rPr>
      </w:pPr>
      <w:r>
        <w:rPr>
          <w:sz w:val="28"/>
          <w:szCs w:val="28"/>
        </w:rPr>
        <w:t>18.</w:t>
      </w:r>
      <w:r w:rsidRPr="00117379">
        <w:rPr>
          <w:sz w:val="28"/>
          <w:szCs w:val="28"/>
        </w:rPr>
        <w:t xml:space="preserve"> Мячи футбольные</w:t>
      </w:r>
    </w:p>
    <w:p w14:paraId="64C97896" w14:textId="77777777" w:rsidR="006E68DB" w:rsidRDefault="006E68DB" w:rsidP="006E68DB">
      <w:pPr>
        <w:pStyle w:val="af0"/>
        <w:spacing w:before="0" w:beforeAutospacing="0" w:after="0" w:afterAutospacing="0"/>
        <w:ind w:right="-123"/>
        <w:rPr>
          <w:sz w:val="28"/>
          <w:szCs w:val="28"/>
        </w:rPr>
      </w:pPr>
      <w:r>
        <w:rPr>
          <w:sz w:val="28"/>
          <w:szCs w:val="28"/>
        </w:rPr>
        <w:t>19.</w:t>
      </w:r>
      <w:r w:rsidRPr="00117379">
        <w:rPr>
          <w:sz w:val="28"/>
          <w:szCs w:val="28"/>
        </w:rPr>
        <w:t xml:space="preserve"> Номера нагрудные</w:t>
      </w:r>
    </w:p>
    <w:p w14:paraId="2023F733" w14:textId="77777777" w:rsidR="006E68DB" w:rsidRPr="00117379" w:rsidRDefault="006E68DB" w:rsidP="006E68DB">
      <w:pPr>
        <w:pStyle w:val="af0"/>
        <w:spacing w:before="0" w:beforeAutospacing="0" w:after="0" w:afterAutospacing="0"/>
        <w:ind w:right="-123"/>
        <w:rPr>
          <w:sz w:val="28"/>
          <w:szCs w:val="28"/>
        </w:rPr>
      </w:pPr>
      <w:r>
        <w:rPr>
          <w:sz w:val="28"/>
          <w:szCs w:val="28"/>
        </w:rPr>
        <w:t>20.</w:t>
      </w:r>
      <w:r w:rsidRPr="00117379">
        <w:rPr>
          <w:sz w:val="28"/>
          <w:szCs w:val="28"/>
        </w:rPr>
        <w:t xml:space="preserve"> Компрессор для накачивания мячей</w:t>
      </w:r>
    </w:p>
    <w:p w14:paraId="1ECF17CD" w14:textId="77777777" w:rsidR="00CA118B" w:rsidRDefault="00CA118B" w:rsidP="00CA11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09D0D6C3" w14:textId="77777777" w:rsidR="00CA118B" w:rsidRDefault="00CA118B" w:rsidP="00CA11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E31FC9">
        <w:rPr>
          <w:rFonts w:ascii="Times New Roman" w:hAnsi="Times New Roman"/>
          <w:sz w:val="28"/>
          <w:szCs w:val="28"/>
          <w:u w:val="single"/>
        </w:rPr>
        <w:t>Спортивные залы (кабинеты), стадионы (площадки):</w:t>
      </w:r>
    </w:p>
    <w:p w14:paraId="2BCBAEAA" w14:textId="77777777" w:rsidR="006E68DB" w:rsidRPr="00117379" w:rsidRDefault="006E68DB" w:rsidP="006E68DB">
      <w:pPr>
        <w:pStyle w:val="af0"/>
        <w:spacing w:before="0" w:beforeAutospacing="0" w:after="0" w:afterAutospacing="0"/>
        <w:ind w:right="-124"/>
        <w:rPr>
          <w:sz w:val="28"/>
          <w:szCs w:val="28"/>
        </w:rPr>
      </w:pPr>
      <w:r>
        <w:rPr>
          <w:sz w:val="28"/>
          <w:szCs w:val="28"/>
        </w:rPr>
        <w:t>-</w:t>
      </w:r>
      <w:r w:rsidRPr="00117379">
        <w:rPr>
          <w:sz w:val="28"/>
          <w:szCs w:val="28"/>
        </w:rPr>
        <w:t>Спортивный зал игровой</w:t>
      </w:r>
    </w:p>
    <w:p w14:paraId="3FF86F99" w14:textId="77777777" w:rsidR="006E68DB" w:rsidRPr="00117379" w:rsidRDefault="006E68DB" w:rsidP="006E68DB">
      <w:pPr>
        <w:pStyle w:val="af0"/>
        <w:spacing w:before="0" w:beforeAutospacing="0" w:after="0" w:afterAutospacing="0"/>
        <w:ind w:right="-124"/>
        <w:rPr>
          <w:sz w:val="28"/>
          <w:szCs w:val="28"/>
        </w:rPr>
      </w:pPr>
      <w:r>
        <w:rPr>
          <w:sz w:val="28"/>
          <w:szCs w:val="28"/>
        </w:rPr>
        <w:t>-</w:t>
      </w:r>
      <w:r w:rsidRPr="00117379">
        <w:rPr>
          <w:sz w:val="28"/>
          <w:szCs w:val="28"/>
        </w:rPr>
        <w:t>Спортивный зал гимнастический</w:t>
      </w:r>
    </w:p>
    <w:p w14:paraId="38DE1121" w14:textId="77777777" w:rsidR="006E68DB" w:rsidRPr="00117379" w:rsidRDefault="006E68DB" w:rsidP="006E68DB">
      <w:pPr>
        <w:pStyle w:val="af0"/>
        <w:spacing w:before="0" w:beforeAutospacing="0" w:after="0" w:afterAutospacing="0"/>
        <w:ind w:right="-124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117379">
        <w:rPr>
          <w:sz w:val="28"/>
          <w:szCs w:val="28"/>
        </w:rPr>
        <w:t>Кабинет учителя</w:t>
      </w:r>
    </w:p>
    <w:p w14:paraId="3A4402F1" w14:textId="77777777" w:rsidR="006E68DB" w:rsidRPr="00117379" w:rsidRDefault="006E68DB" w:rsidP="006E68DB">
      <w:pPr>
        <w:pStyle w:val="af0"/>
        <w:spacing w:before="0" w:beforeAutospacing="0" w:after="0" w:afterAutospacing="0"/>
        <w:ind w:right="-124"/>
        <w:rPr>
          <w:sz w:val="28"/>
          <w:szCs w:val="28"/>
        </w:rPr>
      </w:pPr>
      <w:r>
        <w:rPr>
          <w:sz w:val="28"/>
          <w:szCs w:val="28"/>
        </w:rPr>
        <w:t>-</w:t>
      </w:r>
      <w:r w:rsidRPr="00117379">
        <w:rPr>
          <w:sz w:val="28"/>
          <w:szCs w:val="28"/>
        </w:rPr>
        <w:t>Подсобное помещение для хранения инвентаря и оборудования</w:t>
      </w:r>
    </w:p>
    <w:p w14:paraId="5E31BD3A" w14:textId="77777777" w:rsidR="006E68DB" w:rsidRPr="00117379" w:rsidRDefault="006E68DB" w:rsidP="006E68DB">
      <w:pPr>
        <w:pStyle w:val="af0"/>
        <w:spacing w:before="0" w:beforeAutospacing="0" w:after="0" w:afterAutospacing="0"/>
        <w:ind w:right="-124"/>
        <w:rPr>
          <w:sz w:val="28"/>
          <w:szCs w:val="28"/>
        </w:rPr>
      </w:pPr>
      <w:r>
        <w:rPr>
          <w:sz w:val="28"/>
          <w:szCs w:val="28"/>
        </w:rPr>
        <w:t>-</w:t>
      </w:r>
      <w:r w:rsidRPr="00117379">
        <w:rPr>
          <w:sz w:val="28"/>
          <w:szCs w:val="28"/>
        </w:rPr>
        <w:t>Сектор для прыжков в высоту</w:t>
      </w:r>
    </w:p>
    <w:p w14:paraId="35354691" w14:textId="77777777" w:rsidR="006E68DB" w:rsidRDefault="006E68DB" w:rsidP="006E68DB">
      <w:pPr>
        <w:pStyle w:val="af0"/>
        <w:spacing w:before="0" w:beforeAutospacing="0" w:after="0" w:afterAutospacing="0"/>
        <w:ind w:right="-103"/>
        <w:rPr>
          <w:sz w:val="28"/>
          <w:szCs w:val="28"/>
        </w:rPr>
      </w:pPr>
      <w:r>
        <w:rPr>
          <w:sz w:val="28"/>
          <w:szCs w:val="28"/>
        </w:rPr>
        <w:t>-</w:t>
      </w:r>
      <w:r w:rsidRPr="00117379">
        <w:rPr>
          <w:sz w:val="28"/>
          <w:szCs w:val="28"/>
        </w:rPr>
        <w:t>Игровое поле для футбола (мини-футбола)</w:t>
      </w:r>
    </w:p>
    <w:p w14:paraId="57E1031D" w14:textId="77777777" w:rsidR="006E68DB" w:rsidRPr="00117379" w:rsidRDefault="006E68DB" w:rsidP="006E68DB">
      <w:pPr>
        <w:pStyle w:val="af0"/>
        <w:spacing w:before="0" w:beforeAutospacing="0" w:after="0" w:afterAutospacing="0"/>
        <w:ind w:right="-103"/>
        <w:rPr>
          <w:sz w:val="28"/>
          <w:szCs w:val="28"/>
        </w:rPr>
      </w:pPr>
      <w:r>
        <w:rPr>
          <w:sz w:val="28"/>
          <w:szCs w:val="28"/>
        </w:rPr>
        <w:t>-</w:t>
      </w:r>
      <w:r w:rsidRPr="00117379">
        <w:rPr>
          <w:sz w:val="28"/>
          <w:szCs w:val="28"/>
        </w:rPr>
        <w:t>Площадка игровая баскетбольная</w:t>
      </w:r>
    </w:p>
    <w:p w14:paraId="6E415296" w14:textId="77777777" w:rsidR="006E68DB" w:rsidRPr="00117379" w:rsidRDefault="006E68DB" w:rsidP="006E68DB">
      <w:pPr>
        <w:pStyle w:val="af0"/>
        <w:spacing w:before="0" w:beforeAutospacing="0" w:after="0" w:afterAutospacing="0"/>
        <w:ind w:right="-103"/>
        <w:rPr>
          <w:sz w:val="28"/>
          <w:szCs w:val="28"/>
        </w:rPr>
      </w:pPr>
      <w:r>
        <w:rPr>
          <w:sz w:val="28"/>
          <w:szCs w:val="28"/>
        </w:rPr>
        <w:t>-</w:t>
      </w:r>
      <w:r w:rsidRPr="00117379">
        <w:rPr>
          <w:sz w:val="28"/>
          <w:szCs w:val="28"/>
        </w:rPr>
        <w:t>Площадка игровая волейбольная</w:t>
      </w:r>
    </w:p>
    <w:p w14:paraId="5B0A49A3" w14:textId="77777777" w:rsidR="006E68DB" w:rsidRPr="00117379" w:rsidRDefault="006E68DB" w:rsidP="006E68DB">
      <w:pPr>
        <w:pStyle w:val="af0"/>
        <w:spacing w:before="0" w:beforeAutospacing="0" w:after="0" w:afterAutospacing="0"/>
        <w:ind w:right="-103"/>
        <w:rPr>
          <w:sz w:val="28"/>
          <w:szCs w:val="28"/>
        </w:rPr>
      </w:pPr>
      <w:r>
        <w:rPr>
          <w:sz w:val="28"/>
          <w:szCs w:val="28"/>
        </w:rPr>
        <w:t>-Г</w:t>
      </w:r>
      <w:r w:rsidRPr="00117379">
        <w:rPr>
          <w:sz w:val="28"/>
          <w:szCs w:val="28"/>
        </w:rPr>
        <w:t>имнастический городок</w:t>
      </w:r>
    </w:p>
    <w:p w14:paraId="34B7E9E0" w14:textId="77777777" w:rsidR="00CA118B" w:rsidRPr="006E68DB" w:rsidRDefault="006E68DB" w:rsidP="006E68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</w:pPr>
      <w:r w:rsidRPr="006E68DB">
        <w:rPr>
          <w:rFonts w:ascii="Times New Roman" w:hAnsi="Times New Roman" w:cs="Times New Roman"/>
          <w:sz w:val="28"/>
          <w:szCs w:val="28"/>
        </w:rPr>
        <w:t>-Полоса препятствий</w:t>
      </w:r>
    </w:p>
    <w:p w14:paraId="0E94134A" w14:textId="77777777" w:rsidR="00C60667" w:rsidRDefault="00C60667" w:rsidP="00D3754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61B4BA59" w14:textId="77777777" w:rsidR="00CA118B" w:rsidRPr="00E76984" w:rsidRDefault="00D3754F" w:rsidP="00D3754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3.2.</w:t>
      </w:r>
      <w:r w:rsidR="00CA118B" w:rsidRPr="00E76984">
        <w:rPr>
          <w:rFonts w:ascii="Times New Roman" w:hAnsi="Times New Roman"/>
          <w:b/>
          <w:bCs/>
          <w:color w:val="000000"/>
          <w:sz w:val="28"/>
          <w:szCs w:val="28"/>
        </w:rPr>
        <w:t>Информационное обеспечение обучения</w:t>
      </w:r>
    </w:p>
    <w:p w14:paraId="6D5DD892" w14:textId="77777777" w:rsidR="00C60667" w:rsidRPr="000A7BBA" w:rsidRDefault="00C60667" w:rsidP="00C606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</w:t>
      </w:r>
      <w:r w:rsidRPr="000A7BBA">
        <w:rPr>
          <w:rFonts w:ascii="Times New Roman" w:hAnsi="Times New Roman" w:cs="Times New Roman"/>
          <w:sz w:val="28"/>
          <w:szCs w:val="28"/>
        </w:rPr>
        <w:t>еречень рекомендуемых учебных изданий, Интернет-ресурсов, дополнительной литературы</w:t>
      </w:r>
      <w:r>
        <w:rPr>
          <w:rFonts w:ascii="Times New Roman" w:hAnsi="Times New Roman" w:cs="Times New Roman"/>
          <w:sz w:val="28"/>
          <w:szCs w:val="28"/>
        </w:rPr>
        <w:t>)</w:t>
      </w:r>
    </w:p>
    <w:p w14:paraId="444A5CFD" w14:textId="77777777" w:rsidR="00CA118B" w:rsidRPr="00E76984" w:rsidRDefault="00CA118B" w:rsidP="00CA11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76984">
        <w:rPr>
          <w:rFonts w:ascii="Times New Roman" w:hAnsi="Times New Roman"/>
          <w:b/>
          <w:bCs/>
          <w:color w:val="000000"/>
          <w:sz w:val="28"/>
          <w:szCs w:val="28"/>
        </w:rPr>
        <w:t>Основные источники</w:t>
      </w:r>
    </w:p>
    <w:p w14:paraId="73DE2ACD" w14:textId="77777777" w:rsidR="00CA118B" w:rsidRDefault="00CA118B" w:rsidP="00CA11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2D1CF2F5" w14:textId="77777777" w:rsidR="00CA118B" w:rsidRDefault="00CA118B" w:rsidP="00CA11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>Для преподавателей</w:t>
      </w:r>
    </w:p>
    <w:p w14:paraId="4AA17DD7" w14:textId="77777777" w:rsidR="00CA118B" w:rsidRPr="00E76984" w:rsidRDefault="00CA118B" w:rsidP="00D375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30657CF8" w14:textId="77777777" w:rsidR="00CA118B" w:rsidRPr="00CF670B" w:rsidRDefault="00CA118B" w:rsidP="00DA0379">
      <w:pPr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17379">
        <w:rPr>
          <w:rFonts w:ascii="Times New Roman" w:hAnsi="Times New Roman"/>
          <w:sz w:val="28"/>
          <w:szCs w:val="28"/>
        </w:rPr>
        <w:t>Бишаева</w:t>
      </w:r>
      <w:r w:rsidR="003F138B">
        <w:rPr>
          <w:rFonts w:ascii="Times New Roman" w:hAnsi="Times New Roman"/>
          <w:sz w:val="28"/>
          <w:szCs w:val="28"/>
        </w:rPr>
        <w:t xml:space="preserve">А.А. </w:t>
      </w:r>
      <w:r w:rsidRPr="00117379">
        <w:rPr>
          <w:rFonts w:ascii="Times New Roman" w:hAnsi="Times New Roman"/>
          <w:sz w:val="28"/>
          <w:szCs w:val="28"/>
        </w:rPr>
        <w:t>«Физическая культу</w:t>
      </w:r>
      <w:r w:rsidR="003F138B">
        <w:rPr>
          <w:rFonts w:ascii="Times New Roman" w:hAnsi="Times New Roman"/>
          <w:sz w:val="28"/>
          <w:szCs w:val="28"/>
        </w:rPr>
        <w:t>ра» Учебник для НПО и СПО. -М,</w:t>
      </w:r>
      <w:r w:rsidR="00294CD2">
        <w:rPr>
          <w:rFonts w:ascii="Times New Roman" w:hAnsi="Times New Roman"/>
          <w:sz w:val="28"/>
          <w:szCs w:val="28"/>
        </w:rPr>
        <w:t xml:space="preserve"> 2014</w:t>
      </w:r>
      <w:r w:rsidR="003F138B">
        <w:rPr>
          <w:rFonts w:ascii="Times New Roman" w:hAnsi="Times New Roman"/>
          <w:sz w:val="28"/>
          <w:szCs w:val="28"/>
        </w:rPr>
        <w:t>г</w:t>
      </w:r>
      <w:r w:rsidRPr="00117379">
        <w:rPr>
          <w:rFonts w:ascii="Times New Roman" w:hAnsi="Times New Roman"/>
          <w:sz w:val="28"/>
          <w:szCs w:val="28"/>
        </w:rPr>
        <w:t>.</w:t>
      </w:r>
    </w:p>
    <w:p w14:paraId="40780418" w14:textId="77777777" w:rsidR="00CA118B" w:rsidRPr="00117379" w:rsidRDefault="00CA118B" w:rsidP="00DA0379">
      <w:pPr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17379">
        <w:rPr>
          <w:rFonts w:ascii="Times New Roman" w:hAnsi="Times New Roman"/>
          <w:sz w:val="28"/>
          <w:szCs w:val="28"/>
        </w:rPr>
        <w:t>Бирюкова А.А. Спортивный масса</w:t>
      </w:r>
      <w:r w:rsidR="00294CD2">
        <w:rPr>
          <w:rFonts w:ascii="Times New Roman" w:hAnsi="Times New Roman"/>
          <w:sz w:val="28"/>
          <w:szCs w:val="28"/>
        </w:rPr>
        <w:t>ж: учебник для вузов. — М., 2015</w:t>
      </w:r>
      <w:r w:rsidR="003F138B">
        <w:rPr>
          <w:rFonts w:ascii="Times New Roman" w:hAnsi="Times New Roman"/>
          <w:sz w:val="28"/>
          <w:szCs w:val="28"/>
        </w:rPr>
        <w:t>г</w:t>
      </w:r>
      <w:r w:rsidRPr="00117379">
        <w:rPr>
          <w:rFonts w:ascii="Times New Roman" w:hAnsi="Times New Roman"/>
          <w:sz w:val="28"/>
          <w:szCs w:val="28"/>
        </w:rPr>
        <w:t>.</w:t>
      </w:r>
    </w:p>
    <w:p w14:paraId="5741E9EE" w14:textId="77777777" w:rsidR="00CA118B" w:rsidRPr="00117379" w:rsidRDefault="00CA118B" w:rsidP="00DA0379">
      <w:pPr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17379">
        <w:rPr>
          <w:rFonts w:ascii="Times New Roman" w:hAnsi="Times New Roman"/>
          <w:sz w:val="28"/>
          <w:szCs w:val="28"/>
        </w:rPr>
        <w:t>Бишаева А.А., Зимин В.Н. Физическое воспитание</w:t>
      </w:r>
      <w:r w:rsidR="003F138B">
        <w:rPr>
          <w:rFonts w:ascii="Times New Roman" w:hAnsi="Times New Roman"/>
          <w:sz w:val="28"/>
          <w:szCs w:val="28"/>
        </w:rPr>
        <w:t xml:space="preserve"> и валеология. — К</w:t>
      </w:r>
      <w:r w:rsidR="00CF670B">
        <w:rPr>
          <w:rFonts w:ascii="Times New Roman" w:hAnsi="Times New Roman"/>
          <w:sz w:val="28"/>
          <w:szCs w:val="28"/>
        </w:rPr>
        <w:t>, 2</w:t>
      </w:r>
      <w:r w:rsidR="00294CD2">
        <w:rPr>
          <w:rFonts w:ascii="Times New Roman" w:hAnsi="Times New Roman"/>
          <w:sz w:val="28"/>
          <w:szCs w:val="28"/>
        </w:rPr>
        <w:t>014</w:t>
      </w:r>
      <w:r w:rsidR="003F138B">
        <w:rPr>
          <w:rFonts w:ascii="Times New Roman" w:hAnsi="Times New Roman"/>
          <w:sz w:val="28"/>
          <w:szCs w:val="28"/>
        </w:rPr>
        <w:t>г</w:t>
      </w:r>
      <w:r w:rsidRPr="00117379">
        <w:rPr>
          <w:rFonts w:ascii="Times New Roman" w:hAnsi="Times New Roman"/>
          <w:sz w:val="28"/>
          <w:szCs w:val="28"/>
        </w:rPr>
        <w:t xml:space="preserve">. </w:t>
      </w:r>
    </w:p>
    <w:p w14:paraId="16B827CE" w14:textId="77777777" w:rsidR="00CA118B" w:rsidRPr="00117379" w:rsidRDefault="00CA118B" w:rsidP="00DA0379">
      <w:pPr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17379">
        <w:rPr>
          <w:rFonts w:ascii="Times New Roman" w:hAnsi="Times New Roman"/>
          <w:sz w:val="28"/>
          <w:szCs w:val="28"/>
        </w:rPr>
        <w:t>Вайнер Э.Н., Волынская Е.В. Валеологи</w:t>
      </w:r>
      <w:r w:rsidR="00294CD2">
        <w:rPr>
          <w:rFonts w:ascii="Times New Roman" w:hAnsi="Times New Roman"/>
          <w:sz w:val="28"/>
          <w:szCs w:val="28"/>
        </w:rPr>
        <w:t>я: учебный практикум. — М., 2013</w:t>
      </w:r>
      <w:r w:rsidR="003F138B">
        <w:rPr>
          <w:rFonts w:ascii="Times New Roman" w:hAnsi="Times New Roman"/>
          <w:sz w:val="28"/>
          <w:szCs w:val="28"/>
        </w:rPr>
        <w:t>г</w:t>
      </w:r>
      <w:r w:rsidRPr="00117379">
        <w:rPr>
          <w:rFonts w:ascii="Times New Roman" w:hAnsi="Times New Roman"/>
          <w:sz w:val="28"/>
          <w:szCs w:val="28"/>
        </w:rPr>
        <w:t xml:space="preserve">. </w:t>
      </w:r>
    </w:p>
    <w:p w14:paraId="31DBC33B" w14:textId="77777777" w:rsidR="00294CD2" w:rsidRDefault="00CA118B" w:rsidP="00DA0379">
      <w:pPr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17379">
        <w:rPr>
          <w:rFonts w:ascii="Times New Roman" w:hAnsi="Times New Roman"/>
          <w:sz w:val="28"/>
          <w:szCs w:val="28"/>
        </w:rPr>
        <w:t>Дмитриев А.А. Физическая культура в спе</w:t>
      </w:r>
      <w:r w:rsidR="00CF670B">
        <w:rPr>
          <w:rFonts w:ascii="Times New Roman" w:hAnsi="Times New Roman"/>
          <w:sz w:val="28"/>
          <w:szCs w:val="28"/>
        </w:rPr>
        <w:t xml:space="preserve">циальном образовании. — М., </w:t>
      </w:r>
    </w:p>
    <w:p w14:paraId="56DD8D84" w14:textId="77777777" w:rsidR="00CA118B" w:rsidRPr="00117379" w:rsidRDefault="00880EB1" w:rsidP="00294CD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2015</w:t>
      </w:r>
      <w:r w:rsidR="003F138B">
        <w:rPr>
          <w:rFonts w:ascii="Times New Roman" w:hAnsi="Times New Roman"/>
          <w:sz w:val="28"/>
          <w:szCs w:val="28"/>
        </w:rPr>
        <w:t>г</w:t>
      </w:r>
      <w:r w:rsidR="00CA118B" w:rsidRPr="00117379">
        <w:rPr>
          <w:rFonts w:ascii="Times New Roman" w:hAnsi="Times New Roman"/>
          <w:sz w:val="28"/>
          <w:szCs w:val="28"/>
        </w:rPr>
        <w:t>.</w:t>
      </w:r>
    </w:p>
    <w:p w14:paraId="0C8AEE0D" w14:textId="77777777" w:rsidR="003F138B" w:rsidRDefault="00CA118B" w:rsidP="00DA0379">
      <w:pPr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17379">
        <w:rPr>
          <w:rFonts w:ascii="Times New Roman" w:hAnsi="Times New Roman"/>
          <w:sz w:val="28"/>
          <w:szCs w:val="28"/>
        </w:rPr>
        <w:t>Здоровьесберегающие технологии в общео</w:t>
      </w:r>
      <w:r w:rsidR="003F138B">
        <w:rPr>
          <w:rFonts w:ascii="Times New Roman" w:hAnsi="Times New Roman"/>
          <w:sz w:val="28"/>
          <w:szCs w:val="28"/>
        </w:rPr>
        <w:t xml:space="preserve">бразовательной школе /    </w:t>
      </w:r>
    </w:p>
    <w:p w14:paraId="48DB2E2E" w14:textId="77777777" w:rsidR="00CA118B" w:rsidRPr="00117379" w:rsidRDefault="00CA118B" w:rsidP="003F138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17379">
        <w:rPr>
          <w:rFonts w:ascii="Times New Roman" w:hAnsi="Times New Roman"/>
          <w:sz w:val="28"/>
          <w:szCs w:val="28"/>
        </w:rPr>
        <w:t>М.М.Бе</w:t>
      </w:r>
      <w:r w:rsidR="00880EB1">
        <w:rPr>
          <w:rFonts w:ascii="Times New Roman" w:hAnsi="Times New Roman"/>
          <w:sz w:val="28"/>
          <w:szCs w:val="28"/>
        </w:rPr>
        <w:t>зруких, В.Д.Сонькина. — М., 2014</w:t>
      </w:r>
      <w:r w:rsidR="003F138B">
        <w:rPr>
          <w:rFonts w:ascii="Times New Roman" w:hAnsi="Times New Roman"/>
          <w:sz w:val="28"/>
          <w:szCs w:val="28"/>
        </w:rPr>
        <w:t>г</w:t>
      </w:r>
      <w:r w:rsidRPr="00117379">
        <w:rPr>
          <w:rFonts w:ascii="Times New Roman" w:hAnsi="Times New Roman"/>
          <w:sz w:val="28"/>
          <w:szCs w:val="28"/>
        </w:rPr>
        <w:t xml:space="preserve">. </w:t>
      </w:r>
    </w:p>
    <w:p w14:paraId="1B87832A" w14:textId="77777777" w:rsidR="00294CD2" w:rsidRDefault="00CA118B" w:rsidP="00294CD2">
      <w:pPr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17379">
        <w:rPr>
          <w:rFonts w:ascii="Times New Roman" w:hAnsi="Times New Roman"/>
          <w:sz w:val="28"/>
          <w:szCs w:val="28"/>
        </w:rPr>
        <w:t>Туревский И.М. Самостоятельная работа студентов факультетов</w:t>
      </w:r>
      <w:r w:rsidR="00294CD2">
        <w:rPr>
          <w:rFonts w:ascii="Times New Roman" w:hAnsi="Times New Roman"/>
          <w:sz w:val="28"/>
          <w:szCs w:val="28"/>
        </w:rPr>
        <w:t xml:space="preserve"> физической   </w:t>
      </w:r>
    </w:p>
    <w:p w14:paraId="38BF9DAD" w14:textId="77777777" w:rsidR="00CA118B" w:rsidRDefault="00880EB1" w:rsidP="00294CD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культуры. — М., 2016</w:t>
      </w:r>
      <w:r w:rsidR="00294CD2">
        <w:rPr>
          <w:rFonts w:ascii="Times New Roman" w:hAnsi="Times New Roman"/>
          <w:sz w:val="28"/>
          <w:szCs w:val="28"/>
        </w:rPr>
        <w:t>г.</w:t>
      </w:r>
    </w:p>
    <w:p w14:paraId="2A10D143" w14:textId="77777777" w:rsidR="00294CD2" w:rsidRPr="00294CD2" w:rsidRDefault="00294CD2" w:rsidP="00294CD2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294CD2">
        <w:rPr>
          <w:rFonts w:ascii="Times New Roman" w:hAnsi="Times New Roman" w:cs="Times New Roman"/>
          <w:sz w:val="28"/>
          <w:szCs w:val="28"/>
        </w:rPr>
        <w:t>.</w:t>
      </w:r>
      <w:r w:rsidRPr="00294CD2">
        <w:rPr>
          <w:rFonts w:ascii="Times New Roman" w:hAnsi="Times New Roman" w:cs="Times New Roman"/>
          <w:color w:val="000000"/>
          <w:sz w:val="28"/>
          <w:szCs w:val="28"/>
        </w:rPr>
        <w:t>Лях В.И., Зданевич А.А. Физическая культура 8 – 9 кл. —</w:t>
      </w:r>
      <w:r w:rsidR="00880EB1">
        <w:rPr>
          <w:rFonts w:ascii="Times New Roman" w:hAnsi="Times New Roman" w:cs="Times New Roman"/>
          <w:color w:val="000000"/>
          <w:sz w:val="28"/>
          <w:szCs w:val="28"/>
        </w:rPr>
        <w:t xml:space="preserve"> М., 2015</w:t>
      </w:r>
      <w:r w:rsidRPr="00294CD2">
        <w:rPr>
          <w:rFonts w:ascii="Times New Roman" w:hAnsi="Times New Roman" w:cs="Times New Roman"/>
          <w:color w:val="000000"/>
          <w:sz w:val="28"/>
          <w:szCs w:val="28"/>
        </w:rPr>
        <w:t>г. 207стр.</w:t>
      </w:r>
    </w:p>
    <w:p w14:paraId="6238C1E4" w14:textId="77777777" w:rsidR="00294CD2" w:rsidRDefault="00294CD2" w:rsidP="00294CD2">
      <w:pPr>
        <w:widowControl w:val="0"/>
        <w:shd w:val="clear" w:color="auto" w:fill="FFFFFF"/>
        <w:tabs>
          <w:tab w:val="left" w:pos="-142"/>
          <w:tab w:val="left" w:pos="142"/>
          <w:tab w:val="left" w:pos="284"/>
          <w:tab w:val="left" w:pos="567"/>
          <w:tab w:val="left" w:pos="8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4CD2">
        <w:rPr>
          <w:rFonts w:ascii="Times New Roman" w:hAnsi="Times New Roman" w:cs="Times New Roman"/>
          <w:color w:val="000000"/>
          <w:sz w:val="28"/>
          <w:szCs w:val="28"/>
        </w:rPr>
        <w:t xml:space="preserve">9.Нестеровский Д.И Баскетбол: Теория и методика обучения (5-е изд., стер.) </w:t>
      </w:r>
    </w:p>
    <w:p w14:paraId="36733DC4" w14:textId="77777777" w:rsidR="00294CD2" w:rsidRPr="00294CD2" w:rsidRDefault="00880EB1" w:rsidP="00294CD2">
      <w:pPr>
        <w:widowControl w:val="0"/>
        <w:shd w:val="clear" w:color="auto" w:fill="FFFFFF"/>
        <w:tabs>
          <w:tab w:val="left" w:pos="-142"/>
          <w:tab w:val="left" w:pos="142"/>
          <w:tab w:val="left" w:pos="284"/>
          <w:tab w:val="left" w:pos="567"/>
          <w:tab w:val="left" w:pos="8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учеб. Пособие – М., 2014</w:t>
      </w:r>
      <w:r w:rsidR="00294CD2" w:rsidRPr="00294CD2">
        <w:rPr>
          <w:rFonts w:ascii="Times New Roman" w:hAnsi="Times New Roman" w:cs="Times New Roman"/>
          <w:color w:val="000000"/>
          <w:sz w:val="28"/>
          <w:szCs w:val="28"/>
        </w:rPr>
        <w:t>г. 336стр.</w:t>
      </w:r>
    </w:p>
    <w:p w14:paraId="7E155E4B" w14:textId="77777777" w:rsidR="00294CD2" w:rsidRDefault="00294CD2" w:rsidP="00294CD2">
      <w:pPr>
        <w:widowControl w:val="0"/>
        <w:shd w:val="clear" w:color="auto" w:fill="FFFFFF"/>
        <w:tabs>
          <w:tab w:val="left" w:pos="-142"/>
          <w:tab w:val="left" w:pos="142"/>
          <w:tab w:val="left" w:pos="284"/>
          <w:tab w:val="left" w:pos="567"/>
          <w:tab w:val="left" w:pos="8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  <w:r w:rsidRPr="00294CD2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10.Никитушкин В.Г., Губа В.П., Гапеев В.И. Легкая атлетика: Учебно-методическое пособие для </w:t>
      </w:r>
    </w:p>
    <w:p w14:paraId="14CF5823" w14:textId="77777777" w:rsidR="00294CD2" w:rsidRPr="00294CD2" w:rsidRDefault="00294CD2" w:rsidP="00294CD2">
      <w:pPr>
        <w:widowControl w:val="0"/>
        <w:shd w:val="clear" w:color="auto" w:fill="FFFFFF"/>
        <w:tabs>
          <w:tab w:val="left" w:pos="-142"/>
          <w:tab w:val="left" w:pos="142"/>
          <w:tab w:val="left" w:pos="284"/>
          <w:tab w:val="left" w:pos="567"/>
          <w:tab w:val="left" w:pos="8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  <w:r w:rsidRPr="00294CD2">
        <w:rPr>
          <w:rFonts w:ascii="Times New Roman" w:hAnsi="Times New Roman" w:cs="Times New Roman"/>
          <w:color w:val="000000"/>
          <w:spacing w:val="-20"/>
          <w:sz w:val="28"/>
          <w:szCs w:val="28"/>
        </w:rPr>
        <w:t>общеобразовательных шк</w:t>
      </w:r>
      <w:r w:rsidR="00880EB1">
        <w:rPr>
          <w:rFonts w:ascii="Times New Roman" w:hAnsi="Times New Roman" w:cs="Times New Roman"/>
          <w:color w:val="000000"/>
          <w:spacing w:val="-20"/>
          <w:sz w:val="28"/>
          <w:szCs w:val="28"/>
        </w:rPr>
        <w:t>ол. – М.: «Олимпия Пресс,  2014</w:t>
      </w: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>г.</w:t>
      </w:r>
    </w:p>
    <w:p w14:paraId="7174F7FA" w14:textId="77777777" w:rsidR="00294CD2" w:rsidRDefault="00294CD2" w:rsidP="00294CD2">
      <w:pPr>
        <w:widowControl w:val="0"/>
        <w:shd w:val="clear" w:color="auto" w:fill="FFFFFF"/>
        <w:tabs>
          <w:tab w:val="left" w:pos="-142"/>
          <w:tab w:val="left" w:pos="142"/>
          <w:tab w:val="left" w:pos="284"/>
          <w:tab w:val="left" w:pos="567"/>
          <w:tab w:val="left" w:pos="8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  <w:r w:rsidRPr="00294CD2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11.Никитушкин В.Г. Теория и методика юношеского спорта: учебник. Рекомендовано </w:t>
      </w: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УМО – М.:  </w:t>
      </w:r>
    </w:p>
    <w:p w14:paraId="2F5A13AE" w14:textId="77777777" w:rsidR="00294CD2" w:rsidRPr="00294CD2" w:rsidRDefault="00294CD2" w:rsidP="00294CD2">
      <w:pPr>
        <w:widowControl w:val="0"/>
        <w:shd w:val="clear" w:color="auto" w:fill="FFFFFF"/>
        <w:tabs>
          <w:tab w:val="left" w:pos="-142"/>
          <w:tab w:val="left" w:pos="142"/>
          <w:tab w:val="left" w:pos="284"/>
          <w:tab w:val="left" w:pos="567"/>
          <w:tab w:val="left" w:pos="8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          «Олимпия Пресс,  2014 г.</w:t>
      </w:r>
      <w:r w:rsidRPr="00294CD2">
        <w:rPr>
          <w:rFonts w:ascii="Times New Roman" w:hAnsi="Times New Roman" w:cs="Times New Roman"/>
          <w:color w:val="000000"/>
          <w:spacing w:val="-20"/>
          <w:sz w:val="28"/>
          <w:szCs w:val="28"/>
        </w:rPr>
        <w:t>., 208 стр.</w:t>
      </w:r>
    </w:p>
    <w:p w14:paraId="2DB1B661" w14:textId="77777777" w:rsidR="00294CD2" w:rsidRPr="00294CD2" w:rsidRDefault="00294CD2" w:rsidP="00294CD2">
      <w:pPr>
        <w:widowControl w:val="0"/>
        <w:shd w:val="clear" w:color="auto" w:fill="FFFFFF"/>
        <w:tabs>
          <w:tab w:val="left" w:pos="-142"/>
          <w:tab w:val="left" w:pos="142"/>
          <w:tab w:val="left" w:pos="284"/>
          <w:tab w:val="left" w:pos="567"/>
          <w:tab w:val="left" w:pos="8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  <w:r w:rsidRPr="00294CD2">
        <w:rPr>
          <w:rFonts w:ascii="Times New Roman" w:hAnsi="Times New Roman" w:cs="Times New Roman"/>
          <w:color w:val="000000"/>
          <w:spacing w:val="-20"/>
          <w:sz w:val="28"/>
          <w:szCs w:val="28"/>
        </w:rPr>
        <w:t>12.</w:t>
      </w: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     Я </w:t>
      </w:r>
      <w:r w:rsidRPr="00294CD2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нгулова Т.И. Лечебная физкультура: анатомия упражнений </w:t>
      </w:r>
      <w:r w:rsidRPr="00294CD2">
        <w:rPr>
          <w:rFonts w:ascii="Times New Roman" w:hAnsi="Times New Roman" w:cs="Times New Roman"/>
          <w:sz w:val="28"/>
          <w:szCs w:val="28"/>
        </w:rPr>
        <w:t xml:space="preserve">– М.: «Лань»,  </w:t>
      </w: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 2015</w:t>
      </w:r>
      <w:r w:rsidRPr="00294CD2">
        <w:rPr>
          <w:rFonts w:ascii="Times New Roman" w:hAnsi="Times New Roman" w:cs="Times New Roman"/>
          <w:color w:val="000000"/>
          <w:spacing w:val="-20"/>
          <w:sz w:val="28"/>
          <w:szCs w:val="28"/>
        </w:rPr>
        <w:t>г. 175стр.</w:t>
      </w:r>
    </w:p>
    <w:p w14:paraId="15AE7B9C" w14:textId="77777777" w:rsidR="00294CD2" w:rsidRPr="00294CD2" w:rsidRDefault="00294CD2" w:rsidP="00294C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1C8D760" w14:textId="77777777" w:rsidR="00CA118B" w:rsidRPr="00117379" w:rsidRDefault="00CA118B" w:rsidP="00CF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117379">
        <w:rPr>
          <w:rFonts w:ascii="Times New Roman" w:hAnsi="Times New Roman"/>
          <w:color w:val="000000"/>
          <w:sz w:val="28"/>
          <w:szCs w:val="28"/>
        </w:rPr>
        <w:t>Для студентов</w:t>
      </w:r>
    </w:p>
    <w:p w14:paraId="70FB778E" w14:textId="77777777" w:rsidR="00CA118B" w:rsidRPr="00117379" w:rsidRDefault="00C60667" w:rsidP="00CF670B">
      <w:pPr>
        <w:tabs>
          <w:tab w:val="left" w:pos="524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</w:p>
    <w:p w14:paraId="7A268230" w14:textId="77777777" w:rsidR="00CA118B" w:rsidRPr="00C60667" w:rsidRDefault="00CA118B" w:rsidP="00DA0379">
      <w:pPr>
        <w:numPr>
          <w:ilvl w:val="0"/>
          <w:numId w:val="2"/>
        </w:numPr>
        <w:spacing w:after="0"/>
        <w:ind w:left="0" w:firstLine="0"/>
        <w:rPr>
          <w:rFonts w:ascii="Times New Roman" w:hAnsi="Times New Roman"/>
          <w:sz w:val="28"/>
          <w:szCs w:val="28"/>
        </w:rPr>
      </w:pPr>
      <w:r w:rsidRPr="00117379">
        <w:rPr>
          <w:rFonts w:ascii="Times New Roman" w:hAnsi="Times New Roman"/>
          <w:sz w:val="28"/>
          <w:szCs w:val="28"/>
        </w:rPr>
        <w:t xml:space="preserve">А.А.Бишаева «Физическая культура» </w:t>
      </w:r>
      <w:r w:rsidR="00696FEB">
        <w:rPr>
          <w:rFonts w:ascii="Times New Roman" w:hAnsi="Times New Roman"/>
          <w:sz w:val="28"/>
          <w:szCs w:val="28"/>
        </w:rPr>
        <w:t>Учебник для НПО и СПО.- М.,</w:t>
      </w:r>
      <w:r w:rsidR="00294CD2">
        <w:rPr>
          <w:rFonts w:ascii="Times New Roman" w:hAnsi="Times New Roman"/>
          <w:sz w:val="28"/>
          <w:szCs w:val="28"/>
        </w:rPr>
        <w:t>2014</w:t>
      </w:r>
      <w:r w:rsidR="00696FEB">
        <w:rPr>
          <w:rFonts w:ascii="Times New Roman" w:hAnsi="Times New Roman"/>
          <w:sz w:val="28"/>
          <w:szCs w:val="28"/>
        </w:rPr>
        <w:t>г.</w:t>
      </w:r>
    </w:p>
    <w:p w14:paraId="325D522A" w14:textId="77777777" w:rsidR="00CA118B" w:rsidRDefault="00CA118B" w:rsidP="00696FEB">
      <w:pPr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Журнал Физкультура и спорт</w:t>
      </w:r>
      <w:r w:rsidR="00696FEB">
        <w:rPr>
          <w:rFonts w:ascii="Times New Roman" w:hAnsi="Times New Roman"/>
          <w:sz w:val="28"/>
          <w:szCs w:val="28"/>
        </w:rPr>
        <w:t>.</w:t>
      </w:r>
    </w:p>
    <w:p w14:paraId="4125F04C" w14:textId="77777777" w:rsidR="00696FEB" w:rsidRPr="00696FEB" w:rsidRDefault="00696FEB" w:rsidP="00696FEB">
      <w:pPr>
        <w:pStyle w:val="a3"/>
        <w:numPr>
          <w:ilvl w:val="0"/>
          <w:numId w:val="2"/>
        </w:numPr>
        <w:shd w:val="clear" w:color="auto" w:fill="FFFFFF"/>
        <w:spacing w:line="322" w:lineRule="exact"/>
        <w:ind w:left="709" w:hanging="709"/>
        <w:rPr>
          <w:rFonts w:ascii="Times New Roman" w:hAnsi="Times New Roman"/>
          <w:sz w:val="28"/>
          <w:szCs w:val="28"/>
        </w:rPr>
      </w:pPr>
      <w:r w:rsidRPr="00696FEB">
        <w:rPr>
          <w:rFonts w:ascii="Times New Roman" w:eastAsia="Times New Roman" w:hAnsi="Times New Roman"/>
          <w:color w:val="000000"/>
          <w:spacing w:val="7"/>
          <w:sz w:val="28"/>
          <w:szCs w:val="28"/>
        </w:rPr>
        <w:t>Физическая культура: учеб. пособие для студ. сред. проф. учеб.</w:t>
      </w:r>
      <w:r w:rsidRPr="00696FEB">
        <w:rPr>
          <w:rFonts w:ascii="Times New Roman" w:eastAsia="Times New Roman" w:hAnsi="Times New Roman"/>
          <w:color w:val="000000"/>
          <w:spacing w:val="1"/>
          <w:sz w:val="28"/>
          <w:szCs w:val="28"/>
        </w:rPr>
        <w:t>заведений / Н.В. Решетников, Ю.Л.Кислицин, Р.Л. Палтиевич, Г.И.Погадаев.</w:t>
      </w:r>
      <w:r>
        <w:rPr>
          <w:rFonts w:ascii="Times New Roman" w:eastAsia="Times New Roman" w:hAnsi="Times New Roman"/>
          <w:color w:val="000000"/>
          <w:spacing w:val="2"/>
          <w:sz w:val="28"/>
          <w:szCs w:val="28"/>
        </w:rPr>
        <w:t>- 5-е изд. - М.</w:t>
      </w:r>
      <w:r w:rsidRPr="00696FEB">
        <w:rPr>
          <w:rFonts w:ascii="Times New Roman" w:eastAsia="Times New Roman" w:hAnsi="Times New Roman"/>
          <w:color w:val="000000"/>
          <w:spacing w:val="2"/>
          <w:sz w:val="28"/>
          <w:szCs w:val="28"/>
        </w:rPr>
        <w:t>, 201</w:t>
      </w:r>
      <w:r w:rsidR="00294CD2">
        <w:rPr>
          <w:rFonts w:ascii="Times New Roman" w:eastAsia="Times New Roman" w:hAnsi="Times New Roman"/>
          <w:color w:val="000000"/>
          <w:spacing w:val="2"/>
          <w:sz w:val="28"/>
          <w:szCs w:val="28"/>
        </w:rPr>
        <w:t>4</w:t>
      </w:r>
      <w:r>
        <w:rPr>
          <w:rFonts w:ascii="Times New Roman" w:eastAsia="Times New Roman" w:hAnsi="Times New Roman"/>
          <w:color w:val="000000"/>
          <w:spacing w:val="2"/>
          <w:sz w:val="28"/>
          <w:szCs w:val="28"/>
        </w:rPr>
        <w:t>г.</w:t>
      </w:r>
    </w:p>
    <w:p w14:paraId="678061AF" w14:textId="77777777" w:rsidR="00696FEB" w:rsidRPr="00A37E37" w:rsidRDefault="00696FEB" w:rsidP="00A37E37">
      <w:pPr>
        <w:shd w:val="clear" w:color="auto" w:fill="FFFFFF"/>
        <w:spacing w:before="5" w:line="322" w:lineRule="exact"/>
        <w:ind w:left="88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96F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Интернет-ресурсы:</w:t>
      </w:r>
    </w:p>
    <w:p w14:paraId="43305AC1" w14:textId="77777777" w:rsidR="00696FEB" w:rsidRPr="00294CD2" w:rsidRDefault="00287E8A" w:rsidP="00F17709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145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 w:themeColor="text1"/>
          <w:spacing w:val="-23"/>
          <w:sz w:val="28"/>
          <w:szCs w:val="28"/>
        </w:rPr>
      </w:pPr>
      <w:hyperlink r:id="rId13" w:history="1">
        <w:r w:rsidR="00696FEB" w:rsidRPr="00294CD2">
          <w:rPr>
            <w:rStyle w:val="aff1"/>
            <w:rFonts w:ascii="Times New Roman" w:hAnsi="Times New Roman"/>
            <w:color w:val="000000" w:themeColor="text1"/>
            <w:spacing w:val="-3"/>
            <w:sz w:val="28"/>
            <w:szCs w:val="28"/>
            <w:lang w:val="en-US"/>
          </w:rPr>
          <w:t>http</w:t>
        </w:r>
        <w:r w:rsidR="00696FEB" w:rsidRPr="00294CD2">
          <w:rPr>
            <w:rStyle w:val="aff1"/>
            <w:rFonts w:ascii="Times New Roman" w:hAnsi="Times New Roman"/>
            <w:color w:val="000000" w:themeColor="text1"/>
            <w:spacing w:val="-3"/>
            <w:sz w:val="28"/>
            <w:szCs w:val="28"/>
          </w:rPr>
          <w:t>://</w:t>
        </w:r>
        <w:r w:rsidR="00696FEB" w:rsidRPr="00294CD2">
          <w:rPr>
            <w:rStyle w:val="aff1"/>
            <w:rFonts w:ascii="Times New Roman" w:hAnsi="Times New Roman"/>
            <w:color w:val="000000" w:themeColor="text1"/>
            <w:spacing w:val="-3"/>
            <w:sz w:val="28"/>
            <w:szCs w:val="28"/>
            <w:lang w:val="en-US"/>
          </w:rPr>
          <w:t>lLb</w:t>
        </w:r>
        <w:r w:rsidR="00696FEB" w:rsidRPr="00294CD2">
          <w:rPr>
            <w:rStyle w:val="aff1"/>
            <w:rFonts w:ascii="Times New Roman" w:hAnsi="Times New Roman"/>
            <w:color w:val="000000" w:themeColor="text1"/>
            <w:spacing w:val="-3"/>
            <w:sz w:val="28"/>
            <w:szCs w:val="28"/>
          </w:rPr>
          <w:t>.</w:t>
        </w:r>
        <w:r w:rsidR="00696FEB" w:rsidRPr="00294CD2">
          <w:rPr>
            <w:rStyle w:val="aff1"/>
            <w:rFonts w:ascii="Times New Roman" w:hAnsi="Times New Roman"/>
            <w:color w:val="000000" w:themeColor="text1"/>
            <w:spacing w:val="-3"/>
            <w:sz w:val="28"/>
            <w:szCs w:val="28"/>
            <w:lang w:val="en-US"/>
          </w:rPr>
          <w:t>sportedu</w:t>
        </w:r>
        <w:r w:rsidR="00696FEB" w:rsidRPr="00294CD2">
          <w:rPr>
            <w:rStyle w:val="aff1"/>
            <w:rFonts w:ascii="Times New Roman" w:hAnsi="Times New Roman"/>
            <w:color w:val="000000" w:themeColor="text1"/>
            <w:spacing w:val="-3"/>
            <w:sz w:val="28"/>
            <w:szCs w:val="28"/>
          </w:rPr>
          <w:t>.</w:t>
        </w:r>
        <w:r w:rsidR="00696FEB" w:rsidRPr="00294CD2">
          <w:rPr>
            <w:rStyle w:val="aff1"/>
            <w:rFonts w:ascii="Times New Roman" w:hAnsi="Times New Roman"/>
            <w:color w:val="000000" w:themeColor="text1"/>
            <w:spacing w:val="-3"/>
            <w:sz w:val="28"/>
            <w:szCs w:val="28"/>
            <w:lang w:val="en-US"/>
          </w:rPr>
          <w:t>ru</w:t>
        </w:r>
        <w:r w:rsidR="00696FEB" w:rsidRPr="00294CD2">
          <w:rPr>
            <w:rStyle w:val="aff1"/>
            <w:rFonts w:ascii="Times New Roman" w:hAnsi="Times New Roman"/>
            <w:color w:val="000000" w:themeColor="text1"/>
            <w:spacing w:val="-3"/>
            <w:sz w:val="28"/>
            <w:szCs w:val="28"/>
          </w:rPr>
          <w:t>/</w:t>
        </w:r>
        <w:r w:rsidR="00696FEB" w:rsidRPr="00294CD2">
          <w:rPr>
            <w:rStyle w:val="aff1"/>
            <w:rFonts w:ascii="Times New Roman" w:hAnsi="Times New Roman"/>
            <w:color w:val="000000" w:themeColor="text1"/>
            <w:spacing w:val="-3"/>
            <w:sz w:val="28"/>
            <w:szCs w:val="28"/>
            <w:lang w:val="en-US"/>
          </w:rPr>
          <w:t>press</w:t>
        </w:r>
        <w:r w:rsidR="00696FEB" w:rsidRPr="00294CD2">
          <w:rPr>
            <w:rStyle w:val="aff1"/>
            <w:rFonts w:ascii="Times New Roman" w:hAnsi="Times New Roman"/>
            <w:color w:val="000000" w:themeColor="text1"/>
            <w:spacing w:val="-3"/>
            <w:sz w:val="28"/>
            <w:szCs w:val="28"/>
          </w:rPr>
          <w:t>/</w:t>
        </w:r>
        <w:r w:rsidR="00696FEB" w:rsidRPr="00294CD2">
          <w:rPr>
            <w:rStyle w:val="aff1"/>
            <w:rFonts w:ascii="Times New Roman" w:hAnsi="Times New Roman"/>
            <w:color w:val="000000" w:themeColor="text1"/>
            <w:spacing w:val="-3"/>
            <w:sz w:val="28"/>
            <w:szCs w:val="28"/>
            <w:lang w:val="en-US"/>
          </w:rPr>
          <w:t>tpfk</w:t>
        </w:r>
      </w:hyperlink>
    </w:p>
    <w:p w14:paraId="31167255" w14:textId="77777777" w:rsidR="00D10B94" w:rsidRPr="00294CD2" w:rsidRDefault="00696FEB" w:rsidP="00F17709">
      <w:pPr>
        <w:pStyle w:val="a3"/>
        <w:numPr>
          <w:ilvl w:val="0"/>
          <w:numId w:val="12"/>
        </w:numPr>
        <w:spacing w:after="0" w:line="360" w:lineRule="auto"/>
        <w:rPr>
          <w:rFonts w:ascii="Times New Roman" w:hAnsi="Times New Roman"/>
          <w:color w:val="000000"/>
          <w:spacing w:val="-7"/>
          <w:sz w:val="28"/>
          <w:szCs w:val="28"/>
          <w:u w:val="single"/>
        </w:rPr>
      </w:pPr>
      <w:r w:rsidRPr="00294CD2">
        <w:rPr>
          <w:rFonts w:ascii="Times New Roman" w:hAnsi="Times New Roman"/>
          <w:color w:val="000000"/>
          <w:spacing w:val="-7"/>
          <w:sz w:val="28"/>
          <w:szCs w:val="28"/>
          <w:lang w:val="en-US"/>
        </w:rPr>
        <w:t>http</w:t>
      </w:r>
      <w:r w:rsidRPr="00294CD2">
        <w:rPr>
          <w:rFonts w:ascii="Times New Roman" w:hAnsi="Times New Roman"/>
          <w:color w:val="000000"/>
          <w:spacing w:val="-7"/>
          <w:sz w:val="28"/>
          <w:szCs w:val="28"/>
        </w:rPr>
        <w:t xml:space="preserve"> ://</w:t>
      </w:r>
      <w:r w:rsidRPr="00294CD2">
        <w:rPr>
          <w:rFonts w:ascii="Times New Roman" w:hAnsi="Times New Roman"/>
          <w:color w:val="000000"/>
          <w:spacing w:val="-7"/>
          <w:sz w:val="28"/>
          <w:szCs w:val="28"/>
          <w:lang w:val="en-US"/>
        </w:rPr>
        <w:t>w</w:t>
      </w:r>
      <w:r w:rsidRPr="00294CD2">
        <w:rPr>
          <w:rFonts w:ascii="Times New Roman" w:hAnsi="Times New Roman"/>
          <w:color w:val="000000"/>
          <w:spacing w:val="-7"/>
          <w:sz w:val="28"/>
          <w:szCs w:val="28"/>
          <w:u w:val="single"/>
          <w:lang w:val="en-US"/>
        </w:rPr>
        <w:t>ww</w:t>
      </w:r>
      <w:r w:rsidRPr="00294CD2">
        <w:rPr>
          <w:rFonts w:ascii="Times New Roman" w:hAnsi="Times New Roman"/>
          <w:color w:val="000000"/>
          <w:spacing w:val="-7"/>
          <w:sz w:val="28"/>
          <w:szCs w:val="28"/>
          <w:u w:val="single"/>
        </w:rPr>
        <w:t xml:space="preserve">. </w:t>
      </w:r>
      <w:r w:rsidRPr="00294CD2">
        <w:rPr>
          <w:rFonts w:ascii="Times New Roman" w:hAnsi="Times New Roman"/>
          <w:color w:val="000000"/>
          <w:spacing w:val="-7"/>
          <w:sz w:val="28"/>
          <w:szCs w:val="28"/>
          <w:u w:val="single"/>
          <w:lang w:val="en-US"/>
        </w:rPr>
        <w:t>shkola</w:t>
      </w:r>
      <w:r w:rsidRPr="00294CD2">
        <w:rPr>
          <w:rFonts w:ascii="Times New Roman" w:hAnsi="Times New Roman"/>
          <w:color w:val="000000"/>
          <w:spacing w:val="-7"/>
          <w:sz w:val="28"/>
          <w:szCs w:val="28"/>
          <w:u w:val="single"/>
        </w:rPr>
        <w:t>-</w:t>
      </w:r>
      <w:r w:rsidRPr="00294CD2">
        <w:rPr>
          <w:rFonts w:ascii="Times New Roman" w:hAnsi="Times New Roman"/>
          <w:color w:val="000000"/>
          <w:spacing w:val="-7"/>
          <w:sz w:val="28"/>
          <w:szCs w:val="28"/>
          <w:u w:val="single"/>
          <w:lang w:val="en-US"/>
        </w:rPr>
        <w:t>press</w:t>
      </w:r>
      <w:r w:rsidRPr="00294CD2">
        <w:rPr>
          <w:rFonts w:ascii="Times New Roman" w:hAnsi="Times New Roman"/>
          <w:color w:val="000000"/>
          <w:spacing w:val="-7"/>
          <w:sz w:val="28"/>
          <w:szCs w:val="28"/>
          <w:u w:val="single"/>
        </w:rPr>
        <w:t xml:space="preserve"> ,</w:t>
      </w:r>
      <w:r w:rsidRPr="00294CD2">
        <w:rPr>
          <w:rFonts w:ascii="Times New Roman" w:hAnsi="Times New Roman"/>
          <w:color w:val="000000"/>
          <w:spacing w:val="-7"/>
          <w:sz w:val="28"/>
          <w:szCs w:val="28"/>
          <w:u w:val="single"/>
          <w:lang w:val="en-US"/>
        </w:rPr>
        <w:t>ru</w:t>
      </w:r>
    </w:p>
    <w:p w14:paraId="452D0703" w14:textId="77777777" w:rsidR="00294CD2" w:rsidRDefault="00294CD2" w:rsidP="00F17709">
      <w:pPr>
        <w:pStyle w:val="af0"/>
        <w:numPr>
          <w:ilvl w:val="0"/>
          <w:numId w:val="12"/>
        </w:numPr>
        <w:spacing w:before="0" w:beforeAutospacing="0" w:after="0" w:afterAutospacing="0"/>
        <w:ind w:left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http://www.montessori-school.ru/ploshadka.htm</w:t>
      </w:r>
    </w:p>
    <w:p w14:paraId="6B72D9A6" w14:textId="77777777" w:rsidR="00294CD2" w:rsidRDefault="00294CD2" w:rsidP="00F17709">
      <w:pPr>
        <w:pStyle w:val="af0"/>
        <w:numPr>
          <w:ilvl w:val="0"/>
          <w:numId w:val="12"/>
        </w:numPr>
        <w:spacing w:before="0" w:beforeAutospacing="0" w:after="0" w:afterAutospacing="0"/>
        <w:ind w:left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http://www.ozon.ru/context/edlitera/</w:t>
      </w:r>
    </w:p>
    <w:p w14:paraId="3014B429" w14:textId="77777777" w:rsidR="00294CD2" w:rsidRDefault="00294CD2" w:rsidP="00F17709">
      <w:pPr>
        <w:pStyle w:val="af0"/>
        <w:numPr>
          <w:ilvl w:val="0"/>
          <w:numId w:val="12"/>
        </w:numPr>
        <w:spacing w:before="0" w:beforeAutospacing="0" w:after="0" w:afterAutospacing="0"/>
        <w:ind w:left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www.portalus.ru/modules/shkola/rus_readme.php?...</w:t>
      </w:r>
    </w:p>
    <w:p w14:paraId="2550504E" w14:textId="77777777" w:rsidR="00294CD2" w:rsidRDefault="00294CD2" w:rsidP="00F17709">
      <w:pPr>
        <w:pStyle w:val="af0"/>
        <w:numPr>
          <w:ilvl w:val="0"/>
          <w:numId w:val="12"/>
        </w:numPr>
        <w:spacing w:before="0" w:beforeAutospacing="0" w:after="0" w:afterAutospacing="0"/>
        <w:ind w:left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www.sportinf.ru/</w:t>
      </w:r>
    </w:p>
    <w:p w14:paraId="152577C9" w14:textId="77777777" w:rsidR="00294CD2" w:rsidRDefault="00287E8A" w:rsidP="00F17709">
      <w:pPr>
        <w:pStyle w:val="af0"/>
        <w:numPr>
          <w:ilvl w:val="0"/>
          <w:numId w:val="12"/>
        </w:numPr>
        <w:spacing w:before="0" w:beforeAutospacing="0" w:after="0" w:afterAutospacing="0"/>
        <w:ind w:left="709"/>
        <w:jc w:val="both"/>
        <w:rPr>
          <w:bCs/>
          <w:sz w:val="28"/>
          <w:szCs w:val="28"/>
        </w:rPr>
      </w:pPr>
      <w:hyperlink r:id="rId14" w:history="1">
        <w:r w:rsidR="00294CD2">
          <w:rPr>
            <w:rStyle w:val="aff1"/>
            <w:bCs/>
            <w:sz w:val="28"/>
            <w:szCs w:val="28"/>
          </w:rPr>
          <w:t>http://festival.1september.ru/articles/414937/</w:t>
        </w:r>
      </w:hyperlink>
    </w:p>
    <w:p w14:paraId="59711D61" w14:textId="77777777" w:rsidR="00294CD2" w:rsidRDefault="00294CD2" w:rsidP="00F17709">
      <w:pPr>
        <w:pStyle w:val="af0"/>
        <w:numPr>
          <w:ilvl w:val="0"/>
          <w:numId w:val="12"/>
        </w:numPr>
        <w:spacing w:before="0" w:beforeAutospacing="0" w:after="0" w:afterAutospacing="0"/>
        <w:ind w:left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http://pedsovet.su/load/162-1-0-4694</w:t>
      </w:r>
    </w:p>
    <w:p w14:paraId="6380F764" w14:textId="77777777" w:rsidR="00294CD2" w:rsidRDefault="00294CD2" w:rsidP="00294CD2">
      <w:pPr>
        <w:pStyle w:val="af0"/>
        <w:ind w:left="709"/>
        <w:jc w:val="both"/>
        <w:rPr>
          <w:b/>
          <w:bCs/>
          <w:sz w:val="28"/>
          <w:szCs w:val="28"/>
        </w:rPr>
      </w:pPr>
    </w:p>
    <w:p w14:paraId="659F9968" w14:textId="77777777" w:rsidR="00294CD2" w:rsidRPr="00294CD2" w:rsidRDefault="00294CD2" w:rsidP="00294CD2">
      <w:pPr>
        <w:pStyle w:val="a3"/>
        <w:spacing w:line="360" w:lineRule="auto"/>
        <w:rPr>
          <w:rFonts w:ascii="Times New Roman" w:hAnsi="Times New Roman"/>
          <w:color w:val="000000"/>
          <w:spacing w:val="-7"/>
          <w:sz w:val="28"/>
          <w:szCs w:val="28"/>
          <w:u w:val="single"/>
        </w:rPr>
      </w:pPr>
    </w:p>
    <w:p w14:paraId="36CD2211" w14:textId="77777777" w:rsidR="00294CD2" w:rsidRDefault="00294CD2" w:rsidP="00294CD2">
      <w:pPr>
        <w:pStyle w:val="a3"/>
        <w:spacing w:line="360" w:lineRule="auto"/>
        <w:rPr>
          <w:rFonts w:ascii="Times New Roman" w:hAnsi="Times New Roman"/>
          <w:color w:val="000000"/>
          <w:spacing w:val="-7"/>
          <w:sz w:val="28"/>
          <w:szCs w:val="28"/>
          <w:u w:val="single"/>
        </w:rPr>
      </w:pPr>
    </w:p>
    <w:p w14:paraId="76A0C69B" w14:textId="77777777" w:rsidR="00294CD2" w:rsidRDefault="00294CD2" w:rsidP="00294CD2">
      <w:pPr>
        <w:pStyle w:val="a3"/>
        <w:spacing w:line="360" w:lineRule="auto"/>
        <w:rPr>
          <w:rFonts w:ascii="Times New Roman" w:hAnsi="Times New Roman"/>
          <w:color w:val="000000"/>
          <w:spacing w:val="-7"/>
          <w:sz w:val="28"/>
          <w:szCs w:val="28"/>
          <w:u w:val="single"/>
        </w:rPr>
      </w:pPr>
    </w:p>
    <w:p w14:paraId="10F01FBF" w14:textId="77777777" w:rsidR="00294CD2" w:rsidRDefault="00294CD2" w:rsidP="00294CD2">
      <w:pPr>
        <w:pStyle w:val="a3"/>
        <w:spacing w:line="360" w:lineRule="auto"/>
        <w:rPr>
          <w:rFonts w:ascii="Times New Roman" w:hAnsi="Times New Roman"/>
          <w:color w:val="000000"/>
          <w:spacing w:val="-7"/>
          <w:sz w:val="28"/>
          <w:szCs w:val="28"/>
          <w:u w:val="single"/>
        </w:rPr>
      </w:pPr>
    </w:p>
    <w:p w14:paraId="66FEAA8A" w14:textId="77777777" w:rsidR="00294CD2" w:rsidRDefault="00294CD2" w:rsidP="00294CD2">
      <w:pPr>
        <w:pStyle w:val="a3"/>
        <w:spacing w:line="360" w:lineRule="auto"/>
        <w:rPr>
          <w:rFonts w:ascii="Times New Roman" w:hAnsi="Times New Roman"/>
          <w:color w:val="000000"/>
          <w:spacing w:val="-7"/>
          <w:sz w:val="28"/>
          <w:szCs w:val="28"/>
          <w:u w:val="single"/>
        </w:rPr>
      </w:pPr>
    </w:p>
    <w:p w14:paraId="52E16D43" w14:textId="77777777" w:rsidR="00294CD2" w:rsidRDefault="00294CD2" w:rsidP="00294CD2">
      <w:pPr>
        <w:pStyle w:val="a3"/>
        <w:spacing w:line="360" w:lineRule="auto"/>
        <w:rPr>
          <w:rFonts w:ascii="Times New Roman" w:hAnsi="Times New Roman"/>
          <w:color w:val="000000"/>
          <w:spacing w:val="-7"/>
          <w:sz w:val="28"/>
          <w:szCs w:val="28"/>
          <w:u w:val="single"/>
        </w:rPr>
      </w:pPr>
    </w:p>
    <w:p w14:paraId="2D298A38" w14:textId="77777777" w:rsidR="00294CD2" w:rsidRDefault="00294CD2" w:rsidP="00294CD2">
      <w:pPr>
        <w:pStyle w:val="a3"/>
        <w:spacing w:line="360" w:lineRule="auto"/>
        <w:rPr>
          <w:rFonts w:ascii="Times New Roman" w:hAnsi="Times New Roman"/>
          <w:color w:val="000000"/>
          <w:spacing w:val="-7"/>
          <w:sz w:val="28"/>
          <w:szCs w:val="28"/>
          <w:u w:val="single"/>
        </w:rPr>
      </w:pPr>
    </w:p>
    <w:p w14:paraId="2DA848E2" w14:textId="77777777" w:rsidR="00294CD2" w:rsidRDefault="00294CD2" w:rsidP="00294CD2">
      <w:pPr>
        <w:pStyle w:val="a3"/>
        <w:spacing w:line="360" w:lineRule="auto"/>
        <w:rPr>
          <w:rFonts w:ascii="Times New Roman" w:hAnsi="Times New Roman"/>
          <w:color w:val="000000"/>
          <w:spacing w:val="-7"/>
          <w:sz w:val="28"/>
          <w:szCs w:val="28"/>
          <w:u w:val="single"/>
        </w:rPr>
      </w:pPr>
    </w:p>
    <w:p w14:paraId="2C00C4F8" w14:textId="77777777" w:rsidR="00294CD2" w:rsidRDefault="00294CD2" w:rsidP="00294CD2">
      <w:pPr>
        <w:pStyle w:val="a3"/>
        <w:spacing w:line="360" w:lineRule="auto"/>
        <w:rPr>
          <w:rFonts w:ascii="Times New Roman" w:hAnsi="Times New Roman"/>
          <w:color w:val="000000"/>
          <w:spacing w:val="-7"/>
          <w:sz w:val="28"/>
          <w:szCs w:val="28"/>
          <w:u w:val="single"/>
        </w:rPr>
      </w:pPr>
    </w:p>
    <w:p w14:paraId="349120C8" w14:textId="77777777" w:rsidR="00294CD2" w:rsidRDefault="00294CD2" w:rsidP="00294CD2">
      <w:pPr>
        <w:pStyle w:val="a3"/>
        <w:spacing w:line="360" w:lineRule="auto"/>
        <w:rPr>
          <w:rFonts w:ascii="Times New Roman" w:hAnsi="Times New Roman"/>
          <w:color w:val="000000"/>
          <w:spacing w:val="-7"/>
          <w:sz w:val="28"/>
          <w:szCs w:val="28"/>
          <w:u w:val="single"/>
        </w:rPr>
      </w:pPr>
    </w:p>
    <w:p w14:paraId="3EA36575" w14:textId="77777777" w:rsidR="00294CD2" w:rsidRDefault="00294CD2" w:rsidP="00294CD2">
      <w:pPr>
        <w:pStyle w:val="a3"/>
        <w:spacing w:line="360" w:lineRule="auto"/>
        <w:rPr>
          <w:rFonts w:ascii="Times New Roman" w:hAnsi="Times New Roman"/>
          <w:color w:val="000000"/>
          <w:spacing w:val="-7"/>
          <w:sz w:val="28"/>
          <w:szCs w:val="28"/>
          <w:u w:val="single"/>
        </w:rPr>
      </w:pPr>
    </w:p>
    <w:p w14:paraId="1D781A50" w14:textId="77777777" w:rsidR="00294CD2" w:rsidRDefault="00294CD2" w:rsidP="00294CD2">
      <w:pPr>
        <w:pStyle w:val="a3"/>
        <w:spacing w:line="360" w:lineRule="auto"/>
        <w:rPr>
          <w:rFonts w:ascii="Times New Roman" w:hAnsi="Times New Roman"/>
          <w:color w:val="000000"/>
          <w:spacing w:val="-7"/>
          <w:sz w:val="28"/>
          <w:szCs w:val="28"/>
          <w:u w:val="single"/>
        </w:rPr>
      </w:pPr>
    </w:p>
    <w:p w14:paraId="23963C9E" w14:textId="77777777" w:rsidR="00294CD2" w:rsidRDefault="00294CD2" w:rsidP="00294CD2">
      <w:pPr>
        <w:pStyle w:val="a3"/>
        <w:spacing w:line="360" w:lineRule="auto"/>
        <w:rPr>
          <w:rFonts w:ascii="Times New Roman" w:hAnsi="Times New Roman"/>
          <w:color w:val="000000"/>
          <w:spacing w:val="-7"/>
          <w:sz w:val="28"/>
          <w:szCs w:val="28"/>
          <w:u w:val="single"/>
        </w:rPr>
      </w:pPr>
    </w:p>
    <w:p w14:paraId="55A02CCC" w14:textId="77777777" w:rsidR="00294CD2" w:rsidRDefault="00294CD2" w:rsidP="00E15873">
      <w:pPr>
        <w:pStyle w:val="a3"/>
        <w:tabs>
          <w:tab w:val="left" w:pos="8418"/>
        </w:tabs>
        <w:spacing w:line="360" w:lineRule="auto"/>
        <w:rPr>
          <w:rFonts w:ascii="Times New Roman" w:hAnsi="Times New Roman"/>
          <w:color w:val="000000"/>
          <w:spacing w:val="-7"/>
          <w:sz w:val="28"/>
          <w:szCs w:val="28"/>
          <w:u w:val="single"/>
        </w:rPr>
      </w:pPr>
    </w:p>
    <w:p w14:paraId="7CE37F2C" w14:textId="77777777" w:rsidR="00294CD2" w:rsidRDefault="00294CD2" w:rsidP="00294CD2">
      <w:pPr>
        <w:pStyle w:val="a3"/>
        <w:spacing w:line="360" w:lineRule="auto"/>
        <w:rPr>
          <w:rFonts w:ascii="Times New Roman" w:hAnsi="Times New Roman"/>
          <w:color w:val="000000"/>
          <w:spacing w:val="-7"/>
          <w:sz w:val="28"/>
          <w:szCs w:val="28"/>
          <w:u w:val="single"/>
        </w:rPr>
      </w:pPr>
    </w:p>
    <w:p w14:paraId="3E92BEDC" w14:textId="77777777" w:rsidR="00294CD2" w:rsidRDefault="00294CD2" w:rsidP="00294CD2">
      <w:pPr>
        <w:pStyle w:val="a3"/>
        <w:spacing w:line="360" w:lineRule="auto"/>
        <w:rPr>
          <w:rFonts w:ascii="Times New Roman" w:hAnsi="Times New Roman"/>
          <w:color w:val="000000"/>
          <w:spacing w:val="-7"/>
          <w:sz w:val="28"/>
          <w:szCs w:val="28"/>
          <w:u w:val="single"/>
        </w:rPr>
      </w:pPr>
    </w:p>
    <w:p w14:paraId="1EB0CBC6" w14:textId="77777777" w:rsidR="00294CD2" w:rsidRPr="00294CD2" w:rsidRDefault="00294CD2" w:rsidP="00E15873">
      <w:pPr>
        <w:pStyle w:val="a3"/>
        <w:tabs>
          <w:tab w:val="left" w:pos="2142"/>
        </w:tabs>
        <w:spacing w:line="360" w:lineRule="auto"/>
        <w:rPr>
          <w:rFonts w:ascii="Times New Roman" w:hAnsi="Times New Roman"/>
          <w:color w:val="000000"/>
          <w:spacing w:val="-7"/>
          <w:sz w:val="28"/>
          <w:szCs w:val="28"/>
          <w:u w:val="single"/>
        </w:rPr>
      </w:pPr>
    </w:p>
    <w:p w14:paraId="7F863A33" w14:textId="77777777" w:rsidR="00D3754F" w:rsidRDefault="00D3754F" w:rsidP="00D3754F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754F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КОНТРОЛЬ И ОЦЕНКА РЕЗУЛЬТАТОВ  ОСВОЕНИЯ </w:t>
      </w:r>
      <w:r w:rsidRPr="00D3754F">
        <w:rPr>
          <w:rFonts w:ascii="Times New Roman" w:hAnsi="Times New Roman" w:cs="Times New Roman"/>
          <w:b/>
          <w:sz w:val="28"/>
          <w:szCs w:val="28"/>
        </w:rPr>
        <w:t>УЧЕБНОЙ ДИСЦИПЛИНЫ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8"/>
        <w:gridCol w:w="3934"/>
      </w:tblGrid>
      <w:tr w:rsidR="005154A8" w:rsidRPr="00E06BB9" w14:paraId="7D6D8164" w14:textId="77777777" w:rsidTr="002858C5">
        <w:tc>
          <w:tcPr>
            <w:tcW w:w="6238" w:type="dxa"/>
          </w:tcPr>
          <w:p w14:paraId="5B73BD79" w14:textId="77777777" w:rsidR="005154A8" w:rsidRPr="00E06BB9" w:rsidRDefault="005154A8" w:rsidP="002858C5">
            <w:pPr>
              <w:pStyle w:val="af2"/>
              <w:rPr>
                <w:sz w:val="24"/>
                <w:szCs w:val="24"/>
              </w:rPr>
            </w:pPr>
            <w:r w:rsidRPr="00E06BB9">
              <w:rPr>
                <w:sz w:val="24"/>
                <w:szCs w:val="24"/>
              </w:rPr>
              <w:t>Название ОК</w:t>
            </w:r>
          </w:p>
        </w:tc>
        <w:tc>
          <w:tcPr>
            <w:tcW w:w="3934" w:type="dxa"/>
          </w:tcPr>
          <w:p w14:paraId="0238AA0C" w14:textId="77777777" w:rsidR="005154A8" w:rsidRPr="00E06BB9" w:rsidRDefault="005154A8" w:rsidP="002858C5">
            <w:pPr>
              <w:pStyle w:val="af2"/>
              <w:rPr>
                <w:sz w:val="24"/>
                <w:szCs w:val="24"/>
              </w:rPr>
            </w:pPr>
            <w:r w:rsidRPr="00E06BB9">
              <w:rPr>
                <w:sz w:val="24"/>
                <w:szCs w:val="24"/>
              </w:rPr>
              <w:t>Технологии формирования ОК</w:t>
            </w:r>
          </w:p>
          <w:p w14:paraId="52E02EBA" w14:textId="77777777" w:rsidR="005154A8" w:rsidRPr="00E06BB9" w:rsidRDefault="005154A8" w:rsidP="002858C5">
            <w:pPr>
              <w:pStyle w:val="af2"/>
              <w:rPr>
                <w:sz w:val="24"/>
                <w:szCs w:val="24"/>
              </w:rPr>
            </w:pPr>
            <w:r w:rsidRPr="00E06BB9">
              <w:rPr>
                <w:sz w:val="24"/>
                <w:szCs w:val="24"/>
              </w:rPr>
              <w:t xml:space="preserve"> (на учебных занятиях)</w:t>
            </w:r>
          </w:p>
        </w:tc>
      </w:tr>
      <w:tr w:rsidR="005154A8" w:rsidRPr="00CB54B0" w14:paraId="21B6E2FE" w14:textId="77777777" w:rsidTr="002858C5">
        <w:tc>
          <w:tcPr>
            <w:tcW w:w="6238" w:type="dxa"/>
          </w:tcPr>
          <w:p w14:paraId="6D09D8C7" w14:textId="77777777" w:rsidR="005154A8" w:rsidRPr="003D7910" w:rsidRDefault="005154A8" w:rsidP="002858C5">
            <w:pPr>
              <w:pStyle w:val="af1"/>
              <w:widowControl w:val="0"/>
              <w:spacing w:line="228" w:lineRule="auto"/>
              <w:ind w:left="0" w:firstLine="0"/>
              <w:rPr>
                <w:rFonts w:ascii="Times New Roman" w:hAnsi="Times New Roman" w:cs="Times New Roman"/>
                <w:szCs w:val="24"/>
              </w:rPr>
            </w:pPr>
            <w:r w:rsidRPr="00FE4C7E">
              <w:rPr>
                <w:rFonts w:ascii="Times New Roman" w:hAnsi="Times New Roman" w:cs="Times New Roman"/>
                <w:szCs w:val="24"/>
              </w:rPr>
              <w:t>ОК 2. Организовывать собственную деятельность, выбирать типовые методы решения профессиональных задач, оценивать их эффективность и качество.</w:t>
            </w:r>
          </w:p>
        </w:tc>
        <w:tc>
          <w:tcPr>
            <w:tcW w:w="3934" w:type="dxa"/>
          </w:tcPr>
          <w:p w14:paraId="2DCE4973" w14:textId="77777777" w:rsidR="005154A8" w:rsidRPr="00CB54B0" w:rsidRDefault="005154A8" w:rsidP="002858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B54B0">
              <w:rPr>
                <w:rFonts w:ascii="Times New Roman" w:hAnsi="Times New Roman" w:cs="Times New Roman"/>
                <w:sz w:val="24"/>
              </w:rPr>
              <w:t>Групповые технологии</w:t>
            </w:r>
          </w:p>
          <w:p w14:paraId="5DE47DB1" w14:textId="77777777" w:rsidR="005154A8" w:rsidRPr="00CB54B0" w:rsidRDefault="005154A8" w:rsidP="002858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B54B0">
              <w:rPr>
                <w:rFonts w:ascii="Times New Roman" w:hAnsi="Times New Roman" w:cs="Times New Roman"/>
                <w:sz w:val="24"/>
              </w:rPr>
              <w:t xml:space="preserve">Игровые технологии </w:t>
            </w:r>
          </w:p>
        </w:tc>
      </w:tr>
      <w:tr w:rsidR="005154A8" w:rsidRPr="00CB54B0" w14:paraId="36BE4DC7" w14:textId="77777777" w:rsidTr="002858C5">
        <w:tc>
          <w:tcPr>
            <w:tcW w:w="6238" w:type="dxa"/>
          </w:tcPr>
          <w:p w14:paraId="002EEF23" w14:textId="77777777" w:rsidR="005154A8" w:rsidRPr="00FE4C7E" w:rsidRDefault="005154A8" w:rsidP="002858C5">
            <w:pPr>
              <w:pStyle w:val="af1"/>
              <w:widowControl w:val="0"/>
              <w:spacing w:line="228" w:lineRule="auto"/>
              <w:ind w:left="0" w:firstLine="0"/>
              <w:rPr>
                <w:rFonts w:ascii="Times New Roman" w:hAnsi="Times New Roman" w:cs="Times New Roman"/>
                <w:szCs w:val="24"/>
              </w:rPr>
            </w:pPr>
            <w:r w:rsidRPr="00FE4C7E">
              <w:rPr>
                <w:rFonts w:ascii="Times New Roman" w:hAnsi="Times New Roman" w:cs="Times New Roman"/>
                <w:szCs w:val="24"/>
              </w:rPr>
              <w:t>ОК 3. Принимать решения в стандартных и нестандартных ситуациях и нести за них ответственность.</w:t>
            </w:r>
          </w:p>
          <w:p w14:paraId="2398C26C" w14:textId="77777777" w:rsidR="005154A8" w:rsidRPr="00FE4C7E" w:rsidRDefault="005154A8" w:rsidP="002858C5">
            <w:pPr>
              <w:rPr>
                <w:rFonts w:eastAsia="Times New Roman"/>
                <w:bCs/>
                <w:sz w:val="24"/>
              </w:rPr>
            </w:pPr>
          </w:p>
        </w:tc>
        <w:tc>
          <w:tcPr>
            <w:tcW w:w="3934" w:type="dxa"/>
          </w:tcPr>
          <w:p w14:paraId="36675F43" w14:textId="77777777" w:rsidR="005154A8" w:rsidRPr="00CB54B0" w:rsidRDefault="005154A8" w:rsidP="002858C5">
            <w:pPr>
              <w:jc w:val="center"/>
              <w:rPr>
                <w:rFonts w:ascii="Times New Roman" w:hAnsi="Times New Roman" w:cs="Times New Roman"/>
              </w:rPr>
            </w:pPr>
            <w:r w:rsidRPr="00CB54B0">
              <w:rPr>
                <w:rFonts w:ascii="Times New Roman" w:hAnsi="Times New Roman" w:cs="Times New Roman"/>
                <w:sz w:val="24"/>
              </w:rPr>
              <w:t>Групповые технологии</w:t>
            </w:r>
          </w:p>
        </w:tc>
      </w:tr>
      <w:tr w:rsidR="005154A8" w:rsidRPr="00CB54B0" w14:paraId="7D5CFAC2" w14:textId="77777777" w:rsidTr="002858C5">
        <w:tc>
          <w:tcPr>
            <w:tcW w:w="6238" w:type="dxa"/>
          </w:tcPr>
          <w:p w14:paraId="3DBAAD3A" w14:textId="77777777" w:rsidR="005154A8" w:rsidRPr="00E06BB9" w:rsidRDefault="005154A8" w:rsidP="002858C5">
            <w:pPr>
              <w:pStyle w:val="af0"/>
              <w:spacing w:before="0" w:beforeAutospacing="0" w:after="0" w:afterAutospacing="0"/>
            </w:pPr>
            <w:r w:rsidRPr="00FE4C7E">
              <w:t>ОК 6. Работать в коллективе и команде, эффективно общаться с коллегами, руководством, пострадавшими и находящимися</w:t>
            </w:r>
            <w:r>
              <w:t xml:space="preserve"> в зонах чрезвычайных ситуаций</w:t>
            </w:r>
          </w:p>
        </w:tc>
        <w:tc>
          <w:tcPr>
            <w:tcW w:w="3934" w:type="dxa"/>
          </w:tcPr>
          <w:p w14:paraId="3D944D0F" w14:textId="77777777" w:rsidR="005154A8" w:rsidRPr="00CB54B0" w:rsidRDefault="005154A8" w:rsidP="002858C5">
            <w:pPr>
              <w:jc w:val="center"/>
              <w:rPr>
                <w:rFonts w:ascii="Times New Roman" w:hAnsi="Times New Roman" w:cs="Times New Roman"/>
              </w:rPr>
            </w:pPr>
            <w:r w:rsidRPr="00CB54B0">
              <w:rPr>
                <w:rFonts w:ascii="Times New Roman" w:hAnsi="Times New Roman" w:cs="Times New Roman"/>
                <w:sz w:val="24"/>
              </w:rPr>
              <w:t>Групповые технологии</w:t>
            </w:r>
          </w:p>
        </w:tc>
      </w:tr>
      <w:tr w:rsidR="005154A8" w:rsidRPr="00CB54B0" w14:paraId="2C2B14C6" w14:textId="77777777" w:rsidTr="002858C5">
        <w:trPr>
          <w:trHeight w:val="1449"/>
        </w:trPr>
        <w:tc>
          <w:tcPr>
            <w:tcW w:w="6238" w:type="dxa"/>
          </w:tcPr>
          <w:p w14:paraId="730CDB29" w14:textId="77777777" w:rsidR="005154A8" w:rsidRDefault="005154A8" w:rsidP="002858C5">
            <w:pPr>
              <w:pStyle w:val="af1"/>
              <w:widowControl w:val="0"/>
              <w:ind w:left="0" w:firstLine="0"/>
              <w:rPr>
                <w:rFonts w:ascii="Times New Roman" w:hAnsi="Times New Roman" w:cs="Times New Roman"/>
                <w:szCs w:val="24"/>
              </w:rPr>
            </w:pPr>
            <w:r w:rsidRPr="00FE4C7E">
              <w:rPr>
                <w:rFonts w:ascii="Times New Roman" w:hAnsi="Times New Roman" w:cs="Times New Roman"/>
                <w:szCs w:val="24"/>
              </w:rPr>
              <w:t>ОК 10. Исполнять воинскую обязанность, в том числе с применением полученных профессиональных знаний (для юношей)</w:t>
            </w:r>
          </w:p>
          <w:p w14:paraId="4F40A94E" w14:textId="77777777" w:rsidR="005154A8" w:rsidRDefault="005154A8" w:rsidP="002858C5">
            <w:pPr>
              <w:pStyle w:val="af1"/>
              <w:widowControl w:val="0"/>
              <w:ind w:left="0" w:firstLine="0"/>
              <w:rPr>
                <w:rFonts w:ascii="Times New Roman" w:hAnsi="Times New Roman" w:cs="Times New Roman"/>
                <w:szCs w:val="24"/>
              </w:rPr>
            </w:pPr>
          </w:p>
          <w:p w14:paraId="7EAC0773" w14:textId="77777777" w:rsidR="005154A8" w:rsidRDefault="005154A8" w:rsidP="002858C5">
            <w:pPr>
              <w:pStyle w:val="af1"/>
              <w:widowControl w:val="0"/>
              <w:ind w:left="0" w:firstLine="0"/>
              <w:rPr>
                <w:rFonts w:ascii="Times New Roman" w:hAnsi="Times New Roman" w:cs="Times New Roman"/>
                <w:szCs w:val="24"/>
              </w:rPr>
            </w:pPr>
          </w:p>
          <w:p w14:paraId="28A6B91F" w14:textId="77777777" w:rsidR="005154A8" w:rsidRPr="00FE4C7E" w:rsidRDefault="005154A8" w:rsidP="002858C5">
            <w:pPr>
              <w:pStyle w:val="af1"/>
              <w:widowControl w:val="0"/>
              <w:ind w:left="0" w:firstLine="0"/>
              <w:rPr>
                <w:rFonts w:ascii="Times New Roman" w:hAnsi="Times New Roman" w:cs="Times New Roman"/>
                <w:szCs w:val="24"/>
              </w:rPr>
            </w:pPr>
          </w:p>
          <w:p w14:paraId="1F1894EF" w14:textId="77777777" w:rsidR="005154A8" w:rsidRPr="00E06BB9" w:rsidRDefault="005154A8" w:rsidP="002858C5">
            <w:pPr>
              <w:pStyle w:val="af0"/>
              <w:spacing w:before="0" w:beforeAutospacing="0" w:after="0" w:afterAutospacing="0"/>
            </w:pPr>
          </w:p>
        </w:tc>
        <w:tc>
          <w:tcPr>
            <w:tcW w:w="3934" w:type="dxa"/>
          </w:tcPr>
          <w:p w14:paraId="0D1650EC" w14:textId="77777777" w:rsidR="005154A8" w:rsidRPr="00CB54B0" w:rsidRDefault="005154A8" w:rsidP="002858C5">
            <w:pPr>
              <w:jc w:val="center"/>
              <w:rPr>
                <w:rFonts w:ascii="Times New Roman" w:hAnsi="Times New Roman" w:cs="Times New Roman"/>
              </w:rPr>
            </w:pPr>
            <w:r w:rsidRPr="00CB54B0">
              <w:rPr>
                <w:rFonts w:ascii="Times New Roman" w:hAnsi="Times New Roman" w:cs="Times New Roman"/>
                <w:sz w:val="24"/>
              </w:rPr>
              <w:t>Групповые технологии</w:t>
            </w:r>
          </w:p>
        </w:tc>
      </w:tr>
    </w:tbl>
    <w:p w14:paraId="0BC8BBC3" w14:textId="77777777" w:rsidR="005154A8" w:rsidRDefault="005154A8" w:rsidP="005154A8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820"/>
      </w:tblGrid>
      <w:tr w:rsidR="00D3754F" w:rsidRPr="0058742B" w14:paraId="4411F987" w14:textId="77777777" w:rsidTr="00A37E37">
        <w:trPr>
          <w:trHeight w:val="841"/>
        </w:trPr>
        <w:tc>
          <w:tcPr>
            <w:tcW w:w="5245" w:type="dxa"/>
          </w:tcPr>
          <w:p w14:paraId="2ED7D46C" w14:textId="77777777" w:rsidR="00E06BB9" w:rsidRDefault="00D3754F" w:rsidP="00E06BB9">
            <w:pPr>
              <w:pStyle w:val="1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D3754F">
              <w:rPr>
                <w:sz w:val="24"/>
                <w:szCs w:val="24"/>
              </w:rPr>
              <w:t xml:space="preserve">Результаты обучения </w:t>
            </w:r>
          </w:p>
          <w:p w14:paraId="28FD0FFF" w14:textId="77777777" w:rsidR="00D3754F" w:rsidRPr="00D3754F" w:rsidRDefault="00D3754F" w:rsidP="00E06BB9">
            <w:pPr>
              <w:pStyle w:val="1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D3754F">
              <w:rPr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820" w:type="dxa"/>
          </w:tcPr>
          <w:p w14:paraId="0F5B7E89" w14:textId="77777777" w:rsidR="00D3754F" w:rsidRPr="00D3754F" w:rsidRDefault="00D3754F" w:rsidP="00E06BB9">
            <w:pPr>
              <w:pStyle w:val="1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D3754F">
              <w:rPr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D3754F" w:rsidRPr="00E44880" w14:paraId="6F5D828B" w14:textId="77777777" w:rsidTr="00A37E37">
        <w:trPr>
          <w:trHeight w:val="565"/>
        </w:trPr>
        <w:tc>
          <w:tcPr>
            <w:tcW w:w="5245" w:type="dxa"/>
          </w:tcPr>
          <w:p w14:paraId="009E8CE2" w14:textId="77777777" w:rsidR="00C60667" w:rsidRPr="001B5D8B" w:rsidRDefault="00C60667" w:rsidP="00C60667">
            <w:pPr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1B5D8B">
              <w:rPr>
                <w:rFonts w:ascii="Times New Roman" w:hAnsi="Times New Roman" w:cs="Times New Roman"/>
                <w:b/>
                <w:bCs/>
                <w:sz w:val="24"/>
              </w:rPr>
              <w:t xml:space="preserve">УМЕНИЯ:                  </w:t>
            </w:r>
          </w:p>
          <w:p w14:paraId="5D8F6F99" w14:textId="77777777" w:rsidR="00D3754F" w:rsidRPr="001B5D8B" w:rsidRDefault="00C60667" w:rsidP="00C60667">
            <w:pPr>
              <w:tabs>
                <w:tab w:val="left" w:pos="266"/>
              </w:tabs>
              <w:ind w:firstLine="284"/>
              <w:rPr>
                <w:rFonts w:ascii="Times New Roman" w:hAnsi="Times New Roman" w:cs="Times New Roman"/>
                <w:sz w:val="24"/>
              </w:rPr>
            </w:pPr>
            <w:r w:rsidRPr="001B5D8B">
              <w:rPr>
                <w:rFonts w:ascii="Times New Roman" w:hAnsi="Times New Roman" w:cs="Times New Roman"/>
                <w:sz w:val="24"/>
              </w:rPr>
              <w:t>-использовать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</w:tc>
        <w:tc>
          <w:tcPr>
            <w:tcW w:w="4820" w:type="dxa"/>
          </w:tcPr>
          <w:p w14:paraId="62B934F2" w14:textId="77777777" w:rsidR="00C60667" w:rsidRPr="001B5D8B" w:rsidRDefault="00D3754F" w:rsidP="00C60667">
            <w:pPr>
              <w:rPr>
                <w:rFonts w:ascii="Times New Roman" w:hAnsi="Times New Roman" w:cs="Times New Roman"/>
                <w:sz w:val="24"/>
              </w:rPr>
            </w:pPr>
            <w:r w:rsidRPr="001B5D8B">
              <w:rPr>
                <w:rFonts w:ascii="Times New Roman" w:hAnsi="Times New Roman" w:cs="Times New Roman"/>
                <w:sz w:val="24"/>
              </w:rPr>
              <w:t>Текущий контроль:</w:t>
            </w:r>
          </w:p>
          <w:p w14:paraId="76311096" w14:textId="77777777" w:rsidR="001B5D8B" w:rsidRDefault="00D3754F" w:rsidP="001B5D8B">
            <w:pPr>
              <w:rPr>
                <w:rFonts w:ascii="Times New Roman" w:hAnsi="Times New Roman" w:cs="Times New Roman"/>
                <w:sz w:val="24"/>
              </w:rPr>
            </w:pPr>
            <w:r w:rsidRPr="001B5D8B">
              <w:rPr>
                <w:rFonts w:ascii="Times New Roman" w:hAnsi="Times New Roman" w:cs="Times New Roman"/>
                <w:sz w:val="24"/>
              </w:rPr>
              <w:t>устный и письменный опрос;</w:t>
            </w:r>
          </w:p>
          <w:p w14:paraId="5356412E" w14:textId="77777777" w:rsidR="00C60667" w:rsidRPr="001B5D8B" w:rsidRDefault="00C60667" w:rsidP="001B5D8B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1B5D8B">
              <w:rPr>
                <w:rFonts w:ascii="Times New Roman" w:hAnsi="Times New Roman" w:cs="Times New Roman"/>
              </w:rPr>
              <w:t xml:space="preserve">оценка проведения практического </w:t>
            </w:r>
            <w:r w:rsidR="00D3754F" w:rsidRPr="001B5D8B">
              <w:rPr>
                <w:rFonts w:ascii="Times New Roman" w:hAnsi="Times New Roman" w:cs="Times New Roman"/>
              </w:rPr>
              <w:t>занятия;проверка и оценка конспектов занятий;</w:t>
            </w:r>
          </w:p>
          <w:p w14:paraId="2F0F50C3" w14:textId="77777777" w:rsidR="00D3754F" w:rsidRPr="001B5D8B" w:rsidRDefault="00D3754F" w:rsidP="00C60667">
            <w:pPr>
              <w:pStyle w:val="af0"/>
              <w:spacing w:before="0" w:beforeAutospacing="0" w:after="0" w:afterAutospacing="0"/>
            </w:pPr>
            <w:r w:rsidRPr="001B5D8B">
              <w:t>взаимопроверка и взаимооценка на практических занятиях;</w:t>
            </w:r>
          </w:p>
          <w:p w14:paraId="799A1484" w14:textId="77777777" w:rsidR="00D3754F" w:rsidRPr="001B5D8B" w:rsidRDefault="00D3754F" w:rsidP="00C60667">
            <w:pPr>
              <w:pStyle w:val="af0"/>
              <w:spacing w:before="0" w:beforeAutospacing="0" w:after="0" w:afterAutospacing="0"/>
            </w:pPr>
            <w:r w:rsidRPr="001B5D8B">
              <w:t>самопроверка и самооценка выполненных упражнений;</w:t>
            </w:r>
          </w:p>
          <w:p w14:paraId="2711F754" w14:textId="77777777" w:rsidR="00D3754F" w:rsidRPr="001B5D8B" w:rsidRDefault="00D3754F" w:rsidP="00C60667">
            <w:pPr>
              <w:pStyle w:val="af0"/>
              <w:spacing w:before="0" w:beforeAutospacing="0" w:after="0" w:afterAutospacing="0"/>
            </w:pPr>
            <w:r w:rsidRPr="001B5D8B">
              <w:t>рефераты и презентации;</w:t>
            </w:r>
          </w:p>
          <w:p w14:paraId="774A103A" w14:textId="77777777" w:rsidR="00D3754F" w:rsidRPr="001B5D8B" w:rsidRDefault="00D3754F" w:rsidP="00C60667">
            <w:pPr>
              <w:pStyle w:val="af0"/>
              <w:spacing w:before="0" w:beforeAutospacing="0" w:after="0" w:afterAutospacing="0"/>
            </w:pPr>
            <w:r w:rsidRPr="001B5D8B">
              <w:t>Итоговый контроль:зачет.</w:t>
            </w:r>
          </w:p>
        </w:tc>
      </w:tr>
      <w:tr w:rsidR="00D3754F" w:rsidRPr="0058742B" w14:paraId="1773C3F4" w14:textId="77777777" w:rsidTr="00A37E37">
        <w:trPr>
          <w:trHeight w:val="275"/>
        </w:trPr>
        <w:tc>
          <w:tcPr>
            <w:tcW w:w="5245" w:type="dxa"/>
          </w:tcPr>
          <w:p w14:paraId="716609E6" w14:textId="77777777" w:rsidR="00C60667" w:rsidRPr="001B5D8B" w:rsidRDefault="00C60667" w:rsidP="00C6066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B5D8B">
              <w:rPr>
                <w:rFonts w:ascii="Times New Roman" w:hAnsi="Times New Roman" w:cs="Times New Roman"/>
                <w:b/>
                <w:sz w:val="24"/>
              </w:rPr>
              <w:t>ЗНАНИЯ:</w:t>
            </w:r>
          </w:p>
          <w:p w14:paraId="7296C30C" w14:textId="77777777" w:rsidR="00C60667" w:rsidRPr="001B5D8B" w:rsidRDefault="00C60667" w:rsidP="00C60667">
            <w:pPr>
              <w:tabs>
                <w:tab w:val="left" w:pos="266"/>
              </w:tabs>
              <w:ind w:firstLine="284"/>
              <w:rPr>
                <w:rFonts w:ascii="Times New Roman" w:hAnsi="Times New Roman" w:cs="Times New Roman"/>
                <w:sz w:val="24"/>
              </w:rPr>
            </w:pPr>
            <w:r w:rsidRPr="001B5D8B">
              <w:rPr>
                <w:rFonts w:ascii="Times New Roman" w:hAnsi="Times New Roman" w:cs="Times New Roman"/>
                <w:szCs w:val="28"/>
              </w:rPr>
              <w:t>-</w:t>
            </w:r>
            <w:r w:rsidRPr="001B5D8B">
              <w:rPr>
                <w:rFonts w:ascii="Times New Roman" w:hAnsi="Times New Roman" w:cs="Times New Roman"/>
                <w:sz w:val="24"/>
              </w:rPr>
              <w:t>о роли физической культуры в общекультурном, профессиональном и социальном развитии человека;</w:t>
            </w:r>
          </w:p>
          <w:p w14:paraId="1CC5A55D" w14:textId="77777777" w:rsidR="00C60667" w:rsidRPr="001B5D8B" w:rsidRDefault="00C60667" w:rsidP="00C606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Cs w:val="28"/>
                <w:u w:val="single"/>
              </w:rPr>
            </w:pPr>
            <w:r w:rsidRPr="001B5D8B">
              <w:rPr>
                <w:rFonts w:ascii="Times New Roman" w:hAnsi="Times New Roman" w:cs="Times New Roman"/>
                <w:sz w:val="24"/>
              </w:rPr>
              <w:t>-основы здоровогообраза жизни</w:t>
            </w:r>
          </w:p>
          <w:p w14:paraId="656599F4" w14:textId="77777777" w:rsidR="00D3754F" w:rsidRPr="001B5D8B" w:rsidRDefault="00D3754F" w:rsidP="00FC2E0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820" w:type="dxa"/>
          </w:tcPr>
          <w:p w14:paraId="05D01630" w14:textId="77777777" w:rsidR="00C60667" w:rsidRPr="001B5D8B" w:rsidRDefault="00C60667" w:rsidP="00C60667">
            <w:pPr>
              <w:pStyle w:val="af0"/>
              <w:spacing w:before="0" w:beforeAutospacing="0" w:after="0" w:afterAutospacing="0"/>
            </w:pPr>
            <w:r w:rsidRPr="001B5D8B">
              <w:t>Устный и письменный опрос;</w:t>
            </w:r>
          </w:p>
          <w:p w14:paraId="1AEFDC2C" w14:textId="77777777" w:rsidR="00C60667" w:rsidRPr="001B5D8B" w:rsidRDefault="00C60667" w:rsidP="00C60667">
            <w:pPr>
              <w:pStyle w:val="af0"/>
              <w:spacing w:before="0" w:beforeAutospacing="0" w:after="0" w:afterAutospacing="0"/>
            </w:pPr>
            <w:r w:rsidRPr="001B5D8B">
              <w:t>Оценка проведения практического занятия;</w:t>
            </w:r>
          </w:p>
          <w:p w14:paraId="7EDE4851" w14:textId="77777777" w:rsidR="00C60667" w:rsidRPr="001B5D8B" w:rsidRDefault="00C60667" w:rsidP="00C60667">
            <w:pPr>
              <w:pStyle w:val="af0"/>
              <w:spacing w:before="0" w:beforeAutospacing="0" w:after="0" w:afterAutospacing="0"/>
            </w:pPr>
            <w:r w:rsidRPr="001B5D8B">
              <w:t>Рефераты и презентации;</w:t>
            </w:r>
          </w:p>
          <w:p w14:paraId="30893E71" w14:textId="77777777" w:rsidR="00C60667" w:rsidRPr="001B5D8B" w:rsidRDefault="00C60667" w:rsidP="00C60667">
            <w:pPr>
              <w:pStyle w:val="af0"/>
              <w:spacing w:before="0" w:beforeAutospacing="0" w:after="0" w:afterAutospacing="0"/>
            </w:pPr>
            <w:r w:rsidRPr="001B5D8B">
              <w:t>Сдача нормативов</w:t>
            </w:r>
          </w:p>
          <w:p w14:paraId="1C2D4800" w14:textId="77777777" w:rsidR="00D3754F" w:rsidRPr="001B5D8B" w:rsidRDefault="00C60667" w:rsidP="00C60667">
            <w:pPr>
              <w:pStyle w:val="af0"/>
              <w:spacing w:before="0" w:beforeAutospacing="0" w:after="0" w:afterAutospacing="0"/>
            </w:pPr>
            <w:r w:rsidRPr="001B5D8B">
              <w:t>Итоговый контроль: зачет</w:t>
            </w:r>
          </w:p>
          <w:p w14:paraId="102FDE67" w14:textId="77777777" w:rsidR="00D3754F" w:rsidRPr="001B5D8B" w:rsidRDefault="00D3754F" w:rsidP="00C60667">
            <w:pPr>
              <w:pStyle w:val="1"/>
              <w:spacing w:before="0" w:beforeAutospacing="0" w:after="0" w:afterAutospacing="0"/>
              <w:rPr>
                <w:b w:val="0"/>
                <w:sz w:val="28"/>
                <w:szCs w:val="28"/>
              </w:rPr>
            </w:pPr>
          </w:p>
        </w:tc>
      </w:tr>
    </w:tbl>
    <w:p w14:paraId="4F311366" w14:textId="77777777" w:rsidR="00D3754F" w:rsidRDefault="00D3754F" w:rsidP="00D479B7">
      <w:pPr>
        <w:pStyle w:val="1"/>
        <w:spacing w:before="0" w:beforeAutospacing="0" w:after="0" w:afterAutospacing="0"/>
        <w:ind w:firstLine="567"/>
        <w:jc w:val="center"/>
        <w:rPr>
          <w:sz w:val="28"/>
          <w:szCs w:val="28"/>
        </w:rPr>
      </w:pPr>
    </w:p>
    <w:p w14:paraId="28C20CE5" w14:textId="77777777" w:rsidR="00E638A5" w:rsidRDefault="00E638A5" w:rsidP="005154A8">
      <w:pPr>
        <w:shd w:val="clear" w:color="auto" w:fill="FFFFFF"/>
        <w:spacing w:line="306" w:lineRule="atLeast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14:paraId="377562B1" w14:textId="77777777" w:rsidR="00E638A5" w:rsidRPr="00E638A5" w:rsidRDefault="00E638A5" w:rsidP="00E638A5">
      <w:pPr>
        <w:shd w:val="clear" w:color="auto" w:fill="FFFFFF"/>
        <w:spacing w:line="306" w:lineRule="atLeast"/>
        <w:jc w:val="center"/>
        <w:rPr>
          <w:rFonts w:ascii="Times New Roman" w:hAnsi="Times New Roman" w:cs="Times New Roman"/>
          <w:color w:val="141313"/>
          <w:sz w:val="28"/>
          <w:szCs w:val="28"/>
        </w:rPr>
      </w:pPr>
      <w:r w:rsidRPr="00E638A5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lastRenderedPageBreak/>
        <w:t xml:space="preserve">ОЦЕНКА УРОВНЯ ФИЗИЧЕСКОЙ ПОДГОТОВЛЕННОСТИ ЮНОШЕЙ </w:t>
      </w:r>
      <w:r w:rsidRPr="00E638A5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 </w:t>
      </w:r>
    </w:p>
    <w:tbl>
      <w:tblPr>
        <w:tblW w:w="0" w:type="auto"/>
        <w:tblInd w:w="4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7"/>
        <w:gridCol w:w="1418"/>
        <w:gridCol w:w="992"/>
        <w:gridCol w:w="1134"/>
      </w:tblGrid>
      <w:tr w:rsidR="00E638A5" w:rsidRPr="00E638A5" w14:paraId="28FB2C6B" w14:textId="77777777" w:rsidTr="00E638A5">
        <w:trPr>
          <w:cantSplit/>
          <w:trHeight w:val="394"/>
        </w:trPr>
        <w:tc>
          <w:tcPr>
            <w:tcW w:w="62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D57EE4D" w14:textId="77777777" w:rsidR="00E638A5" w:rsidRPr="00E638A5" w:rsidRDefault="00E638A5" w:rsidP="00E638A5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E638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Тесты</w:t>
            </w:r>
          </w:p>
        </w:tc>
        <w:tc>
          <w:tcPr>
            <w:tcW w:w="35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15DDD30" w14:textId="77777777" w:rsidR="00E638A5" w:rsidRPr="00E638A5" w:rsidRDefault="00E638A5" w:rsidP="00E638A5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E638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Оценка в баллах</w:t>
            </w:r>
          </w:p>
        </w:tc>
      </w:tr>
      <w:tr w:rsidR="00E638A5" w:rsidRPr="00E638A5" w14:paraId="3AAC1496" w14:textId="77777777" w:rsidTr="00E638A5">
        <w:trPr>
          <w:cantSplit/>
        </w:trPr>
        <w:tc>
          <w:tcPr>
            <w:tcW w:w="62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14:paraId="46E3BE44" w14:textId="77777777" w:rsidR="00E638A5" w:rsidRPr="00E638A5" w:rsidRDefault="00E638A5" w:rsidP="00E638A5">
            <w:pPr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A0715CA" w14:textId="77777777" w:rsidR="00E638A5" w:rsidRPr="00E638A5" w:rsidRDefault="00E638A5" w:rsidP="00E638A5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E638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CDBAD1D" w14:textId="77777777" w:rsidR="00E638A5" w:rsidRPr="00E638A5" w:rsidRDefault="00E638A5" w:rsidP="00E638A5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E638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28D1D5B" w14:textId="77777777" w:rsidR="00E638A5" w:rsidRPr="00E638A5" w:rsidRDefault="00E638A5" w:rsidP="00E638A5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E638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3</w:t>
            </w:r>
          </w:p>
        </w:tc>
      </w:tr>
      <w:tr w:rsidR="00E638A5" w:rsidRPr="00E638A5" w14:paraId="47D7F67D" w14:textId="77777777" w:rsidTr="00E638A5">
        <w:trPr>
          <w:trHeight w:val="446"/>
        </w:trPr>
        <w:tc>
          <w:tcPr>
            <w:tcW w:w="623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69E80E0" w14:textId="77777777" w:rsidR="00E638A5" w:rsidRPr="00E638A5" w:rsidRDefault="00E638A5" w:rsidP="00E638A5">
            <w:pPr>
              <w:shd w:val="clear" w:color="auto" w:fill="FFFFFF"/>
              <w:spacing w:line="312" w:lineRule="atLeast"/>
              <w:ind w:left="71" w:right="113" w:hanging="71"/>
              <w:jc w:val="both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E638A5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1.     </w:t>
            </w:r>
            <w:r w:rsidRPr="00E638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E638A5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Бег 3000 м (мин, с)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9C30F08" w14:textId="77777777" w:rsidR="00E638A5" w:rsidRPr="00E638A5" w:rsidRDefault="00E638A5" w:rsidP="00E638A5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E638A5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12,30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B2470EA" w14:textId="77777777" w:rsidR="00E638A5" w:rsidRPr="00E638A5" w:rsidRDefault="00E638A5" w:rsidP="00E638A5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E638A5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14,00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00C6DAB" w14:textId="77777777" w:rsidR="00E638A5" w:rsidRPr="00E638A5" w:rsidRDefault="00E638A5" w:rsidP="00E638A5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E638A5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б/вр</w:t>
            </w:r>
          </w:p>
        </w:tc>
      </w:tr>
      <w:tr w:rsidR="00E638A5" w:rsidRPr="00E638A5" w14:paraId="6FBADA4C" w14:textId="77777777" w:rsidTr="00E638A5">
        <w:trPr>
          <w:trHeight w:val="604"/>
        </w:trPr>
        <w:tc>
          <w:tcPr>
            <w:tcW w:w="623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317EA2F" w14:textId="77777777" w:rsidR="00E638A5" w:rsidRPr="00E638A5" w:rsidRDefault="00E638A5" w:rsidP="00E638A5">
            <w:pPr>
              <w:shd w:val="clear" w:color="auto" w:fill="FFFFFF"/>
              <w:spacing w:line="312" w:lineRule="atLeast"/>
              <w:ind w:left="71" w:right="113" w:hanging="71"/>
              <w:jc w:val="both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E638A5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3.     </w:t>
            </w:r>
            <w:r w:rsidRPr="00E638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E638A5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Приседание на одной ноге с опорой о стену (количество раз на каждой</w:t>
            </w:r>
            <w:r w:rsidRPr="00E638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E638A5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ноге)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77FDF93" w14:textId="77777777" w:rsidR="00E638A5" w:rsidRPr="00E638A5" w:rsidRDefault="00E638A5" w:rsidP="00E638A5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E638A5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FB0BD5A" w14:textId="77777777" w:rsidR="00E638A5" w:rsidRPr="00E638A5" w:rsidRDefault="00E638A5" w:rsidP="00E638A5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E638A5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A5D1351" w14:textId="77777777" w:rsidR="00E638A5" w:rsidRPr="00E638A5" w:rsidRDefault="00E638A5" w:rsidP="00E638A5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E638A5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5</w:t>
            </w:r>
          </w:p>
        </w:tc>
      </w:tr>
      <w:tr w:rsidR="00E638A5" w:rsidRPr="00E638A5" w14:paraId="4BAD2F7F" w14:textId="77777777" w:rsidTr="00E638A5">
        <w:trPr>
          <w:trHeight w:val="388"/>
        </w:trPr>
        <w:tc>
          <w:tcPr>
            <w:tcW w:w="623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E558793" w14:textId="77777777" w:rsidR="00E638A5" w:rsidRPr="00E638A5" w:rsidRDefault="00E638A5" w:rsidP="00E638A5">
            <w:pPr>
              <w:shd w:val="clear" w:color="auto" w:fill="FFFFFF"/>
              <w:spacing w:line="312" w:lineRule="atLeast"/>
              <w:ind w:left="71" w:right="113" w:hanging="71"/>
              <w:jc w:val="both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E638A5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4.     </w:t>
            </w:r>
            <w:r w:rsidRPr="00E638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E638A5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Прыжок в длину с места (см)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23EF6E1" w14:textId="77777777" w:rsidR="00E638A5" w:rsidRPr="00E638A5" w:rsidRDefault="00E638A5" w:rsidP="00E638A5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E638A5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230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49205E8" w14:textId="77777777" w:rsidR="00E638A5" w:rsidRPr="00E638A5" w:rsidRDefault="00E638A5" w:rsidP="00E638A5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E638A5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210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0F96BE7" w14:textId="77777777" w:rsidR="00E638A5" w:rsidRPr="00E638A5" w:rsidRDefault="00E638A5" w:rsidP="00E638A5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E638A5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190</w:t>
            </w:r>
          </w:p>
        </w:tc>
      </w:tr>
      <w:tr w:rsidR="00E638A5" w:rsidRPr="00E638A5" w14:paraId="4116CBA2" w14:textId="77777777" w:rsidTr="00E638A5">
        <w:trPr>
          <w:trHeight w:val="265"/>
        </w:trPr>
        <w:tc>
          <w:tcPr>
            <w:tcW w:w="623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E03E5EA" w14:textId="77777777" w:rsidR="00E638A5" w:rsidRPr="00E638A5" w:rsidRDefault="00E638A5" w:rsidP="00E638A5">
            <w:pPr>
              <w:shd w:val="clear" w:color="auto" w:fill="FFFFFF"/>
              <w:spacing w:line="312" w:lineRule="atLeast"/>
              <w:ind w:left="71" w:right="113" w:hanging="71"/>
              <w:jc w:val="both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E638A5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5.     </w:t>
            </w:r>
            <w:r w:rsidRPr="00E638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E638A5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Бросок набивного мяча 2</w:t>
            </w:r>
            <w:r w:rsidRPr="00E638A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  <w:r w:rsidRPr="00E638A5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кг из-за головы (м)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698267E" w14:textId="77777777" w:rsidR="00E638A5" w:rsidRPr="00E638A5" w:rsidRDefault="00E638A5" w:rsidP="00E638A5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E638A5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9,5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6095324" w14:textId="77777777" w:rsidR="00E638A5" w:rsidRPr="00E638A5" w:rsidRDefault="00E638A5" w:rsidP="00E638A5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E638A5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7,5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EC75BB9" w14:textId="77777777" w:rsidR="00E638A5" w:rsidRPr="00E638A5" w:rsidRDefault="00E638A5" w:rsidP="00E638A5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E638A5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6,5</w:t>
            </w:r>
          </w:p>
        </w:tc>
      </w:tr>
      <w:tr w:rsidR="00E638A5" w:rsidRPr="00E638A5" w14:paraId="716D85ED" w14:textId="77777777" w:rsidTr="00E638A5">
        <w:trPr>
          <w:trHeight w:val="483"/>
        </w:trPr>
        <w:tc>
          <w:tcPr>
            <w:tcW w:w="623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28ED068" w14:textId="77777777" w:rsidR="00E638A5" w:rsidRPr="00E638A5" w:rsidRDefault="00E638A5" w:rsidP="00E638A5">
            <w:pPr>
              <w:shd w:val="clear" w:color="auto" w:fill="FFFFFF"/>
              <w:spacing w:line="312" w:lineRule="atLeast"/>
              <w:ind w:left="71" w:right="113" w:hanging="71"/>
              <w:jc w:val="both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E638A5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6.     </w:t>
            </w:r>
            <w:r w:rsidRPr="00E638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E638A5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Силовой тест — подтягивание на высокой перекладине (количество раз)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BDDF55B" w14:textId="77777777" w:rsidR="00E638A5" w:rsidRPr="00E638A5" w:rsidRDefault="00E638A5" w:rsidP="00E638A5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E638A5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13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D1A7A26" w14:textId="77777777" w:rsidR="00E638A5" w:rsidRPr="00E638A5" w:rsidRDefault="00E638A5" w:rsidP="00E638A5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E638A5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BCCF8B2" w14:textId="77777777" w:rsidR="00E638A5" w:rsidRPr="00E638A5" w:rsidRDefault="00E638A5" w:rsidP="00E638A5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E638A5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8</w:t>
            </w:r>
          </w:p>
        </w:tc>
      </w:tr>
      <w:tr w:rsidR="00E638A5" w:rsidRPr="00E638A5" w14:paraId="207F5587" w14:textId="77777777" w:rsidTr="00E638A5">
        <w:trPr>
          <w:trHeight w:val="437"/>
        </w:trPr>
        <w:tc>
          <w:tcPr>
            <w:tcW w:w="623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1B7B6F5" w14:textId="77777777" w:rsidR="00E638A5" w:rsidRPr="00E638A5" w:rsidRDefault="00E638A5" w:rsidP="00E638A5">
            <w:pPr>
              <w:shd w:val="clear" w:color="auto" w:fill="FFFFFF"/>
              <w:spacing w:line="312" w:lineRule="atLeast"/>
              <w:ind w:left="71" w:right="113" w:hanging="71"/>
              <w:jc w:val="both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E638A5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7.     </w:t>
            </w:r>
            <w:r w:rsidRPr="00E638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бег 100 м (с)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FF2912C" w14:textId="77777777" w:rsidR="00E638A5" w:rsidRPr="00E638A5" w:rsidRDefault="00E638A5" w:rsidP="00E638A5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E638A5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14,5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7B8195B" w14:textId="77777777" w:rsidR="00E638A5" w:rsidRPr="00E638A5" w:rsidRDefault="00E638A5" w:rsidP="00E638A5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E638A5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14,8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CB17FC3" w14:textId="77777777" w:rsidR="00E638A5" w:rsidRPr="00E638A5" w:rsidRDefault="00E638A5" w:rsidP="00E638A5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E638A5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15,2</w:t>
            </w:r>
          </w:p>
        </w:tc>
      </w:tr>
      <w:tr w:rsidR="00E638A5" w:rsidRPr="00E638A5" w14:paraId="3A958254" w14:textId="77777777" w:rsidTr="00E638A5">
        <w:trPr>
          <w:trHeight w:val="417"/>
        </w:trPr>
        <w:tc>
          <w:tcPr>
            <w:tcW w:w="623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000CEEB" w14:textId="77777777" w:rsidR="00E638A5" w:rsidRPr="00E638A5" w:rsidRDefault="00E638A5" w:rsidP="00E638A5">
            <w:pPr>
              <w:shd w:val="clear" w:color="auto" w:fill="FFFFFF"/>
              <w:spacing w:line="312" w:lineRule="atLeast"/>
              <w:ind w:left="71" w:right="113" w:hanging="71"/>
              <w:jc w:val="both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E638A5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8.     </w:t>
            </w:r>
            <w:r w:rsidRPr="00E638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E638A5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Координационный тест — челночный бег 3´10 м (с)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A0EF406" w14:textId="77777777" w:rsidR="00E638A5" w:rsidRPr="00E638A5" w:rsidRDefault="00E638A5" w:rsidP="00E638A5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E638A5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7,3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AB45E2D" w14:textId="77777777" w:rsidR="00E638A5" w:rsidRPr="00E638A5" w:rsidRDefault="00E638A5" w:rsidP="00E638A5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E638A5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8,0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48DAF94" w14:textId="77777777" w:rsidR="00E638A5" w:rsidRPr="00E638A5" w:rsidRDefault="00E638A5" w:rsidP="00E638A5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E638A5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8,3</w:t>
            </w:r>
          </w:p>
        </w:tc>
      </w:tr>
      <w:tr w:rsidR="00E638A5" w:rsidRPr="00E638A5" w14:paraId="46533CD0" w14:textId="77777777" w:rsidTr="00E638A5">
        <w:trPr>
          <w:trHeight w:val="679"/>
        </w:trPr>
        <w:tc>
          <w:tcPr>
            <w:tcW w:w="623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4B5A7E3" w14:textId="77777777" w:rsidR="00E638A5" w:rsidRPr="00E638A5" w:rsidRDefault="00E638A5" w:rsidP="00E638A5">
            <w:pPr>
              <w:shd w:val="clear" w:color="auto" w:fill="FFFFFF"/>
              <w:spacing w:line="312" w:lineRule="atLeast"/>
              <w:ind w:left="71" w:right="113" w:hanging="71"/>
              <w:jc w:val="both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E638A5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9. </w:t>
            </w:r>
            <w:r w:rsidRPr="00E638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E638A5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Поднимание ног в висе до касания перекладины (количество раз)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7F65B00" w14:textId="77777777" w:rsidR="00E638A5" w:rsidRPr="00E638A5" w:rsidRDefault="00E638A5" w:rsidP="00E638A5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E638A5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10DD6EE" w14:textId="77777777" w:rsidR="00E638A5" w:rsidRPr="00E638A5" w:rsidRDefault="00E638A5" w:rsidP="00E638A5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E638A5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AFB50AF" w14:textId="77777777" w:rsidR="00E638A5" w:rsidRPr="00E638A5" w:rsidRDefault="00E638A5" w:rsidP="00E638A5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E638A5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</w:t>
            </w:r>
          </w:p>
        </w:tc>
      </w:tr>
    </w:tbl>
    <w:p w14:paraId="0250DF7E" w14:textId="77777777" w:rsidR="00E638A5" w:rsidRDefault="00E638A5" w:rsidP="00E638A5">
      <w:pPr>
        <w:shd w:val="clear" w:color="auto" w:fill="FFFFFF"/>
        <w:spacing w:line="306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14:paraId="739A95C6" w14:textId="77777777" w:rsidR="00E638A5" w:rsidRPr="00E638A5" w:rsidRDefault="00E638A5" w:rsidP="00E638A5">
      <w:pPr>
        <w:shd w:val="clear" w:color="auto" w:fill="FFFFFF"/>
        <w:spacing w:line="306" w:lineRule="atLeast"/>
        <w:jc w:val="center"/>
        <w:rPr>
          <w:rFonts w:ascii="Times New Roman" w:hAnsi="Times New Roman" w:cs="Times New Roman"/>
          <w:color w:val="141313"/>
          <w:sz w:val="28"/>
          <w:szCs w:val="28"/>
        </w:rPr>
      </w:pPr>
      <w:r w:rsidRPr="00E638A5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ОЦЕНКА УРОВНЯ ФИЗИЧЕСКОЙ ПОДГОТОВЛЕННОСТИ   ДЕВУШЕК</w:t>
      </w:r>
    </w:p>
    <w:tbl>
      <w:tblPr>
        <w:tblW w:w="0" w:type="auto"/>
        <w:tblInd w:w="4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7"/>
        <w:gridCol w:w="1418"/>
        <w:gridCol w:w="992"/>
        <w:gridCol w:w="1134"/>
      </w:tblGrid>
      <w:tr w:rsidR="00E638A5" w:rsidRPr="00E638A5" w14:paraId="72805674" w14:textId="77777777" w:rsidTr="00E638A5">
        <w:trPr>
          <w:cantSplit/>
          <w:trHeight w:val="384"/>
        </w:trPr>
        <w:tc>
          <w:tcPr>
            <w:tcW w:w="62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C70C532" w14:textId="77777777" w:rsidR="00E638A5" w:rsidRPr="00E638A5" w:rsidRDefault="00E638A5" w:rsidP="00E638A5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E638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Тесты</w:t>
            </w:r>
          </w:p>
        </w:tc>
        <w:tc>
          <w:tcPr>
            <w:tcW w:w="35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D49C7BC" w14:textId="77777777" w:rsidR="00E638A5" w:rsidRPr="00E638A5" w:rsidRDefault="00E638A5" w:rsidP="00E638A5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E638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Оценка в баллах</w:t>
            </w:r>
          </w:p>
        </w:tc>
      </w:tr>
      <w:tr w:rsidR="00E638A5" w:rsidRPr="00E638A5" w14:paraId="3A2FA4F8" w14:textId="77777777" w:rsidTr="00E638A5">
        <w:trPr>
          <w:cantSplit/>
        </w:trPr>
        <w:tc>
          <w:tcPr>
            <w:tcW w:w="62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14:paraId="40819434" w14:textId="77777777" w:rsidR="00E638A5" w:rsidRPr="00E638A5" w:rsidRDefault="00E638A5" w:rsidP="00E638A5">
            <w:pPr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61F76AB" w14:textId="77777777" w:rsidR="00E638A5" w:rsidRPr="00E638A5" w:rsidRDefault="00E638A5" w:rsidP="00E638A5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E638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018478D" w14:textId="77777777" w:rsidR="00E638A5" w:rsidRPr="00E638A5" w:rsidRDefault="00E638A5" w:rsidP="00E638A5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E638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E7DC65C" w14:textId="77777777" w:rsidR="00E638A5" w:rsidRPr="00E638A5" w:rsidRDefault="00E638A5" w:rsidP="00E638A5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E638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3</w:t>
            </w:r>
          </w:p>
        </w:tc>
      </w:tr>
      <w:tr w:rsidR="00E638A5" w:rsidRPr="00E638A5" w14:paraId="56ED0F2A" w14:textId="77777777" w:rsidTr="00E638A5">
        <w:trPr>
          <w:trHeight w:val="507"/>
        </w:trPr>
        <w:tc>
          <w:tcPr>
            <w:tcW w:w="623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0D88726" w14:textId="77777777" w:rsidR="00E638A5" w:rsidRPr="00E638A5" w:rsidRDefault="00E638A5" w:rsidP="00E63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8A5">
              <w:rPr>
                <w:rFonts w:ascii="Times New Roman" w:hAnsi="Times New Roman" w:cs="Times New Roman"/>
                <w:sz w:val="24"/>
                <w:szCs w:val="24"/>
              </w:rPr>
              <w:t>1.      Бег 2000 м (мин, с)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DC59A78" w14:textId="77777777" w:rsidR="00E638A5" w:rsidRPr="00E638A5" w:rsidRDefault="00E638A5" w:rsidP="00E638A5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E638A5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11,00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0C3A305" w14:textId="77777777" w:rsidR="00E638A5" w:rsidRPr="00E638A5" w:rsidRDefault="00E638A5" w:rsidP="00E638A5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E638A5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13,00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C51BDDA" w14:textId="77777777" w:rsidR="00E638A5" w:rsidRPr="00E638A5" w:rsidRDefault="00E638A5" w:rsidP="00E638A5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E638A5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б/вр</w:t>
            </w:r>
          </w:p>
        </w:tc>
      </w:tr>
      <w:tr w:rsidR="00E638A5" w:rsidRPr="00E638A5" w14:paraId="134881E3" w14:textId="77777777" w:rsidTr="00E638A5">
        <w:trPr>
          <w:trHeight w:val="546"/>
        </w:trPr>
        <w:tc>
          <w:tcPr>
            <w:tcW w:w="623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F6B9639" w14:textId="77777777" w:rsidR="00E638A5" w:rsidRPr="00E638A5" w:rsidRDefault="00E638A5" w:rsidP="00E63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8A5">
              <w:rPr>
                <w:rFonts w:ascii="Times New Roman" w:hAnsi="Times New Roman" w:cs="Times New Roman"/>
                <w:sz w:val="24"/>
                <w:szCs w:val="24"/>
              </w:rPr>
              <w:t>3.      Прыжки в длину с места (см)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D6EEBFD" w14:textId="77777777" w:rsidR="00E638A5" w:rsidRPr="00E638A5" w:rsidRDefault="00E638A5" w:rsidP="00E638A5">
            <w:pPr>
              <w:shd w:val="clear" w:color="auto" w:fill="FFFFFF"/>
              <w:spacing w:line="312" w:lineRule="atLeast"/>
              <w:ind w:left="182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E638A5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180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360163C" w14:textId="77777777" w:rsidR="00E638A5" w:rsidRPr="00E638A5" w:rsidRDefault="00E638A5" w:rsidP="00E638A5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E638A5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170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841E704" w14:textId="77777777" w:rsidR="00E638A5" w:rsidRPr="00E638A5" w:rsidRDefault="00E638A5" w:rsidP="00E638A5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E638A5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160</w:t>
            </w:r>
          </w:p>
        </w:tc>
      </w:tr>
      <w:tr w:rsidR="00E638A5" w:rsidRPr="00E638A5" w14:paraId="0BC53CC1" w14:textId="77777777" w:rsidTr="00E638A5">
        <w:trPr>
          <w:trHeight w:val="661"/>
        </w:trPr>
        <w:tc>
          <w:tcPr>
            <w:tcW w:w="623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FAB97A3" w14:textId="77777777" w:rsidR="00E638A5" w:rsidRPr="00E638A5" w:rsidRDefault="00E638A5" w:rsidP="00E63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8A5">
              <w:rPr>
                <w:rFonts w:ascii="Times New Roman" w:hAnsi="Times New Roman" w:cs="Times New Roman"/>
                <w:sz w:val="24"/>
                <w:szCs w:val="24"/>
              </w:rPr>
              <w:t>4.      Приседание на одной ноге,</w:t>
            </w:r>
          </w:p>
          <w:p w14:paraId="54E52E91" w14:textId="77777777" w:rsidR="00E638A5" w:rsidRPr="00E638A5" w:rsidRDefault="00E638A5" w:rsidP="00E63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8A5">
              <w:rPr>
                <w:rFonts w:ascii="Times New Roman" w:hAnsi="Times New Roman" w:cs="Times New Roman"/>
                <w:sz w:val="24"/>
                <w:szCs w:val="24"/>
              </w:rPr>
              <w:t>опора о стену (количество раз на каждой ноге)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7384F28" w14:textId="77777777" w:rsidR="00E638A5" w:rsidRPr="00E638A5" w:rsidRDefault="00E638A5" w:rsidP="00E638A5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E638A5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641B39B" w14:textId="77777777" w:rsidR="00E638A5" w:rsidRPr="00E638A5" w:rsidRDefault="00E638A5" w:rsidP="00E638A5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E638A5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19427BC" w14:textId="77777777" w:rsidR="00E638A5" w:rsidRPr="00E638A5" w:rsidRDefault="00E638A5" w:rsidP="00E638A5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E638A5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4</w:t>
            </w:r>
          </w:p>
        </w:tc>
      </w:tr>
      <w:tr w:rsidR="00E638A5" w:rsidRPr="00E638A5" w14:paraId="31B4A8E8" w14:textId="77777777" w:rsidTr="00E638A5">
        <w:trPr>
          <w:trHeight w:val="661"/>
        </w:trPr>
        <w:tc>
          <w:tcPr>
            <w:tcW w:w="623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8B86958" w14:textId="77777777" w:rsidR="00E638A5" w:rsidRPr="00E638A5" w:rsidRDefault="00E638A5" w:rsidP="00E63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8A5">
              <w:rPr>
                <w:rFonts w:ascii="Times New Roman" w:hAnsi="Times New Roman" w:cs="Times New Roman"/>
                <w:sz w:val="24"/>
                <w:szCs w:val="24"/>
              </w:rPr>
              <w:t>5.      Бег  100 м (с)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5AE1568" w14:textId="77777777" w:rsidR="00E638A5" w:rsidRPr="00E638A5" w:rsidRDefault="00E638A5" w:rsidP="00E638A5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E638A5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16,0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27818B6" w14:textId="77777777" w:rsidR="00E638A5" w:rsidRPr="00E638A5" w:rsidRDefault="00E638A5" w:rsidP="00E638A5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E638A5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17,0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458E778" w14:textId="77777777" w:rsidR="00E638A5" w:rsidRPr="00E638A5" w:rsidRDefault="00E638A5" w:rsidP="00E638A5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E638A5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18,0</w:t>
            </w:r>
          </w:p>
        </w:tc>
      </w:tr>
      <w:tr w:rsidR="00E638A5" w:rsidRPr="00E638A5" w14:paraId="3A4DF909" w14:textId="77777777" w:rsidTr="00E638A5">
        <w:trPr>
          <w:trHeight w:val="685"/>
        </w:trPr>
        <w:tc>
          <w:tcPr>
            <w:tcW w:w="623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AC09C9A" w14:textId="77777777" w:rsidR="00E638A5" w:rsidRPr="00E638A5" w:rsidRDefault="00E638A5" w:rsidP="00E63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8A5">
              <w:rPr>
                <w:rFonts w:ascii="Times New Roman" w:hAnsi="Times New Roman" w:cs="Times New Roman"/>
                <w:sz w:val="24"/>
                <w:szCs w:val="24"/>
              </w:rPr>
              <w:t>6.      Силовой тест — пресс (количество раз)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A44B55C" w14:textId="77777777" w:rsidR="00E638A5" w:rsidRPr="00E638A5" w:rsidRDefault="00E638A5" w:rsidP="00E638A5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E638A5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40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8EE562D" w14:textId="77777777" w:rsidR="00E638A5" w:rsidRPr="00E638A5" w:rsidRDefault="00E638A5" w:rsidP="00E638A5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E638A5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30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A6CC852" w14:textId="77777777" w:rsidR="00E638A5" w:rsidRPr="00E638A5" w:rsidRDefault="00E638A5" w:rsidP="00E638A5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E638A5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25</w:t>
            </w:r>
          </w:p>
        </w:tc>
      </w:tr>
      <w:tr w:rsidR="00E638A5" w:rsidRPr="00E638A5" w14:paraId="2A0CEDBB" w14:textId="77777777" w:rsidTr="00E638A5">
        <w:trPr>
          <w:trHeight w:val="256"/>
        </w:trPr>
        <w:tc>
          <w:tcPr>
            <w:tcW w:w="623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C57A2DD" w14:textId="77777777" w:rsidR="00E638A5" w:rsidRPr="00E638A5" w:rsidRDefault="00E638A5" w:rsidP="00E63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8A5">
              <w:rPr>
                <w:rFonts w:ascii="Times New Roman" w:hAnsi="Times New Roman" w:cs="Times New Roman"/>
                <w:sz w:val="24"/>
                <w:szCs w:val="24"/>
              </w:rPr>
              <w:t>7. Координационный тест — челночный бег 3´10 м (с)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90FD4E6" w14:textId="77777777" w:rsidR="00E638A5" w:rsidRPr="00E638A5" w:rsidRDefault="00E638A5" w:rsidP="00E638A5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E638A5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8,4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F674283" w14:textId="77777777" w:rsidR="00E638A5" w:rsidRPr="00E638A5" w:rsidRDefault="00E638A5" w:rsidP="00E638A5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E638A5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9,3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76F75F5" w14:textId="77777777" w:rsidR="00E638A5" w:rsidRPr="00E638A5" w:rsidRDefault="00E638A5" w:rsidP="00E638A5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E638A5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9,7</w:t>
            </w:r>
          </w:p>
        </w:tc>
      </w:tr>
      <w:tr w:rsidR="00E638A5" w:rsidRPr="00E638A5" w14:paraId="0CD62126" w14:textId="77777777" w:rsidTr="00E638A5">
        <w:trPr>
          <w:trHeight w:val="360"/>
        </w:trPr>
        <w:tc>
          <w:tcPr>
            <w:tcW w:w="623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D08DB7A" w14:textId="77777777" w:rsidR="00E638A5" w:rsidRPr="00E638A5" w:rsidRDefault="00E638A5" w:rsidP="00E63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8A5">
              <w:rPr>
                <w:rFonts w:ascii="Times New Roman" w:hAnsi="Times New Roman" w:cs="Times New Roman"/>
                <w:sz w:val="24"/>
                <w:szCs w:val="24"/>
              </w:rPr>
              <w:t>8. Бросок набивного мяча 1 кг из-за головы (м)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7D8A82A" w14:textId="77777777" w:rsidR="00E638A5" w:rsidRPr="00E638A5" w:rsidRDefault="00E638A5" w:rsidP="00E638A5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E638A5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8,5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DB85315" w14:textId="77777777" w:rsidR="00E638A5" w:rsidRPr="00E638A5" w:rsidRDefault="00E638A5" w:rsidP="00E638A5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E638A5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6,5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3584830" w14:textId="77777777" w:rsidR="00E638A5" w:rsidRPr="00E638A5" w:rsidRDefault="00E638A5" w:rsidP="00E638A5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E638A5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5,0</w:t>
            </w:r>
          </w:p>
        </w:tc>
      </w:tr>
    </w:tbl>
    <w:p w14:paraId="0DC25BC4" w14:textId="77777777" w:rsidR="00CB54B0" w:rsidRDefault="00CB54B0" w:rsidP="00E638A5">
      <w:pPr>
        <w:pStyle w:val="1"/>
        <w:tabs>
          <w:tab w:val="left" w:pos="4211"/>
        </w:tabs>
        <w:spacing w:before="0" w:beforeAutospacing="0" w:after="0" w:afterAutospacing="0"/>
        <w:ind w:firstLine="567"/>
        <w:rPr>
          <w:sz w:val="28"/>
          <w:szCs w:val="28"/>
        </w:rPr>
      </w:pPr>
    </w:p>
    <w:p w14:paraId="74472114" w14:textId="77777777" w:rsidR="00CB54B0" w:rsidRDefault="00CB54B0" w:rsidP="00E638A5">
      <w:pPr>
        <w:pStyle w:val="1"/>
        <w:tabs>
          <w:tab w:val="left" w:pos="4211"/>
        </w:tabs>
        <w:spacing w:before="0" w:beforeAutospacing="0" w:after="0" w:afterAutospacing="0"/>
        <w:ind w:firstLine="567"/>
        <w:rPr>
          <w:sz w:val="28"/>
          <w:szCs w:val="28"/>
        </w:rPr>
      </w:pPr>
    </w:p>
    <w:p w14:paraId="67CCE2EA" w14:textId="77777777" w:rsidR="00CB54B0" w:rsidRDefault="00CB54B0" w:rsidP="00E638A5">
      <w:pPr>
        <w:pStyle w:val="1"/>
        <w:tabs>
          <w:tab w:val="left" w:pos="4211"/>
        </w:tabs>
        <w:spacing w:before="0" w:beforeAutospacing="0" w:after="0" w:afterAutospacing="0"/>
        <w:ind w:firstLine="567"/>
        <w:rPr>
          <w:sz w:val="28"/>
          <w:szCs w:val="28"/>
        </w:rPr>
      </w:pPr>
    </w:p>
    <w:p w14:paraId="3A2A2584" w14:textId="77777777" w:rsidR="00D10B94" w:rsidRPr="00E06BB9" w:rsidRDefault="00D10B94" w:rsidP="00CA11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  <w:sectPr w:rsidR="00D10B94" w:rsidRPr="00E06BB9" w:rsidSect="00294CD2">
          <w:pgSz w:w="11906" w:h="16838" w:code="9"/>
          <w:pgMar w:top="851" w:right="851" w:bottom="851" w:left="851" w:header="709" w:footer="709" w:gutter="0"/>
          <w:cols w:space="708"/>
          <w:docGrid w:linePitch="360"/>
        </w:sectPr>
      </w:pPr>
    </w:p>
    <w:p w14:paraId="7DEE121D" w14:textId="77777777" w:rsidR="00CA118B" w:rsidRPr="00E76984" w:rsidRDefault="00CA118B" w:rsidP="005154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76984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ЛИСТ ИЗМЕНЕНИЙ И ДОПОЛНЕНИЙ, ВНЕСЕННЫХ</w:t>
      </w:r>
    </w:p>
    <w:p w14:paraId="3139E895" w14:textId="77777777" w:rsidR="00CA118B" w:rsidRPr="00E76984" w:rsidRDefault="00CA118B" w:rsidP="00CA11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76984">
        <w:rPr>
          <w:rFonts w:ascii="Times New Roman" w:hAnsi="Times New Roman"/>
          <w:b/>
          <w:bCs/>
          <w:color w:val="000000"/>
          <w:sz w:val="28"/>
          <w:szCs w:val="28"/>
        </w:rPr>
        <w:t>В РАБОЧУЮ ПРОГРАММУ</w:t>
      </w:r>
    </w:p>
    <w:p w14:paraId="159C7453" w14:textId="77777777" w:rsidR="00CA118B" w:rsidRDefault="00CA118B" w:rsidP="00CA11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CA118B" w:rsidRPr="00EC68EA" w14:paraId="113E64FC" w14:textId="77777777" w:rsidTr="00CA118B">
        <w:tc>
          <w:tcPr>
            <w:tcW w:w="10137" w:type="dxa"/>
            <w:gridSpan w:val="2"/>
            <w:shd w:val="clear" w:color="auto" w:fill="auto"/>
          </w:tcPr>
          <w:p w14:paraId="2E273F9D" w14:textId="77777777" w:rsidR="00CA118B" w:rsidRPr="00EC68EA" w:rsidRDefault="00CA118B" w:rsidP="00CA1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>№ изменения, дата внесения изменения; № страницы с изменением;</w:t>
            </w:r>
          </w:p>
          <w:p w14:paraId="32C02B00" w14:textId="77777777" w:rsidR="00CA118B" w:rsidRPr="00EC68EA" w:rsidRDefault="00CA118B" w:rsidP="00CA1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A118B" w:rsidRPr="00EC68EA" w14:paraId="28D48671" w14:textId="77777777" w:rsidTr="00CA118B">
        <w:tc>
          <w:tcPr>
            <w:tcW w:w="5068" w:type="dxa"/>
            <w:shd w:val="clear" w:color="auto" w:fill="auto"/>
          </w:tcPr>
          <w:p w14:paraId="21B4E40D" w14:textId="77777777" w:rsidR="00CA118B" w:rsidRPr="00EC68EA" w:rsidRDefault="00CA118B" w:rsidP="00CA1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БЫЛО</w:t>
            </w:r>
          </w:p>
        </w:tc>
        <w:tc>
          <w:tcPr>
            <w:tcW w:w="5069" w:type="dxa"/>
            <w:shd w:val="clear" w:color="auto" w:fill="auto"/>
          </w:tcPr>
          <w:p w14:paraId="339D8BA8" w14:textId="77777777" w:rsidR="00CA118B" w:rsidRPr="00EC68EA" w:rsidRDefault="00CA118B" w:rsidP="00CA1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СТАЛО</w:t>
            </w:r>
          </w:p>
          <w:p w14:paraId="3E038A11" w14:textId="77777777" w:rsidR="00CA118B" w:rsidRPr="00EC68EA" w:rsidRDefault="00CA118B" w:rsidP="00CA1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A118B" w:rsidRPr="00EC68EA" w14:paraId="1877CD65" w14:textId="77777777" w:rsidTr="00CA118B">
        <w:tc>
          <w:tcPr>
            <w:tcW w:w="10137" w:type="dxa"/>
            <w:gridSpan w:val="2"/>
            <w:shd w:val="clear" w:color="auto" w:fill="auto"/>
          </w:tcPr>
          <w:p w14:paraId="7C3675D6" w14:textId="77777777" w:rsidR="00D479B7" w:rsidRDefault="00D479B7" w:rsidP="00CA1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50539C4F" w14:textId="77777777" w:rsidR="00CA118B" w:rsidRPr="00EC68EA" w:rsidRDefault="00CA118B" w:rsidP="00CA1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>Основание:</w:t>
            </w:r>
          </w:p>
          <w:p w14:paraId="32A06F6C" w14:textId="77777777" w:rsidR="00CA118B" w:rsidRPr="00EC68EA" w:rsidRDefault="00CA118B" w:rsidP="00CA1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4FDF4B37" w14:textId="77777777" w:rsidR="00CA118B" w:rsidRPr="00EC68EA" w:rsidRDefault="00CA118B" w:rsidP="00CA1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>Подпись лица внесшего изменения</w:t>
            </w:r>
          </w:p>
          <w:p w14:paraId="445553AC" w14:textId="77777777" w:rsidR="00CA118B" w:rsidRPr="00EC68EA" w:rsidRDefault="00CA118B" w:rsidP="00CA1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14:paraId="470F6259" w14:textId="77777777" w:rsidR="008D4050" w:rsidRDefault="008D4050" w:rsidP="008D4050"/>
    <w:sectPr w:rsidR="008D4050" w:rsidSect="00294CD2">
      <w:pgSz w:w="11906" w:h="16838" w:code="9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28BBDE" w14:textId="77777777" w:rsidR="000D0F81" w:rsidRDefault="000D0F81" w:rsidP="00CA118B">
      <w:pPr>
        <w:spacing w:after="0" w:line="240" w:lineRule="auto"/>
      </w:pPr>
      <w:r>
        <w:separator/>
      </w:r>
    </w:p>
  </w:endnote>
  <w:endnote w:type="continuationSeparator" w:id="0">
    <w:p w14:paraId="6FD29CFD" w14:textId="77777777" w:rsidR="000D0F81" w:rsidRDefault="000D0F81" w:rsidP="00CA11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Lucida Sans Unicode">
    <w:panose1 w:val="020B0602030504020204"/>
    <w:charset w:val="00"/>
    <w:family w:val="auto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86148"/>
    </w:sdtPr>
    <w:sdtEndPr/>
    <w:sdtContent>
      <w:p w14:paraId="34179EDC" w14:textId="7A2EE0DD" w:rsidR="000D0F81" w:rsidRDefault="005154A8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87E8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93624BC" w14:textId="77777777" w:rsidR="000D0F81" w:rsidRDefault="000D0F81">
    <w:pPr>
      <w:pStyle w:val="a9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66130797"/>
    </w:sdtPr>
    <w:sdtEndPr/>
    <w:sdtContent>
      <w:p w14:paraId="04547A0C" w14:textId="3012CB98" w:rsidR="000D0F81" w:rsidRDefault="005154A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7E8A">
          <w:rPr>
            <w:noProof/>
          </w:rPr>
          <w:t>33</w:t>
        </w:r>
        <w:r>
          <w:rPr>
            <w:noProof/>
          </w:rPr>
          <w:fldChar w:fldCharType="end"/>
        </w:r>
      </w:p>
    </w:sdtContent>
  </w:sdt>
  <w:p w14:paraId="37DAD030" w14:textId="77777777" w:rsidR="000D0F81" w:rsidRDefault="000D0F81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3CD530" w14:textId="77777777" w:rsidR="000D0F81" w:rsidRDefault="000D0F81" w:rsidP="00CA118B">
      <w:pPr>
        <w:spacing w:after="0" w:line="240" w:lineRule="auto"/>
      </w:pPr>
      <w:r>
        <w:separator/>
      </w:r>
    </w:p>
  </w:footnote>
  <w:footnote w:type="continuationSeparator" w:id="0">
    <w:p w14:paraId="40149359" w14:textId="77777777" w:rsidR="000D0F81" w:rsidRDefault="000D0F81" w:rsidP="00CA11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313BC1" w14:textId="77777777" w:rsidR="000D0F81" w:rsidRPr="00490D48" w:rsidRDefault="000D0F81" w:rsidP="00CA118B">
    <w:pPr>
      <w:pStyle w:val="a7"/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1276"/>
        </w:tabs>
        <w:ind w:left="1276" w:hanging="567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4"/>
    <w:multiLevelType w:val="singleLevel"/>
    <w:tmpl w:val="00000004"/>
    <w:name w:val="WW8Num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8"/>
      </w:rPr>
    </w:lvl>
  </w:abstractNum>
  <w:abstractNum w:abstractNumId="4">
    <w:nsid w:val="00000005"/>
    <w:multiLevelType w:val="singleLevel"/>
    <w:tmpl w:val="00000005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5">
    <w:nsid w:val="00000006"/>
    <w:multiLevelType w:val="singleLevel"/>
    <w:tmpl w:val="00000006"/>
    <w:name w:val="WW8Num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8"/>
      </w:rPr>
    </w:lvl>
  </w:abstractNum>
  <w:abstractNum w:abstractNumId="6">
    <w:nsid w:val="00000007"/>
    <w:multiLevelType w:val="singleLevel"/>
    <w:tmpl w:val="00000007"/>
    <w:name w:val="WW8Num2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28"/>
      </w:rPr>
    </w:lvl>
  </w:abstractNum>
  <w:abstractNum w:abstractNumId="7">
    <w:nsid w:val="00000008"/>
    <w:multiLevelType w:val="singleLevel"/>
    <w:tmpl w:val="00000008"/>
    <w:name w:val="WW8Num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8"/>
      </w:rPr>
    </w:lvl>
  </w:abstractNum>
  <w:abstractNum w:abstractNumId="8">
    <w:nsid w:val="00000009"/>
    <w:multiLevelType w:val="singleLevel"/>
    <w:tmpl w:val="00000009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>
    <w:nsid w:val="015F4307"/>
    <w:multiLevelType w:val="hybridMultilevel"/>
    <w:tmpl w:val="CB7846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02940ED1"/>
    <w:multiLevelType w:val="hybridMultilevel"/>
    <w:tmpl w:val="3470036E"/>
    <w:lvl w:ilvl="0" w:tplc="98B49DF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E335E0B"/>
    <w:multiLevelType w:val="hybridMultilevel"/>
    <w:tmpl w:val="57DE48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0E678F1"/>
    <w:multiLevelType w:val="hybridMultilevel"/>
    <w:tmpl w:val="28721576"/>
    <w:lvl w:ilvl="0" w:tplc="4AFE7C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6E4520F"/>
    <w:multiLevelType w:val="hybridMultilevel"/>
    <w:tmpl w:val="88E2DD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D4302A"/>
    <w:multiLevelType w:val="hybridMultilevel"/>
    <w:tmpl w:val="24D45BF6"/>
    <w:lvl w:ilvl="0" w:tplc="A69E873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625B1F"/>
    <w:multiLevelType w:val="hybridMultilevel"/>
    <w:tmpl w:val="0FA239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C75DCB"/>
    <w:multiLevelType w:val="hybridMultilevel"/>
    <w:tmpl w:val="C4323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FB4077"/>
    <w:multiLevelType w:val="hybridMultilevel"/>
    <w:tmpl w:val="58CCE4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5208C9"/>
    <w:multiLevelType w:val="hybridMultilevel"/>
    <w:tmpl w:val="73108C50"/>
    <w:lvl w:ilvl="0" w:tplc="1124E944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D635D90"/>
    <w:multiLevelType w:val="hybridMultilevel"/>
    <w:tmpl w:val="E4DEDBF4"/>
    <w:lvl w:ilvl="0" w:tplc="722A15D4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BE6B04"/>
    <w:multiLevelType w:val="hybridMultilevel"/>
    <w:tmpl w:val="D9087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1D668D"/>
    <w:multiLevelType w:val="hybridMultilevel"/>
    <w:tmpl w:val="ECA063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5955051"/>
    <w:multiLevelType w:val="hybridMultilevel"/>
    <w:tmpl w:val="0CC42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6A47E6C"/>
    <w:multiLevelType w:val="hybridMultilevel"/>
    <w:tmpl w:val="90BC0E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B236ED3"/>
    <w:multiLevelType w:val="hybridMultilevel"/>
    <w:tmpl w:val="37C86624"/>
    <w:lvl w:ilvl="0" w:tplc="510CD4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3B2C39B2"/>
    <w:multiLevelType w:val="hybridMultilevel"/>
    <w:tmpl w:val="3E0CA396"/>
    <w:lvl w:ilvl="0" w:tplc="4FD2AA1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C315ED5"/>
    <w:multiLevelType w:val="hybridMultilevel"/>
    <w:tmpl w:val="57DE48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D1E5A13"/>
    <w:multiLevelType w:val="hybridMultilevel"/>
    <w:tmpl w:val="A70ACD02"/>
    <w:lvl w:ilvl="0" w:tplc="2B54C11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3D7272DB"/>
    <w:multiLevelType w:val="hybridMultilevel"/>
    <w:tmpl w:val="E7C86D3E"/>
    <w:lvl w:ilvl="0" w:tplc="DF58C20C">
      <w:start w:val="1"/>
      <w:numFmt w:val="decimal"/>
      <w:lvlText w:val="%1."/>
      <w:lvlJc w:val="left"/>
      <w:pPr>
        <w:ind w:left="66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9">
    <w:nsid w:val="3F5E469D"/>
    <w:multiLevelType w:val="hybridMultilevel"/>
    <w:tmpl w:val="B52866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7C93B28"/>
    <w:multiLevelType w:val="hybridMultilevel"/>
    <w:tmpl w:val="28721576"/>
    <w:lvl w:ilvl="0" w:tplc="4AFE7C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9BB604D"/>
    <w:multiLevelType w:val="hybridMultilevel"/>
    <w:tmpl w:val="454E1E8A"/>
    <w:lvl w:ilvl="0" w:tplc="A7B65E2C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4C646547"/>
    <w:multiLevelType w:val="hybridMultilevel"/>
    <w:tmpl w:val="41A61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E0A26DC"/>
    <w:multiLevelType w:val="hybridMultilevel"/>
    <w:tmpl w:val="24D45BF6"/>
    <w:lvl w:ilvl="0" w:tplc="A69E873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3B347C7"/>
    <w:multiLevelType w:val="hybridMultilevel"/>
    <w:tmpl w:val="58CCE4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A506A1C"/>
    <w:multiLevelType w:val="hybridMultilevel"/>
    <w:tmpl w:val="292A82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AA24CA3"/>
    <w:multiLevelType w:val="hybridMultilevel"/>
    <w:tmpl w:val="3E0CA396"/>
    <w:lvl w:ilvl="0" w:tplc="4FD2AA1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BBA3647"/>
    <w:multiLevelType w:val="hybridMultilevel"/>
    <w:tmpl w:val="1B9C75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CB30BE6"/>
    <w:multiLevelType w:val="hybridMultilevel"/>
    <w:tmpl w:val="308A841A"/>
    <w:lvl w:ilvl="0" w:tplc="835017B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DA26330"/>
    <w:multiLevelType w:val="hybridMultilevel"/>
    <w:tmpl w:val="F468C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F5B63A4"/>
    <w:multiLevelType w:val="hybridMultilevel"/>
    <w:tmpl w:val="CE7AC7F2"/>
    <w:lvl w:ilvl="0" w:tplc="C77EC6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5FF50A35"/>
    <w:multiLevelType w:val="hybridMultilevel"/>
    <w:tmpl w:val="947E1E0A"/>
    <w:lvl w:ilvl="0" w:tplc="1FEC1A0C">
      <w:start w:val="1"/>
      <w:numFmt w:val="decimal"/>
      <w:lvlText w:val="%1."/>
      <w:legacy w:legacy="1" w:legacySpace="0" w:legacyIndent="557"/>
      <w:lvlJc w:val="left"/>
      <w:rPr>
        <w:rFonts w:asciiTheme="minorHAnsi" w:eastAsiaTheme="minorEastAsia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1D0380E"/>
    <w:multiLevelType w:val="hybridMultilevel"/>
    <w:tmpl w:val="41A61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7241CF2"/>
    <w:multiLevelType w:val="hybridMultilevel"/>
    <w:tmpl w:val="5BD2F0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CE671D5"/>
    <w:multiLevelType w:val="hybridMultilevel"/>
    <w:tmpl w:val="8CB0C2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DFA51A3"/>
    <w:multiLevelType w:val="hybridMultilevel"/>
    <w:tmpl w:val="E7AC60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E822D7E"/>
    <w:multiLevelType w:val="hybridMultilevel"/>
    <w:tmpl w:val="CB7846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>
    <w:nsid w:val="788734D1"/>
    <w:multiLevelType w:val="hybridMultilevel"/>
    <w:tmpl w:val="8284A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A335B1A"/>
    <w:multiLevelType w:val="hybridMultilevel"/>
    <w:tmpl w:val="82C2DD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AE31A5D"/>
    <w:multiLevelType w:val="hybridMultilevel"/>
    <w:tmpl w:val="76122940"/>
    <w:lvl w:ilvl="0" w:tplc="A69E873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F8F6495"/>
    <w:multiLevelType w:val="hybridMultilevel"/>
    <w:tmpl w:val="AB625702"/>
    <w:lvl w:ilvl="0" w:tplc="D3DEAD08">
      <w:start w:val="2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46"/>
  </w:num>
  <w:num w:numId="2">
    <w:abstractNumId w:val="9"/>
  </w:num>
  <w:num w:numId="3">
    <w:abstractNumId w:val="37"/>
  </w:num>
  <w:num w:numId="4">
    <w:abstractNumId w:val="39"/>
  </w:num>
  <w:num w:numId="5">
    <w:abstractNumId w:val="21"/>
  </w:num>
  <w:num w:numId="6">
    <w:abstractNumId w:val="43"/>
  </w:num>
  <w:num w:numId="7">
    <w:abstractNumId w:val="23"/>
  </w:num>
  <w:num w:numId="8">
    <w:abstractNumId w:val="44"/>
  </w:num>
  <w:num w:numId="9">
    <w:abstractNumId w:val="35"/>
  </w:num>
  <w:num w:numId="10">
    <w:abstractNumId w:val="48"/>
  </w:num>
  <w:num w:numId="11">
    <w:abstractNumId w:val="15"/>
  </w:num>
  <w:num w:numId="12">
    <w:abstractNumId w:val="41"/>
  </w:num>
  <w:num w:numId="13">
    <w:abstractNumId w:val="50"/>
  </w:num>
  <w:num w:numId="14">
    <w:abstractNumId w:val="12"/>
  </w:num>
  <w:num w:numId="15">
    <w:abstractNumId w:val="13"/>
  </w:num>
  <w:num w:numId="16">
    <w:abstractNumId w:val="28"/>
  </w:num>
  <w:num w:numId="17">
    <w:abstractNumId w:val="27"/>
  </w:num>
  <w:num w:numId="18">
    <w:abstractNumId w:val="10"/>
  </w:num>
  <w:num w:numId="19">
    <w:abstractNumId w:val="47"/>
  </w:num>
  <w:num w:numId="20">
    <w:abstractNumId w:val="16"/>
  </w:num>
  <w:num w:numId="21">
    <w:abstractNumId w:val="24"/>
  </w:num>
  <w:num w:numId="22">
    <w:abstractNumId w:val="18"/>
  </w:num>
  <w:num w:numId="23">
    <w:abstractNumId w:val="40"/>
  </w:num>
  <w:num w:numId="24">
    <w:abstractNumId w:val="38"/>
  </w:num>
  <w:num w:numId="25">
    <w:abstractNumId w:val="31"/>
  </w:num>
  <w:num w:numId="26">
    <w:abstractNumId w:val="45"/>
  </w:num>
  <w:num w:numId="27">
    <w:abstractNumId w:val="36"/>
  </w:num>
  <w:num w:numId="28">
    <w:abstractNumId w:val="11"/>
  </w:num>
  <w:num w:numId="29">
    <w:abstractNumId w:val="29"/>
  </w:num>
  <w:num w:numId="30">
    <w:abstractNumId w:val="33"/>
  </w:num>
  <w:num w:numId="31">
    <w:abstractNumId w:val="32"/>
  </w:num>
  <w:num w:numId="32">
    <w:abstractNumId w:val="34"/>
  </w:num>
  <w:num w:numId="33">
    <w:abstractNumId w:val="42"/>
  </w:num>
  <w:num w:numId="34">
    <w:abstractNumId w:val="17"/>
  </w:num>
  <w:num w:numId="35">
    <w:abstractNumId w:val="26"/>
  </w:num>
  <w:num w:numId="36">
    <w:abstractNumId w:val="14"/>
  </w:num>
  <w:num w:numId="37">
    <w:abstractNumId w:val="49"/>
  </w:num>
  <w:num w:numId="38">
    <w:abstractNumId w:val="25"/>
  </w:num>
  <w:num w:numId="39">
    <w:abstractNumId w:val="22"/>
  </w:num>
  <w:num w:numId="40">
    <w:abstractNumId w:val="20"/>
  </w:num>
  <w:num w:numId="41">
    <w:abstractNumId w:val="19"/>
  </w:num>
  <w:num w:numId="42">
    <w:abstractNumId w:val="3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118B"/>
    <w:rsid w:val="00000647"/>
    <w:rsid w:val="000106D6"/>
    <w:rsid w:val="000156AE"/>
    <w:rsid w:val="00020F77"/>
    <w:rsid w:val="0002633C"/>
    <w:rsid w:val="00027881"/>
    <w:rsid w:val="00033334"/>
    <w:rsid w:val="000358DD"/>
    <w:rsid w:val="0004401C"/>
    <w:rsid w:val="0004465C"/>
    <w:rsid w:val="00045E0E"/>
    <w:rsid w:val="00054D32"/>
    <w:rsid w:val="00055A1C"/>
    <w:rsid w:val="00066792"/>
    <w:rsid w:val="00070061"/>
    <w:rsid w:val="000741B6"/>
    <w:rsid w:val="00075A67"/>
    <w:rsid w:val="000844E2"/>
    <w:rsid w:val="000856F2"/>
    <w:rsid w:val="00090DA7"/>
    <w:rsid w:val="0009332F"/>
    <w:rsid w:val="00097958"/>
    <w:rsid w:val="000A05B3"/>
    <w:rsid w:val="000A4A1E"/>
    <w:rsid w:val="000A62F6"/>
    <w:rsid w:val="000D0188"/>
    <w:rsid w:val="000D0F81"/>
    <w:rsid w:val="000D138C"/>
    <w:rsid w:val="000D1845"/>
    <w:rsid w:val="000D3D65"/>
    <w:rsid w:val="000D3EDF"/>
    <w:rsid w:val="000D7339"/>
    <w:rsid w:val="000F00A6"/>
    <w:rsid w:val="00124D3C"/>
    <w:rsid w:val="00125BB0"/>
    <w:rsid w:val="001266F8"/>
    <w:rsid w:val="00133978"/>
    <w:rsid w:val="00151B08"/>
    <w:rsid w:val="00153F28"/>
    <w:rsid w:val="0017196B"/>
    <w:rsid w:val="00175CCB"/>
    <w:rsid w:val="001838B8"/>
    <w:rsid w:val="001967C2"/>
    <w:rsid w:val="001A58FC"/>
    <w:rsid w:val="001B17D4"/>
    <w:rsid w:val="001B5D8B"/>
    <w:rsid w:val="001C5B27"/>
    <w:rsid w:val="00206E46"/>
    <w:rsid w:val="00211BE7"/>
    <w:rsid w:val="00212185"/>
    <w:rsid w:val="00217892"/>
    <w:rsid w:val="0022030A"/>
    <w:rsid w:val="00233C87"/>
    <w:rsid w:val="00242740"/>
    <w:rsid w:val="0024457F"/>
    <w:rsid w:val="00257630"/>
    <w:rsid w:val="002579A1"/>
    <w:rsid w:val="00265380"/>
    <w:rsid w:val="002861ED"/>
    <w:rsid w:val="00287E8A"/>
    <w:rsid w:val="00294CD2"/>
    <w:rsid w:val="002A3B6B"/>
    <w:rsid w:val="002A692C"/>
    <w:rsid w:val="002C2B3A"/>
    <w:rsid w:val="002C70F1"/>
    <w:rsid w:val="002D01B3"/>
    <w:rsid w:val="002D153C"/>
    <w:rsid w:val="002E4A11"/>
    <w:rsid w:val="002E516E"/>
    <w:rsid w:val="002F11B5"/>
    <w:rsid w:val="002F2BC0"/>
    <w:rsid w:val="003049B1"/>
    <w:rsid w:val="00304FBE"/>
    <w:rsid w:val="003118DB"/>
    <w:rsid w:val="00326D9C"/>
    <w:rsid w:val="00327E6D"/>
    <w:rsid w:val="00336A9E"/>
    <w:rsid w:val="00336CEA"/>
    <w:rsid w:val="00353E54"/>
    <w:rsid w:val="00394802"/>
    <w:rsid w:val="003B0A95"/>
    <w:rsid w:val="003B6A7C"/>
    <w:rsid w:val="003C502D"/>
    <w:rsid w:val="003D67F8"/>
    <w:rsid w:val="003E128C"/>
    <w:rsid w:val="003F138B"/>
    <w:rsid w:val="003F5AAE"/>
    <w:rsid w:val="00403A61"/>
    <w:rsid w:val="00406D79"/>
    <w:rsid w:val="0041149A"/>
    <w:rsid w:val="004170FA"/>
    <w:rsid w:val="004362C4"/>
    <w:rsid w:val="00441C21"/>
    <w:rsid w:val="00463E7E"/>
    <w:rsid w:val="0046417A"/>
    <w:rsid w:val="00465848"/>
    <w:rsid w:val="00473875"/>
    <w:rsid w:val="00480F17"/>
    <w:rsid w:val="004A3C37"/>
    <w:rsid w:val="004A55C6"/>
    <w:rsid w:val="004A6906"/>
    <w:rsid w:val="004B005E"/>
    <w:rsid w:val="004B2502"/>
    <w:rsid w:val="004C2A1F"/>
    <w:rsid w:val="004C385D"/>
    <w:rsid w:val="004E1BBC"/>
    <w:rsid w:val="004E2848"/>
    <w:rsid w:val="004F28ED"/>
    <w:rsid w:val="00512581"/>
    <w:rsid w:val="005154A8"/>
    <w:rsid w:val="00517B57"/>
    <w:rsid w:val="00531630"/>
    <w:rsid w:val="00533F6E"/>
    <w:rsid w:val="00535133"/>
    <w:rsid w:val="00535685"/>
    <w:rsid w:val="0054337D"/>
    <w:rsid w:val="005536EA"/>
    <w:rsid w:val="0056030E"/>
    <w:rsid w:val="00572688"/>
    <w:rsid w:val="00595119"/>
    <w:rsid w:val="005A245A"/>
    <w:rsid w:val="005A3F90"/>
    <w:rsid w:val="005A6443"/>
    <w:rsid w:val="005D3D17"/>
    <w:rsid w:val="00600393"/>
    <w:rsid w:val="00601714"/>
    <w:rsid w:val="00604B07"/>
    <w:rsid w:val="00605211"/>
    <w:rsid w:val="00612B00"/>
    <w:rsid w:val="006146AA"/>
    <w:rsid w:val="006234F2"/>
    <w:rsid w:val="0062464A"/>
    <w:rsid w:val="00635C6F"/>
    <w:rsid w:val="00642A22"/>
    <w:rsid w:val="006564F1"/>
    <w:rsid w:val="00656576"/>
    <w:rsid w:val="00661463"/>
    <w:rsid w:val="00680C8D"/>
    <w:rsid w:val="00685139"/>
    <w:rsid w:val="00693799"/>
    <w:rsid w:val="00696FEB"/>
    <w:rsid w:val="006A1BC0"/>
    <w:rsid w:val="006A290B"/>
    <w:rsid w:val="006B49A3"/>
    <w:rsid w:val="006C0640"/>
    <w:rsid w:val="006C0C60"/>
    <w:rsid w:val="006C4E7C"/>
    <w:rsid w:val="006C6AAD"/>
    <w:rsid w:val="006E68DB"/>
    <w:rsid w:val="006F2D14"/>
    <w:rsid w:val="006F7212"/>
    <w:rsid w:val="007015ED"/>
    <w:rsid w:val="00702F30"/>
    <w:rsid w:val="00703A86"/>
    <w:rsid w:val="007133CB"/>
    <w:rsid w:val="007207B9"/>
    <w:rsid w:val="00726A56"/>
    <w:rsid w:val="0074279F"/>
    <w:rsid w:val="00746287"/>
    <w:rsid w:val="00754096"/>
    <w:rsid w:val="00754318"/>
    <w:rsid w:val="00757746"/>
    <w:rsid w:val="0076366A"/>
    <w:rsid w:val="007709A5"/>
    <w:rsid w:val="007724B1"/>
    <w:rsid w:val="00772B5E"/>
    <w:rsid w:val="00777310"/>
    <w:rsid w:val="007820BB"/>
    <w:rsid w:val="00787250"/>
    <w:rsid w:val="007A0F60"/>
    <w:rsid w:val="007A38F7"/>
    <w:rsid w:val="007B1136"/>
    <w:rsid w:val="007B1F9B"/>
    <w:rsid w:val="007B2064"/>
    <w:rsid w:val="007D1490"/>
    <w:rsid w:val="007D6643"/>
    <w:rsid w:val="007E3279"/>
    <w:rsid w:val="007F3C47"/>
    <w:rsid w:val="007F47B7"/>
    <w:rsid w:val="007F7501"/>
    <w:rsid w:val="00800BAA"/>
    <w:rsid w:val="00805774"/>
    <w:rsid w:val="00806189"/>
    <w:rsid w:val="00815A66"/>
    <w:rsid w:val="008162E1"/>
    <w:rsid w:val="00817A42"/>
    <w:rsid w:val="00835590"/>
    <w:rsid w:val="008402F3"/>
    <w:rsid w:val="008437FD"/>
    <w:rsid w:val="0085055A"/>
    <w:rsid w:val="00867161"/>
    <w:rsid w:val="00880EB1"/>
    <w:rsid w:val="00885B4D"/>
    <w:rsid w:val="0089644D"/>
    <w:rsid w:val="008A6641"/>
    <w:rsid w:val="008B26F8"/>
    <w:rsid w:val="008B58E1"/>
    <w:rsid w:val="008C380C"/>
    <w:rsid w:val="008C6322"/>
    <w:rsid w:val="008D3E11"/>
    <w:rsid w:val="008D4050"/>
    <w:rsid w:val="008D6074"/>
    <w:rsid w:val="008F5924"/>
    <w:rsid w:val="0091205E"/>
    <w:rsid w:val="00920C74"/>
    <w:rsid w:val="00925C9D"/>
    <w:rsid w:val="00935F72"/>
    <w:rsid w:val="0094189B"/>
    <w:rsid w:val="00946BC2"/>
    <w:rsid w:val="00957A8F"/>
    <w:rsid w:val="00965D17"/>
    <w:rsid w:val="0099318D"/>
    <w:rsid w:val="009937DE"/>
    <w:rsid w:val="00993ABA"/>
    <w:rsid w:val="00993C42"/>
    <w:rsid w:val="00994921"/>
    <w:rsid w:val="009A03E0"/>
    <w:rsid w:val="009B0BC8"/>
    <w:rsid w:val="009B4E17"/>
    <w:rsid w:val="009C4998"/>
    <w:rsid w:val="009C54B7"/>
    <w:rsid w:val="009D3400"/>
    <w:rsid w:val="009D5012"/>
    <w:rsid w:val="009E3BF5"/>
    <w:rsid w:val="009F0DAF"/>
    <w:rsid w:val="009F4CED"/>
    <w:rsid w:val="00A02BB3"/>
    <w:rsid w:val="00A03A8C"/>
    <w:rsid w:val="00A067DD"/>
    <w:rsid w:val="00A10CC3"/>
    <w:rsid w:val="00A323BE"/>
    <w:rsid w:val="00A363CC"/>
    <w:rsid w:val="00A37E37"/>
    <w:rsid w:val="00A43899"/>
    <w:rsid w:val="00A458E3"/>
    <w:rsid w:val="00A5537C"/>
    <w:rsid w:val="00A56FCE"/>
    <w:rsid w:val="00A632D3"/>
    <w:rsid w:val="00A717C9"/>
    <w:rsid w:val="00A7771F"/>
    <w:rsid w:val="00A825D8"/>
    <w:rsid w:val="00A863D9"/>
    <w:rsid w:val="00A931D9"/>
    <w:rsid w:val="00A95425"/>
    <w:rsid w:val="00AB7215"/>
    <w:rsid w:val="00AF1E42"/>
    <w:rsid w:val="00AF1E86"/>
    <w:rsid w:val="00B027D5"/>
    <w:rsid w:val="00B064FB"/>
    <w:rsid w:val="00B12233"/>
    <w:rsid w:val="00B162FF"/>
    <w:rsid w:val="00B167AF"/>
    <w:rsid w:val="00B309A6"/>
    <w:rsid w:val="00B3256E"/>
    <w:rsid w:val="00B33F55"/>
    <w:rsid w:val="00B459B9"/>
    <w:rsid w:val="00B534FF"/>
    <w:rsid w:val="00B54477"/>
    <w:rsid w:val="00B57782"/>
    <w:rsid w:val="00B80F01"/>
    <w:rsid w:val="00B816D2"/>
    <w:rsid w:val="00B83096"/>
    <w:rsid w:val="00B858B7"/>
    <w:rsid w:val="00BA11D6"/>
    <w:rsid w:val="00BB4CAF"/>
    <w:rsid w:val="00BC0E12"/>
    <w:rsid w:val="00BC6C79"/>
    <w:rsid w:val="00BC7D2B"/>
    <w:rsid w:val="00BF048D"/>
    <w:rsid w:val="00C057F4"/>
    <w:rsid w:val="00C23259"/>
    <w:rsid w:val="00C2387D"/>
    <w:rsid w:val="00C4596A"/>
    <w:rsid w:val="00C47A1E"/>
    <w:rsid w:val="00C60667"/>
    <w:rsid w:val="00C64437"/>
    <w:rsid w:val="00C94476"/>
    <w:rsid w:val="00C962D3"/>
    <w:rsid w:val="00CA118B"/>
    <w:rsid w:val="00CA78AB"/>
    <w:rsid w:val="00CB54B0"/>
    <w:rsid w:val="00CC5CF0"/>
    <w:rsid w:val="00CD0D08"/>
    <w:rsid w:val="00CE7BBB"/>
    <w:rsid w:val="00CF0585"/>
    <w:rsid w:val="00CF670B"/>
    <w:rsid w:val="00D00CC1"/>
    <w:rsid w:val="00D01A8D"/>
    <w:rsid w:val="00D10B94"/>
    <w:rsid w:val="00D15883"/>
    <w:rsid w:val="00D21E7D"/>
    <w:rsid w:val="00D331AA"/>
    <w:rsid w:val="00D3754F"/>
    <w:rsid w:val="00D43168"/>
    <w:rsid w:val="00D47473"/>
    <w:rsid w:val="00D479B7"/>
    <w:rsid w:val="00D521F5"/>
    <w:rsid w:val="00D5334A"/>
    <w:rsid w:val="00D550A8"/>
    <w:rsid w:val="00D66973"/>
    <w:rsid w:val="00D81F88"/>
    <w:rsid w:val="00D8382F"/>
    <w:rsid w:val="00D96AE5"/>
    <w:rsid w:val="00DA0379"/>
    <w:rsid w:val="00DA0D23"/>
    <w:rsid w:val="00DA4ECF"/>
    <w:rsid w:val="00DA75F6"/>
    <w:rsid w:val="00DB66C1"/>
    <w:rsid w:val="00DC1DD1"/>
    <w:rsid w:val="00DC7217"/>
    <w:rsid w:val="00DD6CDA"/>
    <w:rsid w:val="00DD7B4C"/>
    <w:rsid w:val="00DF403C"/>
    <w:rsid w:val="00DF53BE"/>
    <w:rsid w:val="00E02213"/>
    <w:rsid w:val="00E04D93"/>
    <w:rsid w:val="00E051E6"/>
    <w:rsid w:val="00E06BB9"/>
    <w:rsid w:val="00E13591"/>
    <w:rsid w:val="00E15873"/>
    <w:rsid w:val="00E21244"/>
    <w:rsid w:val="00E3003C"/>
    <w:rsid w:val="00E31FC9"/>
    <w:rsid w:val="00E371A3"/>
    <w:rsid w:val="00E41124"/>
    <w:rsid w:val="00E474F5"/>
    <w:rsid w:val="00E51480"/>
    <w:rsid w:val="00E638A5"/>
    <w:rsid w:val="00E74902"/>
    <w:rsid w:val="00E91AF7"/>
    <w:rsid w:val="00E935B9"/>
    <w:rsid w:val="00EB0EC8"/>
    <w:rsid w:val="00EB1E3C"/>
    <w:rsid w:val="00EB77A0"/>
    <w:rsid w:val="00ED4042"/>
    <w:rsid w:val="00EE243A"/>
    <w:rsid w:val="00EF181F"/>
    <w:rsid w:val="00F00F43"/>
    <w:rsid w:val="00F152D2"/>
    <w:rsid w:val="00F17211"/>
    <w:rsid w:val="00F17709"/>
    <w:rsid w:val="00F17E3E"/>
    <w:rsid w:val="00F27FA0"/>
    <w:rsid w:val="00F348A0"/>
    <w:rsid w:val="00F35812"/>
    <w:rsid w:val="00F35AE2"/>
    <w:rsid w:val="00F62599"/>
    <w:rsid w:val="00F70D0E"/>
    <w:rsid w:val="00F75754"/>
    <w:rsid w:val="00F7766E"/>
    <w:rsid w:val="00F803E7"/>
    <w:rsid w:val="00F811B9"/>
    <w:rsid w:val="00F87B2D"/>
    <w:rsid w:val="00F943E6"/>
    <w:rsid w:val="00F956A2"/>
    <w:rsid w:val="00F95A2F"/>
    <w:rsid w:val="00FA4F76"/>
    <w:rsid w:val="00FB0B9E"/>
    <w:rsid w:val="00FB1F0B"/>
    <w:rsid w:val="00FB64D6"/>
    <w:rsid w:val="00FC2E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68543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 1" w:uiPriority="0"/>
    <w:lsdException w:name="Balloon Text" w:uiPriority="0"/>
    <w:lsdException w:name="Table Grid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18B"/>
    <w:rPr>
      <w:rFonts w:eastAsiaTheme="minorEastAsia"/>
      <w:lang w:eastAsia="ru-RU"/>
    </w:rPr>
  </w:style>
  <w:style w:type="paragraph" w:styleId="1">
    <w:name w:val="heading 1"/>
    <w:basedOn w:val="a"/>
    <w:link w:val="10"/>
    <w:qFormat/>
    <w:rsid w:val="00D479B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E371A3"/>
    <w:pPr>
      <w:keepNext/>
      <w:spacing w:after="0" w:line="240" w:lineRule="auto"/>
      <w:ind w:firstLine="360"/>
      <w:outlineLvl w:val="1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3">
    <w:name w:val="heading 3"/>
    <w:basedOn w:val="a"/>
    <w:next w:val="a"/>
    <w:link w:val="30"/>
    <w:qFormat/>
    <w:rsid w:val="00E371A3"/>
    <w:pPr>
      <w:keepNext/>
      <w:spacing w:after="0" w:line="240" w:lineRule="auto"/>
      <w:ind w:firstLine="360"/>
      <w:outlineLvl w:val="2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4">
    <w:name w:val="heading 4"/>
    <w:basedOn w:val="a"/>
    <w:next w:val="a"/>
    <w:link w:val="40"/>
    <w:qFormat/>
    <w:rsid w:val="00E371A3"/>
    <w:pPr>
      <w:keepNext/>
      <w:spacing w:after="0" w:line="240" w:lineRule="auto"/>
      <w:ind w:firstLine="720"/>
      <w:jc w:val="both"/>
      <w:outlineLvl w:val="3"/>
    </w:pPr>
    <w:rPr>
      <w:rFonts w:ascii="Arial" w:eastAsia="Times New Roman" w:hAnsi="Arial" w:cs="Times New Roman"/>
      <w:i/>
      <w:color w:val="FF0000"/>
      <w:sz w:val="24"/>
      <w:szCs w:val="24"/>
      <w:lang w:eastAsia="ar-SA"/>
    </w:rPr>
  </w:style>
  <w:style w:type="paragraph" w:styleId="5">
    <w:name w:val="heading 5"/>
    <w:basedOn w:val="a"/>
    <w:next w:val="a"/>
    <w:link w:val="50"/>
    <w:qFormat/>
    <w:rsid w:val="00E371A3"/>
    <w:pPr>
      <w:keepNext/>
      <w:spacing w:after="0" w:line="240" w:lineRule="auto"/>
      <w:ind w:firstLine="360"/>
      <w:jc w:val="center"/>
      <w:outlineLvl w:val="4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6">
    <w:name w:val="heading 6"/>
    <w:basedOn w:val="a"/>
    <w:next w:val="a"/>
    <w:link w:val="60"/>
    <w:qFormat/>
    <w:rsid w:val="00E371A3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paragraph" w:styleId="7">
    <w:name w:val="heading 7"/>
    <w:basedOn w:val="a"/>
    <w:next w:val="a"/>
    <w:link w:val="70"/>
    <w:qFormat/>
    <w:rsid w:val="00E371A3"/>
    <w:pPr>
      <w:keepNext/>
      <w:spacing w:after="0" w:line="240" w:lineRule="auto"/>
      <w:ind w:firstLine="720"/>
      <w:jc w:val="center"/>
      <w:outlineLvl w:val="6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8">
    <w:name w:val="heading 8"/>
    <w:basedOn w:val="a"/>
    <w:next w:val="a"/>
    <w:link w:val="80"/>
    <w:qFormat/>
    <w:rsid w:val="00E371A3"/>
    <w:pPr>
      <w:keepNext/>
      <w:spacing w:after="0" w:line="240" w:lineRule="auto"/>
      <w:ind w:firstLine="720"/>
      <w:jc w:val="both"/>
      <w:outlineLvl w:val="7"/>
    </w:pPr>
    <w:rPr>
      <w:rFonts w:ascii="Times New Roman" w:eastAsia="Times New Roman" w:hAnsi="Times New Roman" w:cs="Times New Roman"/>
      <w:b/>
      <w:i/>
      <w:sz w:val="24"/>
      <w:szCs w:val="24"/>
      <w:lang w:val="it-IT" w:eastAsia="ar-SA"/>
    </w:rPr>
  </w:style>
  <w:style w:type="paragraph" w:styleId="9">
    <w:name w:val="heading 9"/>
    <w:basedOn w:val="a"/>
    <w:next w:val="a"/>
    <w:link w:val="90"/>
    <w:qFormat/>
    <w:rsid w:val="00E371A3"/>
    <w:pPr>
      <w:keepNext/>
      <w:spacing w:after="0" w:line="240" w:lineRule="auto"/>
      <w:ind w:firstLine="720"/>
      <w:jc w:val="both"/>
      <w:outlineLvl w:val="8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479B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E371A3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E371A3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40">
    <w:name w:val="Заголовок 4 Знак"/>
    <w:basedOn w:val="a0"/>
    <w:link w:val="4"/>
    <w:rsid w:val="00E371A3"/>
    <w:rPr>
      <w:rFonts w:ascii="Arial" w:eastAsia="Times New Roman" w:hAnsi="Arial" w:cs="Times New Roman"/>
      <w:i/>
      <w:color w:val="FF0000"/>
      <w:sz w:val="24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E371A3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60">
    <w:name w:val="Заголовок 6 Знак"/>
    <w:basedOn w:val="a0"/>
    <w:link w:val="6"/>
    <w:rsid w:val="00E371A3"/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character" w:customStyle="1" w:styleId="70">
    <w:name w:val="Заголовок 7 Знак"/>
    <w:basedOn w:val="a0"/>
    <w:link w:val="7"/>
    <w:rsid w:val="00E371A3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80">
    <w:name w:val="Заголовок 8 Знак"/>
    <w:basedOn w:val="a0"/>
    <w:link w:val="8"/>
    <w:rsid w:val="00E371A3"/>
    <w:rPr>
      <w:rFonts w:ascii="Times New Roman" w:eastAsia="Times New Roman" w:hAnsi="Times New Roman" w:cs="Times New Roman"/>
      <w:b/>
      <w:i/>
      <w:sz w:val="24"/>
      <w:szCs w:val="24"/>
      <w:lang w:val="it-IT" w:eastAsia="ar-SA"/>
    </w:rPr>
  </w:style>
  <w:style w:type="character" w:customStyle="1" w:styleId="90">
    <w:name w:val="Заголовок 9 Знак"/>
    <w:basedOn w:val="a0"/>
    <w:link w:val="9"/>
    <w:rsid w:val="00E371A3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styleId="a3">
    <w:name w:val="List Paragraph"/>
    <w:basedOn w:val="a"/>
    <w:uiPriority w:val="34"/>
    <w:qFormat/>
    <w:rsid w:val="00CA118B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footnote text"/>
    <w:basedOn w:val="a"/>
    <w:link w:val="a5"/>
    <w:semiHidden/>
    <w:unhideWhenUsed/>
    <w:rsid w:val="00CA118B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CA118B"/>
    <w:rPr>
      <w:rFonts w:ascii="Calibri" w:eastAsia="Calibri" w:hAnsi="Calibri" w:cs="Times New Roman"/>
      <w:sz w:val="20"/>
      <w:szCs w:val="20"/>
      <w:lang w:eastAsia="ru-RU"/>
    </w:rPr>
  </w:style>
  <w:style w:type="character" w:styleId="a6">
    <w:name w:val="footnote reference"/>
    <w:semiHidden/>
    <w:unhideWhenUsed/>
    <w:rsid w:val="00CA118B"/>
    <w:rPr>
      <w:vertAlign w:val="superscript"/>
    </w:rPr>
  </w:style>
  <w:style w:type="paragraph" w:styleId="a7">
    <w:name w:val="header"/>
    <w:basedOn w:val="a"/>
    <w:link w:val="a8"/>
    <w:unhideWhenUsed/>
    <w:rsid w:val="00CA118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8">
    <w:name w:val="Верхний колонтитул Знак"/>
    <w:basedOn w:val="a0"/>
    <w:link w:val="a7"/>
    <w:rsid w:val="00CA118B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CA118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CA118B"/>
    <w:rPr>
      <w:rFonts w:ascii="Calibri" w:eastAsia="Calibri" w:hAnsi="Calibri" w:cs="Times New Roman"/>
    </w:rPr>
  </w:style>
  <w:style w:type="paragraph" w:styleId="ab">
    <w:name w:val="Subtitle"/>
    <w:basedOn w:val="a"/>
    <w:next w:val="ac"/>
    <w:link w:val="ad"/>
    <w:qFormat/>
    <w:rsid w:val="00CA118B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c">
    <w:name w:val="Body Text"/>
    <w:basedOn w:val="a"/>
    <w:link w:val="ae"/>
    <w:unhideWhenUsed/>
    <w:rsid w:val="00CA118B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e">
    <w:name w:val="Основной текст Знак"/>
    <w:basedOn w:val="a0"/>
    <w:link w:val="ac"/>
    <w:uiPriority w:val="99"/>
    <w:rsid w:val="00CA118B"/>
    <w:rPr>
      <w:rFonts w:ascii="Calibri" w:eastAsia="Calibri" w:hAnsi="Calibri" w:cs="Times New Roman"/>
    </w:rPr>
  </w:style>
  <w:style w:type="character" w:customStyle="1" w:styleId="ad">
    <w:name w:val="Подзаголовок Знак"/>
    <w:basedOn w:val="a0"/>
    <w:link w:val="ab"/>
    <w:rsid w:val="00CA118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21">
    <w:name w:val="Основной текст 21"/>
    <w:basedOn w:val="a"/>
    <w:rsid w:val="00CA118B"/>
    <w:pPr>
      <w:spacing w:after="0" w:line="360" w:lineRule="exact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11">
    <w:name w:val="Текст1"/>
    <w:basedOn w:val="a"/>
    <w:rsid w:val="00CA118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styleId="af">
    <w:name w:val="Strong"/>
    <w:qFormat/>
    <w:rsid w:val="00CA118B"/>
    <w:rPr>
      <w:b/>
      <w:bCs/>
    </w:rPr>
  </w:style>
  <w:style w:type="paragraph" w:styleId="af0">
    <w:name w:val="Normal (Web)"/>
    <w:basedOn w:val="a"/>
    <w:uiPriority w:val="99"/>
    <w:unhideWhenUsed/>
    <w:rsid w:val="00CA1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List"/>
    <w:basedOn w:val="a"/>
    <w:rsid w:val="00CA118B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customStyle="1" w:styleId="ConsPlusCell">
    <w:name w:val="ConsPlusCell"/>
    <w:rsid w:val="00CA11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FB1F0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2">
    <w:name w:val="Title"/>
    <w:basedOn w:val="a"/>
    <w:link w:val="af3"/>
    <w:qFormat/>
    <w:rsid w:val="00FB1F0B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af3">
    <w:name w:val="Название Знак"/>
    <w:basedOn w:val="a0"/>
    <w:link w:val="af2"/>
    <w:rsid w:val="00FB1F0B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f4">
    <w:name w:val="Table Grid"/>
    <w:basedOn w:val="a1"/>
    <w:rsid w:val="00FB1F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page number"/>
    <w:basedOn w:val="a0"/>
    <w:rsid w:val="00FB1F0B"/>
  </w:style>
  <w:style w:type="paragraph" w:styleId="22">
    <w:name w:val="List 2"/>
    <w:basedOn w:val="a"/>
    <w:uiPriority w:val="99"/>
    <w:semiHidden/>
    <w:unhideWhenUsed/>
    <w:rsid w:val="00EB0EC8"/>
    <w:pPr>
      <w:ind w:left="566" w:hanging="283"/>
      <w:contextualSpacing/>
    </w:pPr>
  </w:style>
  <w:style w:type="paragraph" w:customStyle="1" w:styleId="Style9">
    <w:name w:val="Style9"/>
    <w:basedOn w:val="a"/>
    <w:rsid w:val="00EB0EC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72">
    <w:name w:val="Font Style72"/>
    <w:basedOn w:val="a0"/>
    <w:rsid w:val="00EB0EC8"/>
    <w:rPr>
      <w:rFonts w:ascii="Times New Roman" w:hAnsi="Times New Roman" w:cs="Times New Roman"/>
      <w:b/>
      <w:bCs/>
      <w:sz w:val="26"/>
      <w:szCs w:val="26"/>
    </w:rPr>
  </w:style>
  <w:style w:type="paragraph" w:customStyle="1" w:styleId="23">
    <w:name w:val="Знак23"/>
    <w:basedOn w:val="a"/>
    <w:uiPriority w:val="99"/>
    <w:rsid w:val="00B309A6"/>
    <w:pPr>
      <w:tabs>
        <w:tab w:val="left" w:pos="708"/>
      </w:tabs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210">
    <w:name w:val="Знак21"/>
    <w:basedOn w:val="a"/>
    <w:uiPriority w:val="99"/>
    <w:rsid w:val="009F0DAF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E371A3"/>
    <w:rPr>
      <w:rFonts w:ascii="Symbol" w:hAnsi="Symbol"/>
    </w:rPr>
  </w:style>
  <w:style w:type="character" w:customStyle="1" w:styleId="WW8Num2z0">
    <w:name w:val="WW8Num2z0"/>
    <w:rsid w:val="00E371A3"/>
    <w:rPr>
      <w:rFonts w:ascii="Symbol" w:hAnsi="Symbol"/>
    </w:rPr>
  </w:style>
  <w:style w:type="character" w:customStyle="1" w:styleId="WW8Num2z1">
    <w:name w:val="WW8Num2z1"/>
    <w:rsid w:val="00E371A3"/>
    <w:rPr>
      <w:rFonts w:ascii="Courier New" w:hAnsi="Courier New"/>
    </w:rPr>
  </w:style>
  <w:style w:type="character" w:customStyle="1" w:styleId="WW8Num2z2">
    <w:name w:val="WW8Num2z2"/>
    <w:rsid w:val="00E371A3"/>
    <w:rPr>
      <w:rFonts w:ascii="Wingdings" w:hAnsi="Wingdings"/>
    </w:rPr>
  </w:style>
  <w:style w:type="character" w:customStyle="1" w:styleId="WW8Num3z0">
    <w:name w:val="WW8Num3z0"/>
    <w:rsid w:val="00E371A3"/>
    <w:rPr>
      <w:rFonts w:ascii="Symbol" w:hAnsi="Symbol"/>
    </w:rPr>
  </w:style>
  <w:style w:type="character" w:customStyle="1" w:styleId="WW8Num4z0">
    <w:name w:val="WW8Num4z0"/>
    <w:rsid w:val="00E371A3"/>
    <w:rPr>
      <w:rFonts w:ascii="Symbol" w:hAnsi="Symbol"/>
    </w:rPr>
  </w:style>
  <w:style w:type="character" w:customStyle="1" w:styleId="WW8Num5z0">
    <w:name w:val="WW8Num5z0"/>
    <w:rsid w:val="00E371A3"/>
    <w:rPr>
      <w:rFonts w:ascii="Symbol" w:hAnsi="Symbol"/>
    </w:rPr>
  </w:style>
  <w:style w:type="character" w:customStyle="1" w:styleId="WW8Num6z0">
    <w:name w:val="WW8Num6z0"/>
    <w:rsid w:val="00E371A3"/>
    <w:rPr>
      <w:rFonts w:ascii="Symbol" w:hAnsi="Symbol"/>
    </w:rPr>
  </w:style>
  <w:style w:type="character" w:customStyle="1" w:styleId="WW8Num10z0">
    <w:name w:val="WW8Num10z0"/>
    <w:rsid w:val="00E371A3"/>
    <w:rPr>
      <w:rFonts w:ascii="Symbol" w:hAnsi="Symbol"/>
    </w:rPr>
  </w:style>
  <w:style w:type="character" w:customStyle="1" w:styleId="WW8Num10z1">
    <w:name w:val="WW8Num10z1"/>
    <w:rsid w:val="00E371A3"/>
    <w:rPr>
      <w:rFonts w:ascii="Courier New" w:hAnsi="Courier New"/>
    </w:rPr>
  </w:style>
  <w:style w:type="character" w:customStyle="1" w:styleId="WW8Num10z2">
    <w:name w:val="WW8Num10z2"/>
    <w:rsid w:val="00E371A3"/>
    <w:rPr>
      <w:rFonts w:ascii="Wingdings" w:hAnsi="Wingdings"/>
    </w:rPr>
  </w:style>
  <w:style w:type="character" w:customStyle="1" w:styleId="WW8Num10z3">
    <w:name w:val="WW8Num10z3"/>
    <w:rsid w:val="00E371A3"/>
    <w:rPr>
      <w:rFonts w:ascii="Symbol" w:hAnsi="Symbol"/>
    </w:rPr>
  </w:style>
  <w:style w:type="character" w:customStyle="1" w:styleId="24">
    <w:name w:val="Основной шрифт абзаца2"/>
    <w:rsid w:val="00E371A3"/>
  </w:style>
  <w:style w:type="character" w:customStyle="1" w:styleId="WW8Num1z1">
    <w:name w:val="WW8Num1z1"/>
    <w:rsid w:val="00E371A3"/>
    <w:rPr>
      <w:rFonts w:ascii="Courier New" w:hAnsi="Courier New" w:cs="Courier New"/>
    </w:rPr>
  </w:style>
  <w:style w:type="character" w:customStyle="1" w:styleId="WW8Num1z2">
    <w:name w:val="WW8Num1z2"/>
    <w:rsid w:val="00E371A3"/>
    <w:rPr>
      <w:rFonts w:ascii="Wingdings" w:hAnsi="Wingdings"/>
    </w:rPr>
  </w:style>
  <w:style w:type="character" w:customStyle="1" w:styleId="WW8Num3z1">
    <w:name w:val="WW8Num3z1"/>
    <w:rsid w:val="00E371A3"/>
    <w:rPr>
      <w:rFonts w:ascii="Courier New" w:hAnsi="Courier New"/>
    </w:rPr>
  </w:style>
  <w:style w:type="character" w:customStyle="1" w:styleId="WW8Num3z2">
    <w:name w:val="WW8Num3z2"/>
    <w:rsid w:val="00E371A3"/>
    <w:rPr>
      <w:rFonts w:ascii="Wingdings" w:hAnsi="Wingdings"/>
    </w:rPr>
  </w:style>
  <w:style w:type="character" w:customStyle="1" w:styleId="WW8Num5z1">
    <w:name w:val="WW8Num5z1"/>
    <w:rsid w:val="00E371A3"/>
    <w:rPr>
      <w:rFonts w:ascii="Courier New" w:hAnsi="Courier New"/>
    </w:rPr>
  </w:style>
  <w:style w:type="character" w:customStyle="1" w:styleId="WW8Num5z2">
    <w:name w:val="WW8Num5z2"/>
    <w:rsid w:val="00E371A3"/>
    <w:rPr>
      <w:rFonts w:ascii="Wingdings" w:hAnsi="Wingdings"/>
    </w:rPr>
  </w:style>
  <w:style w:type="character" w:customStyle="1" w:styleId="WW8Num8z0">
    <w:name w:val="WW8Num8z0"/>
    <w:rsid w:val="00E371A3"/>
    <w:rPr>
      <w:rFonts w:ascii="Symbol" w:hAnsi="Symbol"/>
    </w:rPr>
  </w:style>
  <w:style w:type="character" w:customStyle="1" w:styleId="WW8Num8z1">
    <w:name w:val="WW8Num8z1"/>
    <w:rsid w:val="00E371A3"/>
    <w:rPr>
      <w:rFonts w:ascii="Courier New" w:hAnsi="Courier New"/>
    </w:rPr>
  </w:style>
  <w:style w:type="character" w:customStyle="1" w:styleId="WW8Num8z2">
    <w:name w:val="WW8Num8z2"/>
    <w:rsid w:val="00E371A3"/>
    <w:rPr>
      <w:rFonts w:ascii="Wingdings" w:hAnsi="Wingdings"/>
    </w:rPr>
  </w:style>
  <w:style w:type="character" w:customStyle="1" w:styleId="WW8Num9z0">
    <w:name w:val="WW8Num9z0"/>
    <w:rsid w:val="00E371A3"/>
    <w:rPr>
      <w:rFonts w:ascii="Symbol" w:hAnsi="Symbol"/>
    </w:rPr>
  </w:style>
  <w:style w:type="character" w:customStyle="1" w:styleId="WW8Num12z0">
    <w:name w:val="WW8Num12z0"/>
    <w:rsid w:val="00E371A3"/>
    <w:rPr>
      <w:rFonts w:ascii="Symbol" w:hAnsi="Symbol"/>
    </w:rPr>
  </w:style>
  <w:style w:type="character" w:customStyle="1" w:styleId="WW8Num13z0">
    <w:name w:val="WW8Num13z0"/>
    <w:rsid w:val="00E371A3"/>
    <w:rPr>
      <w:rFonts w:ascii="Symbol" w:hAnsi="Symbol"/>
    </w:rPr>
  </w:style>
  <w:style w:type="character" w:customStyle="1" w:styleId="WW8Num13z1">
    <w:name w:val="WW8Num13z1"/>
    <w:rsid w:val="00E371A3"/>
    <w:rPr>
      <w:rFonts w:ascii="Courier New" w:hAnsi="Courier New" w:cs="Courier New"/>
    </w:rPr>
  </w:style>
  <w:style w:type="character" w:customStyle="1" w:styleId="WW8Num13z2">
    <w:name w:val="WW8Num13z2"/>
    <w:rsid w:val="00E371A3"/>
    <w:rPr>
      <w:rFonts w:ascii="Wingdings" w:hAnsi="Wingdings"/>
    </w:rPr>
  </w:style>
  <w:style w:type="character" w:customStyle="1" w:styleId="WW8Num16z0">
    <w:name w:val="WW8Num16z0"/>
    <w:rsid w:val="00E371A3"/>
    <w:rPr>
      <w:rFonts w:ascii="Symbol" w:hAnsi="Symbol"/>
    </w:rPr>
  </w:style>
  <w:style w:type="character" w:customStyle="1" w:styleId="WW8Num17z0">
    <w:name w:val="WW8Num17z0"/>
    <w:rsid w:val="00E371A3"/>
    <w:rPr>
      <w:rFonts w:ascii="Symbol" w:hAnsi="Symbol"/>
    </w:rPr>
  </w:style>
  <w:style w:type="character" w:customStyle="1" w:styleId="WW8Num18z0">
    <w:name w:val="WW8Num18z0"/>
    <w:rsid w:val="00E371A3"/>
    <w:rPr>
      <w:rFonts w:ascii="Symbol" w:hAnsi="Symbol"/>
    </w:rPr>
  </w:style>
  <w:style w:type="character" w:customStyle="1" w:styleId="WW8Num19z0">
    <w:name w:val="WW8Num19z0"/>
    <w:rsid w:val="00E371A3"/>
    <w:rPr>
      <w:rFonts w:ascii="Symbol" w:hAnsi="Symbol"/>
    </w:rPr>
  </w:style>
  <w:style w:type="character" w:customStyle="1" w:styleId="WW8Num20z0">
    <w:name w:val="WW8Num20z0"/>
    <w:rsid w:val="00E371A3"/>
    <w:rPr>
      <w:rFonts w:ascii="Symbol" w:hAnsi="Symbol"/>
    </w:rPr>
  </w:style>
  <w:style w:type="character" w:customStyle="1" w:styleId="WW8Num20z1">
    <w:name w:val="WW8Num20z1"/>
    <w:rsid w:val="00E371A3"/>
    <w:rPr>
      <w:rFonts w:ascii="Courier New" w:hAnsi="Courier New" w:cs="Courier New"/>
    </w:rPr>
  </w:style>
  <w:style w:type="character" w:customStyle="1" w:styleId="WW8Num20z2">
    <w:name w:val="WW8Num20z2"/>
    <w:rsid w:val="00E371A3"/>
    <w:rPr>
      <w:rFonts w:ascii="Wingdings" w:hAnsi="Wingdings"/>
    </w:rPr>
  </w:style>
  <w:style w:type="character" w:customStyle="1" w:styleId="12">
    <w:name w:val="Основной шрифт абзаца1"/>
    <w:rsid w:val="00E371A3"/>
  </w:style>
  <w:style w:type="character" w:customStyle="1" w:styleId="af6">
    <w:name w:val="Символ сноски"/>
    <w:basedOn w:val="12"/>
    <w:rsid w:val="00E371A3"/>
    <w:rPr>
      <w:vertAlign w:val="superscript"/>
    </w:rPr>
  </w:style>
  <w:style w:type="character" w:customStyle="1" w:styleId="13">
    <w:name w:val="Знак сноски1"/>
    <w:rsid w:val="00E371A3"/>
    <w:rPr>
      <w:vertAlign w:val="superscript"/>
    </w:rPr>
  </w:style>
  <w:style w:type="character" w:customStyle="1" w:styleId="af7">
    <w:name w:val="Символы концевой сноски"/>
    <w:rsid w:val="00E371A3"/>
    <w:rPr>
      <w:vertAlign w:val="superscript"/>
    </w:rPr>
  </w:style>
  <w:style w:type="character" w:customStyle="1" w:styleId="WW-">
    <w:name w:val="WW-Символы концевой сноски"/>
    <w:rsid w:val="00E371A3"/>
  </w:style>
  <w:style w:type="paragraph" w:customStyle="1" w:styleId="14">
    <w:name w:val="Заголовок1"/>
    <w:basedOn w:val="a"/>
    <w:next w:val="ac"/>
    <w:rsid w:val="00E371A3"/>
    <w:pPr>
      <w:keepNext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25">
    <w:name w:val="Название2"/>
    <w:basedOn w:val="a"/>
    <w:rsid w:val="00E371A3"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26">
    <w:name w:val="Указатель2"/>
    <w:basedOn w:val="a"/>
    <w:rsid w:val="00E371A3"/>
    <w:pPr>
      <w:suppressLineNumber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15">
    <w:name w:val="Название1"/>
    <w:basedOn w:val="a"/>
    <w:rsid w:val="00E371A3"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6">
    <w:name w:val="Указатель1"/>
    <w:basedOn w:val="a"/>
    <w:rsid w:val="00E371A3"/>
    <w:pPr>
      <w:suppressLineNumber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af8">
    <w:name w:val="Body Text Indent"/>
    <w:basedOn w:val="a"/>
    <w:link w:val="af9"/>
    <w:rsid w:val="00E371A3"/>
    <w:pPr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9">
    <w:name w:val="Отступ основного текста Знак"/>
    <w:basedOn w:val="a0"/>
    <w:link w:val="af8"/>
    <w:rsid w:val="00E371A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"/>
    <w:rsid w:val="00E371A3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">
    <w:name w:val="Основной текст с отступом 31"/>
    <w:basedOn w:val="a"/>
    <w:rsid w:val="00E371A3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E371A3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customStyle="1" w:styleId="17">
    <w:name w:val="Стиль1"/>
    <w:rsid w:val="00E371A3"/>
    <w:pPr>
      <w:suppressAutoHyphens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a">
    <w:name w:val="Содержимое врезки"/>
    <w:basedOn w:val="ac"/>
    <w:rsid w:val="00E371A3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fb">
    <w:name w:val="Содержимое таблицы"/>
    <w:basedOn w:val="a"/>
    <w:rsid w:val="00E371A3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c">
    <w:name w:val="Заголовок таблицы"/>
    <w:basedOn w:val="afb"/>
    <w:rsid w:val="00E371A3"/>
    <w:pPr>
      <w:jc w:val="center"/>
    </w:pPr>
    <w:rPr>
      <w:b/>
      <w:bCs/>
    </w:rPr>
  </w:style>
  <w:style w:type="paragraph" w:customStyle="1" w:styleId="afd">
    <w:name w:val="Знак Знак Знак"/>
    <w:basedOn w:val="a"/>
    <w:rsid w:val="00E371A3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character" w:customStyle="1" w:styleId="FontStyle73">
    <w:name w:val="Font Style73"/>
    <w:basedOn w:val="a0"/>
    <w:rsid w:val="00E371A3"/>
    <w:rPr>
      <w:rFonts w:ascii="Times New Roman" w:hAnsi="Times New Roman" w:cs="Times New Roman"/>
      <w:sz w:val="26"/>
      <w:szCs w:val="26"/>
    </w:rPr>
  </w:style>
  <w:style w:type="paragraph" w:styleId="27">
    <w:name w:val="Body Text 2"/>
    <w:basedOn w:val="a"/>
    <w:link w:val="28"/>
    <w:rsid w:val="00E371A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2 Знак"/>
    <w:basedOn w:val="a0"/>
    <w:link w:val="27"/>
    <w:rsid w:val="00E371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e">
    <w:name w:val="+Заголовок"/>
    <w:basedOn w:val="a"/>
    <w:rsid w:val="00E371A3"/>
    <w:pPr>
      <w:spacing w:after="0" w:line="240" w:lineRule="auto"/>
      <w:jc w:val="center"/>
    </w:pPr>
    <w:rPr>
      <w:rFonts w:ascii="Tahoma" w:eastAsia="Times New Roman" w:hAnsi="Tahoma" w:cs="Tahoma"/>
      <w:b/>
      <w:caps/>
      <w:szCs w:val="24"/>
    </w:rPr>
  </w:style>
  <w:style w:type="character" w:customStyle="1" w:styleId="FontStyle50">
    <w:name w:val="Font Style50"/>
    <w:basedOn w:val="a0"/>
    <w:rsid w:val="00E371A3"/>
    <w:rPr>
      <w:rFonts w:ascii="Times New Roman" w:hAnsi="Times New Roman" w:cs="Times New Roman"/>
      <w:b/>
      <w:bCs/>
      <w:sz w:val="22"/>
      <w:szCs w:val="22"/>
    </w:rPr>
  </w:style>
  <w:style w:type="character" w:customStyle="1" w:styleId="aff">
    <w:name w:val="Текст выноски Знак"/>
    <w:basedOn w:val="a0"/>
    <w:link w:val="aff0"/>
    <w:semiHidden/>
    <w:rsid w:val="00E371A3"/>
    <w:rPr>
      <w:rFonts w:ascii="Tahoma" w:eastAsia="Times New Roman" w:hAnsi="Tahoma" w:cs="Tahoma"/>
      <w:sz w:val="16"/>
      <w:szCs w:val="16"/>
      <w:lang w:eastAsia="ar-SA"/>
    </w:rPr>
  </w:style>
  <w:style w:type="paragraph" w:styleId="aff0">
    <w:name w:val="Balloon Text"/>
    <w:basedOn w:val="a"/>
    <w:link w:val="aff"/>
    <w:semiHidden/>
    <w:rsid w:val="00E371A3"/>
    <w:pPr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8">
    <w:name w:val="Обычный1"/>
    <w:rsid w:val="00E371A3"/>
    <w:pPr>
      <w:widowControl w:val="0"/>
      <w:snapToGrid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29">
    <w:name w:val="Обычный2"/>
    <w:rsid w:val="00E371A3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styleId="aff1">
    <w:name w:val="Hyperlink"/>
    <w:rsid w:val="00E371A3"/>
    <w:rPr>
      <w:color w:val="0000FF"/>
      <w:u w:val="single"/>
    </w:rPr>
  </w:style>
  <w:style w:type="paragraph" w:styleId="aff2">
    <w:name w:val="No Spacing"/>
    <w:uiPriority w:val="1"/>
    <w:qFormat/>
    <w:rsid w:val="00E371A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51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oter" Target="footer2.xml"/><Relationship Id="rId13" Type="http://schemas.openxmlformats.org/officeDocument/2006/relationships/hyperlink" Target="http://lLb.sportedu.ru/press/tpfk" TargetMode="External"/><Relationship Id="rId14" Type="http://schemas.openxmlformats.org/officeDocument/2006/relationships/hyperlink" Target="http://festival.1september.ru/articles/414937/" TargetMode="Externa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jpeg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45560-7AED-9E47-8FF1-06FF6FD68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33</Pages>
  <Words>7476</Words>
  <Characters>42619</Characters>
  <Application>Microsoft Macintosh Word</Application>
  <DocSecurity>0</DocSecurity>
  <Lines>355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49996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Алега</dc:creator>
  <cp:lastModifiedBy>MacBook Air</cp:lastModifiedBy>
  <cp:revision>23</cp:revision>
  <cp:lastPrinted>2014-04-30T07:27:00Z</cp:lastPrinted>
  <dcterms:created xsi:type="dcterms:W3CDTF">2018-05-23T11:51:00Z</dcterms:created>
  <dcterms:modified xsi:type="dcterms:W3CDTF">2020-11-06T16:28:00Z</dcterms:modified>
</cp:coreProperties>
</file>